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51225" w14:textId="0CF5A7B3" w:rsidR="00166A39" w:rsidRPr="007D0A8F" w:rsidRDefault="00736C5C" w:rsidP="007D0A8F">
      <w:pPr>
        <w:spacing w:before="120" w:after="120" w:line="340" w:lineRule="exact"/>
        <w:jc w:val="center"/>
        <w:outlineLvl w:val="0"/>
        <w:rPr>
          <w:b/>
          <w:sz w:val="28"/>
          <w:szCs w:val="28"/>
        </w:rPr>
      </w:pPr>
      <w:r w:rsidRPr="007D0A8F">
        <w:rPr>
          <w:b/>
          <w:sz w:val="28"/>
          <w:szCs w:val="28"/>
        </w:rPr>
        <w:t>TIÊU CHUẨN K</w:t>
      </w:r>
      <w:r w:rsidR="005A0912" w:rsidRPr="007D0A8F">
        <w:rPr>
          <w:b/>
          <w:sz w:val="28"/>
          <w:szCs w:val="28"/>
        </w:rPr>
        <w:t>Ỹ THUẬT</w:t>
      </w:r>
      <w:bookmarkStart w:id="0" w:name="_Toc123027404"/>
      <w:r w:rsidR="007D0A8F">
        <w:rPr>
          <w:b/>
          <w:sz w:val="28"/>
          <w:szCs w:val="28"/>
        </w:rPr>
        <w:t xml:space="preserve"> </w:t>
      </w:r>
      <w:r w:rsidR="00166A39" w:rsidRPr="007D0A8F">
        <w:rPr>
          <w:b/>
          <w:bCs/>
          <w:kern w:val="32"/>
          <w:sz w:val="28"/>
          <w:szCs w:val="28"/>
          <w:lang w:val="sv-SE"/>
        </w:rPr>
        <w:t xml:space="preserve">MÁY CẮT HẠ ÁP </w:t>
      </w:r>
      <w:r w:rsidR="007D0A8F">
        <w:rPr>
          <w:b/>
          <w:bCs/>
          <w:kern w:val="32"/>
          <w:sz w:val="28"/>
          <w:szCs w:val="28"/>
          <w:lang w:val="sv-SE"/>
        </w:rPr>
        <w:t>–</w:t>
      </w:r>
      <w:r w:rsidR="00166A39" w:rsidRPr="007D0A8F">
        <w:rPr>
          <w:b/>
          <w:bCs/>
          <w:kern w:val="32"/>
          <w:sz w:val="28"/>
          <w:szCs w:val="28"/>
          <w:lang w:val="sv-SE"/>
        </w:rPr>
        <w:t xml:space="preserve"> MCCB</w:t>
      </w:r>
      <w:bookmarkEnd w:id="0"/>
    </w:p>
    <w:p w14:paraId="25692A91" w14:textId="7FCBA0CF" w:rsidR="007D0A8F" w:rsidRPr="007D0A8F" w:rsidRDefault="007D0A8F" w:rsidP="007D0A8F">
      <w:pPr>
        <w:jc w:val="center"/>
        <w:rPr>
          <w:b/>
          <w:color w:val="000000"/>
        </w:rPr>
      </w:pPr>
      <w:r w:rsidRPr="007D0A8F">
        <w:rPr>
          <w:b/>
          <w:bCs/>
          <w:kern w:val="32"/>
          <w:lang w:val="sv-SE"/>
        </w:rPr>
        <w:t>(</w:t>
      </w:r>
      <w:r w:rsidR="00D65949" w:rsidRPr="00D65949">
        <w:rPr>
          <w:b/>
          <w:color w:val="000000"/>
        </w:rPr>
        <w:t>MCCB 3 cực 400A-690VAC/800V-50kArms-CO bằng tay</w:t>
      </w:r>
      <w:r w:rsidRPr="007D0A8F">
        <w:rPr>
          <w:b/>
          <w:color w:val="000000"/>
        </w:rPr>
        <w:t>)</w:t>
      </w:r>
    </w:p>
    <w:p w14:paraId="1734EDDC" w14:textId="77777777" w:rsidR="007D0A8F" w:rsidRPr="007D0A8F" w:rsidRDefault="007D0A8F" w:rsidP="007D0A8F">
      <w:pPr>
        <w:keepNext/>
        <w:tabs>
          <w:tab w:val="left" w:pos="851"/>
        </w:tabs>
        <w:ind w:firstLine="567"/>
        <w:jc w:val="both"/>
        <w:outlineLvl w:val="1"/>
        <w:rPr>
          <w:b/>
          <w:bCs/>
          <w:iCs/>
          <w:sz w:val="28"/>
          <w:szCs w:val="28"/>
          <w:lang w:val="en-AU" w:eastAsia="x-none"/>
        </w:rPr>
      </w:pPr>
      <w:bookmarkStart w:id="1" w:name="_Toc123027405"/>
    </w:p>
    <w:p w14:paraId="25160610" w14:textId="720A7B9B" w:rsidR="00166A39" w:rsidRPr="007D0A8F" w:rsidRDefault="00166A39" w:rsidP="007D0A8F">
      <w:pPr>
        <w:keepNext/>
        <w:tabs>
          <w:tab w:val="left" w:pos="851"/>
        </w:tabs>
        <w:ind w:firstLine="567"/>
        <w:jc w:val="both"/>
        <w:outlineLvl w:val="1"/>
        <w:rPr>
          <w:bCs/>
          <w:iCs/>
          <w:sz w:val="28"/>
          <w:szCs w:val="28"/>
          <w:lang w:val="en-AU" w:eastAsia="x-none"/>
        </w:rPr>
      </w:pPr>
      <w:r w:rsidRPr="007D0A8F">
        <w:rPr>
          <w:b/>
          <w:bCs/>
          <w:iCs/>
          <w:sz w:val="28"/>
          <w:szCs w:val="28"/>
          <w:lang w:val="en-AU" w:eastAsia="x-none"/>
        </w:rPr>
        <w:t>I. Yêu cầu chung</w:t>
      </w:r>
      <w:bookmarkEnd w:id="1"/>
    </w:p>
    <w:p w14:paraId="58F34796" w14:textId="77777777" w:rsidR="00166A39" w:rsidRPr="007D0A8F" w:rsidRDefault="00166A39" w:rsidP="007D0A8F">
      <w:pPr>
        <w:tabs>
          <w:tab w:val="left" w:pos="851"/>
        </w:tabs>
        <w:ind w:firstLine="567"/>
        <w:jc w:val="both"/>
        <w:rPr>
          <w:rFonts w:eastAsia="Arial"/>
          <w:iCs/>
          <w:sz w:val="28"/>
          <w:szCs w:val="28"/>
        </w:rPr>
      </w:pPr>
      <w:r w:rsidRPr="007D0A8F">
        <w:rPr>
          <w:rFonts w:eastAsia="Arial"/>
          <w:iCs/>
          <w:sz w:val="28"/>
          <w:szCs w:val="28"/>
          <w:lang w:val="vi-VN"/>
        </w:rPr>
        <w:t xml:space="preserve">1. </w:t>
      </w:r>
      <w:r w:rsidRPr="007D0A8F">
        <w:rPr>
          <w:rFonts w:eastAsia="Arial"/>
          <w:iCs/>
          <w:sz w:val="28"/>
          <w:szCs w:val="28"/>
        </w:rPr>
        <w:t>Yêu cầu kỹ thuật này áp dụng cho:</w:t>
      </w:r>
    </w:p>
    <w:p w14:paraId="080E330B" w14:textId="77777777" w:rsidR="00166A39" w:rsidRPr="007D0A8F" w:rsidRDefault="00166A39" w:rsidP="007D0A8F">
      <w:pPr>
        <w:numPr>
          <w:ilvl w:val="1"/>
          <w:numId w:val="95"/>
        </w:numPr>
        <w:tabs>
          <w:tab w:val="left" w:pos="851"/>
        </w:tabs>
        <w:ind w:left="0" w:firstLine="567"/>
        <w:jc w:val="both"/>
        <w:rPr>
          <w:iCs/>
          <w:sz w:val="28"/>
          <w:szCs w:val="28"/>
        </w:rPr>
      </w:pPr>
      <w:r w:rsidRPr="007D0A8F">
        <w:rPr>
          <w:iCs/>
          <w:sz w:val="28"/>
          <w:szCs w:val="28"/>
        </w:rPr>
        <w:t>MCCB (Áp tô mát) kiểu vỏ đúc loại 2 cực, dùng để bảo vệ mạch điện chống quá tải và ngắn mạch phía hạ áp của MBA 1 pha.</w:t>
      </w:r>
    </w:p>
    <w:p w14:paraId="23C8CF8A" w14:textId="77777777" w:rsidR="00166A39" w:rsidRPr="007D0A8F" w:rsidRDefault="00166A39" w:rsidP="007D0A8F">
      <w:pPr>
        <w:numPr>
          <w:ilvl w:val="1"/>
          <w:numId w:val="95"/>
        </w:numPr>
        <w:tabs>
          <w:tab w:val="left" w:pos="851"/>
        </w:tabs>
        <w:ind w:left="0" w:firstLine="567"/>
        <w:jc w:val="both"/>
        <w:rPr>
          <w:iCs/>
          <w:sz w:val="28"/>
          <w:szCs w:val="28"/>
        </w:rPr>
      </w:pPr>
      <w:r w:rsidRPr="007D0A8F">
        <w:rPr>
          <w:iCs/>
          <w:sz w:val="28"/>
          <w:szCs w:val="28"/>
        </w:rPr>
        <w:t>MCCB (Áp tô mát) kiểu vỏ đúc loại 3 cực hoặc 4 cực, dùng để bảo vệ mạch điện chống quá tải và ngắn mạch phía hạ áp của MBA 3 pha.</w:t>
      </w:r>
    </w:p>
    <w:p w14:paraId="69CEB0DB" w14:textId="77777777" w:rsidR="00166A39" w:rsidRPr="007D0A8F" w:rsidRDefault="00166A39" w:rsidP="007D0A8F">
      <w:pPr>
        <w:tabs>
          <w:tab w:val="left" w:pos="851"/>
        </w:tabs>
        <w:ind w:firstLine="567"/>
        <w:jc w:val="both"/>
        <w:rPr>
          <w:rFonts w:eastAsia="Arial"/>
          <w:iCs/>
          <w:sz w:val="28"/>
          <w:szCs w:val="28"/>
          <w:lang w:val="vi-VN"/>
        </w:rPr>
      </w:pPr>
      <w:r w:rsidRPr="007D0A8F">
        <w:rPr>
          <w:rFonts w:eastAsia="Arial"/>
          <w:iCs/>
          <w:sz w:val="28"/>
          <w:szCs w:val="28"/>
          <w:lang w:val="vi-VN"/>
        </w:rPr>
        <w:t xml:space="preserve">2. Thiết bị được chế tạo, thử nghiệm theo tiêu chuẩn </w:t>
      </w:r>
      <w:r w:rsidRPr="007D0A8F">
        <w:rPr>
          <w:rFonts w:eastAsia="Arial"/>
          <w:iCs/>
          <w:sz w:val="28"/>
          <w:szCs w:val="28"/>
        </w:rPr>
        <w:t xml:space="preserve">IEC 60947-1, </w:t>
      </w:r>
      <w:r w:rsidRPr="007D0A8F">
        <w:rPr>
          <w:rFonts w:eastAsia="Arial"/>
          <w:iCs/>
          <w:sz w:val="28"/>
          <w:szCs w:val="28"/>
          <w:lang w:val="vi-VN"/>
        </w:rPr>
        <w:t xml:space="preserve">IEC </w:t>
      </w:r>
      <w:r w:rsidRPr="007D0A8F">
        <w:rPr>
          <w:rFonts w:eastAsia="Arial"/>
          <w:iCs/>
          <w:sz w:val="28"/>
          <w:szCs w:val="28"/>
        </w:rPr>
        <w:t xml:space="preserve">60947-2 </w:t>
      </w:r>
      <w:r w:rsidRPr="007D0A8F">
        <w:rPr>
          <w:rFonts w:eastAsia="Arial"/>
          <w:iCs/>
          <w:sz w:val="28"/>
          <w:szCs w:val="28"/>
          <w:lang w:val="vi-VN"/>
        </w:rPr>
        <w:t>hoặc tiêu chuẩn tương đương.</w:t>
      </w:r>
    </w:p>
    <w:p w14:paraId="3963A597" w14:textId="77777777" w:rsidR="00166A39" w:rsidRPr="007D0A8F" w:rsidRDefault="00166A39" w:rsidP="007D0A8F">
      <w:pPr>
        <w:tabs>
          <w:tab w:val="left" w:pos="851"/>
        </w:tabs>
        <w:ind w:firstLine="567"/>
        <w:jc w:val="both"/>
        <w:rPr>
          <w:rFonts w:eastAsia="Arial"/>
          <w:iCs/>
          <w:sz w:val="28"/>
          <w:szCs w:val="28"/>
          <w:lang w:val="vi-VN"/>
        </w:rPr>
      </w:pPr>
      <w:r w:rsidRPr="007D0A8F">
        <w:rPr>
          <w:rFonts w:eastAsia="Arial"/>
          <w:iCs/>
          <w:sz w:val="28"/>
          <w:szCs w:val="28"/>
          <w:lang w:val="vi-VN"/>
        </w:rPr>
        <w:t>3. Các yêu cầu về thử nghiệm:</w:t>
      </w:r>
    </w:p>
    <w:p w14:paraId="3ED45823" w14:textId="77777777" w:rsidR="00166A39" w:rsidRPr="007D0A8F" w:rsidRDefault="00166A39" w:rsidP="007D0A8F">
      <w:pPr>
        <w:tabs>
          <w:tab w:val="left" w:pos="851"/>
        </w:tabs>
        <w:ind w:firstLine="567"/>
        <w:jc w:val="both"/>
        <w:rPr>
          <w:rFonts w:eastAsia="Arial"/>
          <w:iCs/>
          <w:sz w:val="28"/>
          <w:szCs w:val="28"/>
          <w:lang w:val="vi-VN"/>
        </w:rPr>
      </w:pPr>
      <w:r w:rsidRPr="007D0A8F">
        <w:rPr>
          <w:rFonts w:eastAsia="Arial"/>
          <w:iCs/>
          <w:sz w:val="28"/>
          <w:szCs w:val="28"/>
          <w:lang w:val="vi-VN"/>
        </w:rPr>
        <w:t xml:space="preserve">a. </w:t>
      </w:r>
      <w:r w:rsidRPr="007D0A8F">
        <w:rPr>
          <w:rFonts w:eastAsia="Arial"/>
          <w:iCs/>
          <w:sz w:val="28"/>
          <w:szCs w:val="28"/>
        </w:rPr>
        <w:t>T</w:t>
      </w:r>
      <w:r w:rsidRPr="007D0A8F">
        <w:rPr>
          <w:rFonts w:eastAsia="Arial"/>
          <w:iCs/>
          <w:sz w:val="28"/>
          <w:szCs w:val="28"/>
          <w:lang w:val="vi-VN"/>
        </w:rPr>
        <w:t xml:space="preserve">hử nghiệm xuất xưởng (Routine test): </w:t>
      </w:r>
    </w:p>
    <w:p w14:paraId="73461F16" w14:textId="77777777" w:rsidR="00166A39" w:rsidRPr="007D0A8F" w:rsidRDefault="00166A39" w:rsidP="007D0A8F">
      <w:pPr>
        <w:tabs>
          <w:tab w:val="left" w:pos="851"/>
        </w:tabs>
        <w:ind w:firstLine="567"/>
        <w:jc w:val="both"/>
        <w:rPr>
          <w:rFonts w:eastAsia="Arial"/>
          <w:iCs/>
          <w:sz w:val="28"/>
          <w:szCs w:val="28"/>
        </w:rPr>
      </w:pPr>
      <w:r w:rsidRPr="007D0A8F">
        <w:rPr>
          <w:rFonts w:eastAsia="Arial"/>
          <w:iCs/>
          <w:sz w:val="28"/>
          <w:szCs w:val="28"/>
        </w:rPr>
        <w:t xml:space="preserve">Thử nghiệm xuất xưởng được thực hiện bởi Nhà sản xuất trên mỗi sản phẩm sản xuất ra tại Nhà sản xuất. </w:t>
      </w:r>
      <w:r w:rsidRPr="007D0A8F">
        <w:rPr>
          <w:rFonts w:eastAsia="Arial"/>
          <w:iCs/>
          <w:sz w:val="28"/>
          <w:szCs w:val="28"/>
          <w:lang w:val="vi-VN"/>
        </w:rPr>
        <w:t xml:space="preserve">Việc thử nghiệm </w:t>
      </w:r>
      <w:r w:rsidRPr="007D0A8F">
        <w:rPr>
          <w:rFonts w:eastAsia="Arial"/>
          <w:iCs/>
          <w:sz w:val="28"/>
          <w:szCs w:val="28"/>
        </w:rPr>
        <w:t>xuất xưởng</w:t>
      </w:r>
      <w:r w:rsidRPr="007D0A8F">
        <w:rPr>
          <w:rFonts w:eastAsia="Arial"/>
          <w:iCs/>
          <w:sz w:val="28"/>
          <w:szCs w:val="28"/>
          <w:lang w:val="vi-VN"/>
        </w:rPr>
        <w:t xml:space="preserve"> được thực hiện</w:t>
      </w:r>
      <w:r w:rsidRPr="007D0A8F">
        <w:rPr>
          <w:rFonts w:eastAsia="Arial"/>
          <w:iCs/>
          <w:sz w:val="28"/>
          <w:szCs w:val="28"/>
        </w:rPr>
        <w:t xml:space="preserve"> theo</w:t>
      </w:r>
      <w:r w:rsidRPr="007D0A8F">
        <w:rPr>
          <w:rFonts w:eastAsia="Arial"/>
          <w:iCs/>
          <w:sz w:val="28"/>
          <w:szCs w:val="28"/>
          <w:lang w:val="vi-VN"/>
        </w:rPr>
        <w:t xml:space="preserve"> tiêu chuẩn IEC </w:t>
      </w:r>
      <w:r w:rsidRPr="007D0A8F">
        <w:rPr>
          <w:rFonts w:eastAsia="Arial"/>
          <w:iCs/>
          <w:sz w:val="28"/>
          <w:szCs w:val="28"/>
        </w:rPr>
        <w:t xml:space="preserve">60947-2 </w:t>
      </w:r>
      <w:r w:rsidRPr="007D0A8F">
        <w:rPr>
          <w:rFonts w:eastAsia="Arial"/>
          <w:iCs/>
          <w:sz w:val="28"/>
          <w:szCs w:val="28"/>
          <w:lang w:val="vi-VN"/>
        </w:rPr>
        <w:t>hoặc tiêu chuẩn tương đương, bao gồm những hạng mục thử nghiệm sau đây</w:t>
      </w:r>
      <w:r w:rsidRPr="007D0A8F">
        <w:rPr>
          <w:rFonts w:eastAsia="Arial"/>
          <w:iCs/>
          <w:sz w:val="28"/>
          <w:szCs w:val="28"/>
        </w:rPr>
        <w:t>:</w:t>
      </w:r>
    </w:p>
    <w:p w14:paraId="6423902B" w14:textId="77777777" w:rsidR="00166A39" w:rsidRPr="007D0A8F" w:rsidRDefault="00166A39" w:rsidP="007D0A8F">
      <w:pPr>
        <w:tabs>
          <w:tab w:val="left" w:pos="851"/>
        </w:tabs>
        <w:ind w:firstLine="567"/>
        <w:jc w:val="both"/>
        <w:rPr>
          <w:rFonts w:eastAsia="Arial"/>
          <w:iCs/>
          <w:sz w:val="28"/>
          <w:szCs w:val="28"/>
        </w:rPr>
      </w:pPr>
      <w:r w:rsidRPr="007D0A8F">
        <w:rPr>
          <w:rFonts w:eastAsia="Arial"/>
          <w:iCs/>
          <w:sz w:val="28"/>
          <w:szCs w:val="28"/>
        </w:rPr>
        <w:t>-  Thử nghiệm thao tác cơ khí (Mechanical operation).</w:t>
      </w:r>
    </w:p>
    <w:p w14:paraId="435EA128" w14:textId="77777777" w:rsidR="00166A39" w:rsidRPr="007D0A8F" w:rsidRDefault="00166A39" w:rsidP="007D0A8F">
      <w:pPr>
        <w:tabs>
          <w:tab w:val="left" w:pos="851"/>
        </w:tabs>
        <w:ind w:firstLine="567"/>
        <w:jc w:val="both"/>
        <w:rPr>
          <w:rFonts w:eastAsia="Arial"/>
          <w:iCs/>
          <w:sz w:val="28"/>
          <w:szCs w:val="28"/>
        </w:rPr>
      </w:pPr>
      <w:r w:rsidRPr="007D0A8F">
        <w:rPr>
          <w:rFonts w:eastAsia="Arial"/>
          <w:iCs/>
          <w:sz w:val="28"/>
          <w:szCs w:val="28"/>
        </w:rPr>
        <w:t>-  Kiểm tra hiệu chuẩn bộ nhả (Verification of the calibration of overcurrent releases).</w:t>
      </w:r>
    </w:p>
    <w:p w14:paraId="205945B6" w14:textId="77777777" w:rsidR="00166A39" w:rsidRPr="007D0A8F" w:rsidRDefault="00166A39" w:rsidP="007D0A8F">
      <w:pPr>
        <w:tabs>
          <w:tab w:val="left" w:pos="851"/>
        </w:tabs>
        <w:ind w:firstLine="567"/>
        <w:jc w:val="both"/>
        <w:rPr>
          <w:rFonts w:eastAsia="Arial"/>
          <w:iCs/>
          <w:sz w:val="28"/>
          <w:szCs w:val="28"/>
        </w:rPr>
      </w:pPr>
      <w:r w:rsidRPr="007D0A8F">
        <w:rPr>
          <w:rFonts w:eastAsia="Arial"/>
          <w:iCs/>
          <w:sz w:val="28"/>
          <w:szCs w:val="28"/>
        </w:rPr>
        <w:t>-  Thử nghiệm đặc tính điện môi (Dielectric test).</w:t>
      </w:r>
    </w:p>
    <w:p w14:paraId="1BD42A37" w14:textId="77777777" w:rsidR="00166A39" w:rsidRPr="007D0A8F" w:rsidRDefault="00166A39" w:rsidP="007D0A8F">
      <w:pPr>
        <w:tabs>
          <w:tab w:val="left" w:pos="851"/>
        </w:tabs>
        <w:ind w:firstLine="567"/>
        <w:jc w:val="both"/>
        <w:rPr>
          <w:rFonts w:eastAsia="Arial"/>
          <w:iCs/>
          <w:sz w:val="28"/>
          <w:szCs w:val="28"/>
          <w:lang w:val="vi-VN"/>
        </w:rPr>
      </w:pPr>
      <w:r w:rsidRPr="007D0A8F">
        <w:rPr>
          <w:rFonts w:eastAsia="Arial"/>
          <w:iCs/>
          <w:sz w:val="28"/>
          <w:szCs w:val="28"/>
          <w:lang w:val="vi-VN"/>
        </w:rPr>
        <w:t xml:space="preserve">b. </w:t>
      </w:r>
      <w:r w:rsidRPr="007D0A8F">
        <w:rPr>
          <w:rFonts w:eastAsia="Arial"/>
          <w:iCs/>
          <w:sz w:val="28"/>
          <w:szCs w:val="28"/>
        </w:rPr>
        <w:t>T</w:t>
      </w:r>
      <w:r w:rsidRPr="007D0A8F">
        <w:rPr>
          <w:rFonts w:eastAsia="Arial"/>
          <w:iCs/>
          <w:sz w:val="28"/>
          <w:szCs w:val="28"/>
          <w:lang w:val="vi-VN"/>
        </w:rPr>
        <w:t>hử nghiệm điển hình</w:t>
      </w:r>
      <w:r w:rsidRPr="007D0A8F">
        <w:rPr>
          <w:rFonts w:eastAsia="Arial"/>
          <w:iCs/>
          <w:sz w:val="28"/>
          <w:szCs w:val="28"/>
        </w:rPr>
        <w:t xml:space="preserve"> (Type test)</w:t>
      </w:r>
      <w:r w:rsidRPr="007D0A8F">
        <w:rPr>
          <w:rFonts w:eastAsia="Arial"/>
          <w:iCs/>
          <w:sz w:val="28"/>
          <w:szCs w:val="28"/>
          <w:lang w:val="vi-VN"/>
        </w:rPr>
        <w:t xml:space="preserve">: </w:t>
      </w:r>
    </w:p>
    <w:p w14:paraId="35644451" w14:textId="77777777" w:rsidR="00166A39" w:rsidRPr="007D0A8F" w:rsidRDefault="00166A39" w:rsidP="007D0A8F">
      <w:pPr>
        <w:tabs>
          <w:tab w:val="left" w:pos="851"/>
        </w:tabs>
        <w:ind w:firstLine="567"/>
        <w:jc w:val="both"/>
        <w:rPr>
          <w:rFonts w:eastAsia="Arial"/>
          <w:iCs/>
          <w:sz w:val="28"/>
          <w:szCs w:val="28"/>
        </w:rPr>
      </w:pPr>
      <w:r w:rsidRPr="007D0A8F">
        <w:rPr>
          <w:rFonts w:eastAsia="Arial"/>
          <w:iCs/>
          <w:sz w:val="28"/>
          <w:szCs w:val="28"/>
        </w:rPr>
        <w:t>T</w:t>
      </w:r>
      <w:r w:rsidRPr="007D0A8F">
        <w:rPr>
          <w:rFonts w:eastAsia="Arial"/>
          <w:iCs/>
          <w:sz w:val="28"/>
          <w:szCs w:val="28"/>
          <w:lang w:val="vi-VN"/>
        </w:rPr>
        <w:t xml:space="preserve">hử nghiệm điển hình </w:t>
      </w:r>
      <w:r w:rsidRPr="007D0A8F">
        <w:rPr>
          <w:rFonts w:eastAsia="Arial"/>
          <w:iCs/>
          <w:sz w:val="28"/>
          <w:szCs w:val="28"/>
        </w:rPr>
        <w:t xml:space="preserve">phải </w:t>
      </w:r>
      <w:r w:rsidRPr="007D0A8F">
        <w:rPr>
          <w:rFonts w:eastAsia="Arial"/>
          <w:iCs/>
          <w:sz w:val="28"/>
          <w:szCs w:val="28"/>
          <w:lang w:val="vi-VN"/>
        </w:rPr>
        <w:t>được</w:t>
      </w:r>
      <w:r w:rsidRPr="007D0A8F">
        <w:rPr>
          <w:rFonts w:eastAsia="Arial"/>
          <w:iCs/>
          <w:sz w:val="28"/>
          <w:szCs w:val="28"/>
        </w:rPr>
        <w:t xml:space="preserve"> thực hiện và</w:t>
      </w:r>
      <w:r w:rsidRPr="007D0A8F">
        <w:rPr>
          <w:rFonts w:eastAsia="Arial"/>
          <w:iCs/>
          <w:sz w:val="28"/>
          <w:szCs w:val="28"/>
          <w:lang w:val="vi-VN"/>
        </w:rPr>
        <w:t xml:space="preserve"> chứng nhận bởi phòng thử nghiệm độc lập</w:t>
      </w:r>
      <w:r w:rsidRPr="007D0A8F">
        <w:rPr>
          <w:rFonts w:eastAsia="Arial"/>
          <w:iCs/>
          <w:sz w:val="28"/>
          <w:szCs w:val="28"/>
        </w:rPr>
        <w:t xml:space="preserve"> (đạt chứng chỉ ISO/IEC 17025) trên mẫu sản phẩm tương tự. </w:t>
      </w:r>
      <w:r w:rsidRPr="007D0A8F">
        <w:rPr>
          <w:rFonts w:eastAsia="Arial"/>
          <w:iCs/>
          <w:sz w:val="28"/>
          <w:szCs w:val="28"/>
          <w:lang w:val="vi-VN"/>
        </w:rPr>
        <w:t xml:space="preserve">Việc thử nghiệm điển hình được thực hiện theo tiêu chuẩn IEC </w:t>
      </w:r>
      <w:r w:rsidRPr="007D0A8F">
        <w:rPr>
          <w:rFonts w:eastAsia="Arial"/>
          <w:iCs/>
          <w:sz w:val="28"/>
          <w:szCs w:val="28"/>
        </w:rPr>
        <w:t xml:space="preserve">60947-2 </w:t>
      </w:r>
      <w:r w:rsidRPr="007D0A8F">
        <w:rPr>
          <w:rFonts w:eastAsia="Arial"/>
          <w:iCs/>
          <w:sz w:val="28"/>
          <w:szCs w:val="28"/>
          <w:lang w:val="vi-VN"/>
        </w:rPr>
        <w:t xml:space="preserve">hoặc tiêu chuẩn tương đương, </w:t>
      </w:r>
      <w:r w:rsidRPr="007D0A8F">
        <w:rPr>
          <w:rFonts w:eastAsia="Arial"/>
          <w:iCs/>
          <w:sz w:val="28"/>
          <w:szCs w:val="28"/>
        </w:rPr>
        <w:t xml:space="preserve">theo các trình tự thử nghiệm (hoặc kiểm tra) tương ứng bao gồm </w:t>
      </w:r>
      <w:r w:rsidRPr="007D0A8F">
        <w:rPr>
          <w:rFonts w:eastAsia="Arial"/>
          <w:iCs/>
          <w:sz w:val="28"/>
          <w:szCs w:val="28"/>
          <w:lang w:val="vi-VN"/>
        </w:rPr>
        <w:t>những hạng mục thử nghiệm sau đây</w:t>
      </w:r>
      <w:r w:rsidRPr="007D0A8F">
        <w:rPr>
          <w:rFonts w:eastAsia="Arial"/>
          <w:iCs/>
          <w:sz w:val="28"/>
          <w:szCs w:val="28"/>
        </w:rPr>
        <w:t>:</w:t>
      </w:r>
    </w:p>
    <w:p w14:paraId="629DA413" w14:textId="77777777" w:rsidR="00166A39" w:rsidRPr="007D0A8F" w:rsidRDefault="00166A39" w:rsidP="007D0A8F">
      <w:pPr>
        <w:numPr>
          <w:ilvl w:val="8"/>
          <w:numId w:val="94"/>
        </w:numPr>
        <w:tabs>
          <w:tab w:val="left" w:pos="851"/>
        </w:tabs>
        <w:ind w:left="0" w:firstLine="567"/>
        <w:jc w:val="both"/>
        <w:rPr>
          <w:iCs/>
          <w:sz w:val="28"/>
          <w:szCs w:val="28"/>
        </w:rPr>
      </w:pPr>
      <w:r w:rsidRPr="007D0A8F">
        <w:rPr>
          <w:iCs/>
          <w:sz w:val="28"/>
          <w:szCs w:val="28"/>
        </w:rPr>
        <w:t>Trình tự thử nghiệm – Các đặc tính hiệu năng chung (General performance characteristics):</w:t>
      </w:r>
    </w:p>
    <w:p w14:paraId="54AC6623" w14:textId="77777777" w:rsidR="00166A39" w:rsidRPr="007D0A8F" w:rsidRDefault="00166A39" w:rsidP="007D0A8F">
      <w:pPr>
        <w:numPr>
          <w:ilvl w:val="1"/>
          <w:numId w:val="96"/>
        </w:numPr>
        <w:tabs>
          <w:tab w:val="left" w:pos="851"/>
        </w:tabs>
        <w:ind w:left="0" w:firstLine="567"/>
        <w:jc w:val="both"/>
        <w:rPr>
          <w:iCs/>
          <w:sz w:val="28"/>
          <w:szCs w:val="28"/>
        </w:rPr>
      </w:pPr>
      <w:r w:rsidRPr="007D0A8F">
        <w:rPr>
          <w:iCs/>
          <w:sz w:val="28"/>
          <w:szCs w:val="28"/>
        </w:rPr>
        <w:t>Giới hạn và đặc tính cắt (Tripping limits and characteristics).</w:t>
      </w:r>
    </w:p>
    <w:p w14:paraId="74D72281" w14:textId="77777777" w:rsidR="00166A39" w:rsidRPr="007D0A8F" w:rsidRDefault="00166A39" w:rsidP="007D0A8F">
      <w:pPr>
        <w:numPr>
          <w:ilvl w:val="1"/>
          <w:numId w:val="96"/>
        </w:numPr>
        <w:tabs>
          <w:tab w:val="left" w:pos="851"/>
        </w:tabs>
        <w:ind w:left="0" w:firstLine="567"/>
        <w:jc w:val="both"/>
        <w:rPr>
          <w:iCs/>
          <w:sz w:val="28"/>
          <w:szCs w:val="28"/>
        </w:rPr>
      </w:pPr>
      <w:r w:rsidRPr="007D0A8F">
        <w:rPr>
          <w:iCs/>
          <w:sz w:val="28"/>
          <w:szCs w:val="28"/>
        </w:rPr>
        <w:t>Đặc tính điện môi (Dielectric properties).</w:t>
      </w:r>
    </w:p>
    <w:p w14:paraId="7C53AE3D" w14:textId="77777777" w:rsidR="00166A39" w:rsidRPr="007D0A8F" w:rsidRDefault="00166A39" w:rsidP="007D0A8F">
      <w:pPr>
        <w:numPr>
          <w:ilvl w:val="1"/>
          <w:numId w:val="96"/>
        </w:numPr>
        <w:tabs>
          <w:tab w:val="left" w:pos="851"/>
        </w:tabs>
        <w:ind w:left="0" w:firstLine="567"/>
        <w:jc w:val="both"/>
        <w:rPr>
          <w:iCs/>
          <w:sz w:val="28"/>
          <w:szCs w:val="28"/>
        </w:rPr>
      </w:pPr>
      <w:r w:rsidRPr="007D0A8F">
        <w:rPr>
          <w:iCs/>
          <w:sz w:val="28"/>
          <w:szCs w:val="28"/>
        </w:rPr>
        <w:t>Thao tác cơ khí và khả năng thực hiện thao tác (Mechanical operation and operational performance capability).</w:t>
      </w:r>
    </w:p>
    <w:p w14:paraId="31505245" w14:textId="77777777" w:rsidR="00166A39" w:rsidRPr="007D0A8F" w:rsidRDefault="00166A39" w:rsidP="007D0A8F">
      <w:pPr>
        <w:numPr>
          <w:ilvl w:val="1"/>
          <w:numId w:val="96"/>
        </w:numPr>
        <w:tabs>
          <w:tab w:val="left" w:pos="851"/>
        </w:tabs>
        <w:ind w:left="0" w:firstLine="567"/>
        <w:jc w:val="both"/>
        <w:rPr>
          <w:iCs/>
          <w:sz w:val="28"/>
          <w:szCs w:val="28"/>
        </w:rPr>
      </w:pPr>
      <w:r w:rsidRPr="007D0A8F">
        <w:rPr>
          <w:iCs/>
          <w:sz w:val="28"/>
          <w:szCs w:val="28"/>
        </w:rPr>
        <w:t xml:space="preserve">Đặc tính quá tải (nếu có) (Overload performance (where applicable)) – thử nghiệm này áp dụng cho MCCB có dòng điện định mức làm việc </w:t>
      </w:r>
      <w:r w:rsidRPr="007D0A8F">
        <w:rPr>
          <w:iCs/>
          <w:sz w:val="28"/>
          <w:szCs w:val="28"/>
          <w:u w:val="single"/>
        </w:rPr>
        <w:t>&lt;</w:t>
      </w:r>
      <w:r w:rsidRPr="007D0A8F">
        <w:rPr>
          <w:iCs/>
          <w:sz w:val="28"/>
          <w:szCs w:val="28"/>
        </w:rPr>
        <w:t xml:space="preserve"> 630 A.</w:t>
      </w:r>
    </w:p>
    <w:p w14:paraId="7171017F" w14:textId="77777777" w:rsidR="00166A39" w:rsidRPr="007D0A8F" w:rsidRDefault="00166A39" w:rsidP="007D0A8F">
      <w:pPr>
        <w:numPr>
          <w:ilvl w:val="1"/>
          <w:numId w:val="96"/>
        </w:numPr>
        <w:tabs>
          <w:tab w:val="left" w:pos="851"/>
        </w:tabs>
        <w:ind w:left="0" w:firstLine="567"/>
        <w:jc w:val="both"/>
        <w:rPr>
          <w:iCs/>
          <w:sz w:val="28"/>
          <w:szCs w:val="28"/>
        </w:rPr>
      </w:pPr>
      <w:r w:rsidRPr="007D0A8F">
        <w:rPr>
          <w:iCs/>
          <w:sz w:val="28"/>
          <w:szCs w:val="28"/>
        </w:rPr>
        <w:t>Kiểm tra chịu điện môi (Verification of dielectric withstand).</w:t>
      </w:r>
    </w:p>
    <w:p w14:paraId="17535C93" w14:textId="77777777" w:rsidR="00166A39" w:rsidRPr="007D0A8F" w:rsidRDefault="00166A39" w:rsidP="007D0A8F">
      <w:pPr>
        <w:numPr>
          <w:ilvl w:val="1"/>
          <w:numId w:val="96"/>
        </w:numPr>
        <w:tabs>
          <w:tab w:val="left" w:pos="851"/>
        </w:tabs>
        <w:ind w:left="0" w:firstLine="567"/>
        <w:jc w:val="both"/>
        <w:rPr>
          <w:iCs/>
          <w:sz w:val="28"/>
          <w:szCs w:val="28"/>
        </w:rPr>
      </w:pPr>
      <w:r w:rsidRPr="007D0A8F">
        <w:rPr>
          <w:iCs/>
          <w:sz w:val="28"/>
          <w:szCs w:val="28"/>
        </w:rPr>
        <w:t>Kiểm tra độ tăng nhiệt (Verification of temperature rise tests).</w:t>
      </w:r>
    </w:p>
    <w:p w14:paraId="74133B8E" w14:textId="77777777" w:rsidR="00166A39" w:rsidRPr="007D0A8F" w:rsidRDefault="00166A39" w:rsidP="007D0A8F">
      <w:pPr>
        <w:numPr>
          <w:ilvl w:val="1"/>
          <w:numId w:val="96"/>
        </w:numPr>
        <w:tabs>
          <w:tab w:val="left" w:pos="851"/>
        </w:tabs>
        <w:ind w:left="0" w:firstLine="567"/>
        <w:jc w:val="both"/>
        <w:rPr>
          <w:iCs/>
          <w:sz w:val="28"/>
          <w:szCs w:val="28"/>
        </w:rPr>
      </w:pPr>
      <w:r w:rsidRPr="007D0A8F">
        <w:rPr>
          <w:iCs/>
          <w:sz w:val="28"/>
          <w:szCs w:val="28"/>
        </w:rPr>
        <w:t>Kiểm tra nhả quá tải (Verification of overload releases).</w:t>
      </w:r>
    </w:p>
    <w:p w14:paraId="20E0B3B8" w14:textId="77777777" w:rsidR="00166A39" w:rsidRPr="007D0A8F" w:rsidRDefault="00166A39" w:rsidP="007D0A8F">
      <w:pPr>
        <w:numPr>
          <w:ilvl w:val="8"/>
          <w:numId w:val="94"/>
        </w:numPr>
        <w:tabs>
          <w:tab w:val="left" w:pos="851"/>
        </w:tabs>
        <w:ind w:left="0" w:firstLine="567"/>
        <w:jc w:val="both"/>
        <w:rPr>
          <w:iCs/>
          <w:sz w:val="28"/>
          <w:szCs w:val="28"/>
        </w:rPr>
      </w:pPr>
      <w:r w:rsidRPr="007D0A8F">
        <w:rPr>
          <w:iCs/>
          <w:sz w:val="28"/>
          <w:szCs w:val="28"/>
        </w:rPr>
        <w:t>Trình tự thử nghiệm – Khả năng cắt ngắn mạch làm việc danh định (Rated service short-circuit breaking capacity):</w:t>
      </w:r>
    </w:p>
    <w:p w14:paraId="675B5A81" w14:textId="77777777" w:rsidR="00166A39" w:rsidRPr="007D0A8F" w:rsidRDefault="00166A39" w:rsidP="007D0A8F">
      <w:pPr>
        <w:numPr>
          <w:ilvl w:val="1"/>
          <w:numId w:val="97"/>
        </w:numPr>
        <w:tabs>
          <w:tab w:val="left" w:pos="851"/>
        </w:tabs>
        <w:ind w:left="0" w:firstLine="567"/>
        <w:jc w:val="both"/>
        <w:rPr>
          <w:iCs/>
          <w:sz w:val="28"/>
          <w:szCs w:val="28"/>
        </w:rPr>
      </w:pPr>
      <w:r w:rsidRPr="007D0A8F">
        <w:rPr>
          <w:iCs/>
          <w:sz w:val="28"/>
          <w:szCs w:val="28"/>
        </w:rPr>
        <w:t>Khả năng cắt ngắn mạch làm việc danh định (Rated service short-circuit breaking capacity).</w:t>
      </w:r>
    </w:p>
    <w:p w14:paraId="36ABFDB3" w14:textId="77777777" w:rsidR="00166A39" w:rsidRPr="007D0A8F" w:rsidRDefault="00166A39" w:rsidP="007D0A8F">
      <w:pPr>
        <w:numPr>
          <w:ilvl w:val="1"/>
          <w:numId w:val="97"/>
        </w:numPr>
        <w:tabs>
          <w:tab w:val="left" w:pos="851"/>
        </w:tabs>
        <w:ind w:left="0" w:firstLine="567"/>
        <w:jc w:val="both"/>
        <w:rPr>
          <w:iCs/>
          <w:sz w:val="28"/>
          <w:szCs w:val="28"/>
        </w:rPr>
      </w:pPr>
      <w:r w:rsidRPr="007D0A8F">
        <w:rPr>
          <w:iCs/>
          <w:sz w:val="28"/>
          <w:szCs w:val="28"/>
        </w:rPr>
        <w:t>Kiểm tra khả năng làm việc (Verification of operational performance capability).</w:t>
      </w:r>
    </w:p>
    <w:p w14:paraId="7F309903" w14:textId="77777777" w:rsidR="00166A39" w:rsidRPr="007D0A8F" w:rsidRDefault="00166A39" w:rsidP="007D0A8F">
      <w:pPr>
        <w:numPr>
          <w:ilvl w:val="1"/>
          <w:numId w:val="97"/>
        </w:numPr>
        <w:tabs>
          <w:tab w:val="left" w:pos="851"/>
        </w:tabs>
        <w:ind w:left="0" w:firstLine="567"/>
        <w:jc w:val="both"/>
        <w:rPr>
          <w:iCs/>
          <w:sz w:val="28"/>
          <w:szCs w:val="28"/>
        </w:rPr>
      </w:pPr>
      <w:r w:rsidRPr="007D0A8F">
        <w:rPr>
          <w:iCs/>
          <w:sz w:val="28"/>
          <w:szCs w:val="28"/>
        </w:rPr>
        <w:t>Kiểm tra chịu điện môi (Verification of dielectric withstand).</w:t>
      </w:r>
    </w:p>
    <w:p w14:paraId="066AF1E4" w14:textId="77777777" w:rsidR="00166A39" w:rsidRPr="007D0A8F" w:rsidRDefault="00166A39" w:rsidP="007D0A8F">
      <w:pPr>
        <w:numPr>
          <w:ilvl w:val="1"/>
          <w:numId w:val="97"/>
        </w:numPr>
        <w:tabs>
          <w:tab w:val="left" w:pos="851"/>
        </w:tabs>
        <w:ind w:left="0" w:firstLine="567"/>
        <w:jc w:val="both"/>
        <w:rPr>
          <w:iCs/>
          <w:sz w:val="28"/>
          <w:szCs w:val="28"/>
        </w:rPr>
      </w:pPr>
      <w:r w:rsidRPr="007D0A8F">
        <w:rPr>
          <w:iCs/>
          <w:sz w:val="28"/>
          <w:szCs w:val="28"/>
        </w:rPr>
        <w:t>Kiểm tra độ tăng nhiệt (Verification of temperature rise tests).</w:t>
      </w:r>
    </w:p>
    <w:p w14:paraId="4FCE7D96" w14:textId="77777777" w:rsidR="00166A39" w:rsidRPr="007D0A8F" w:rsidRDefault="00166A39" w:rsidP="007D0A8F">
      <w:pPr>
        <w:numPr>
          <w:ilvl w:val="1"/>
          <w:numId w:val="97"/>
        </w:numPr>
        <w:tabs>
          <w:tab w:val="left" w:pos="851"/>
        </w:tabs>
        <w:ind w:left="0" w:firstLine="567"/>
        <w:jc w:val="both"/>
        <w:rPr>
          <w:iCs/>
          <w:sz w:val="28"/>
          <w:szCs w:val="28"/>
        </w:rPr>
      </w:pPr>
      <w:r w:rsidRPr="007D0A8F">
        <w:rPr>
          <w:iCs/>
          <w:sz w:val="28"/>
          <w:szCs w:val="28"/>
        </w:rPr>
        <w:lastRenderedPageBreak/>
        <w:t>Kiểm tra nhả quá tải (Verification of overload releases).</w:t>
      </w:r>
    </w:p>
    <w:p w14:paraId="3FB4C174" w14:textId="77777777" w:rsidR="00166A39" w:rsidRPr="007D0A8F" w:rsidRDefault="00166A39" w:rsidP="007D0A8F">
      <w:pPr>
        <w:numPr>
          <w:ilvl w:val="8"/>
          <w:numId w:val="94"/>
        </w:numPr>
        <w:tabs>
          <w:tab w:val="left" w:pos="851"/>
        </w:tabs>
        <w:ind w:left="0" w:firstLine="567"/>
        <w:jc w:val="both"/>
        <w:rPr>
          <w:iCs/>
          <w:sz w:val="28"/>
          <w:szCs w:val="28"/>
        </w:rPr>
      </w:pPr>
      <w:r w:rsidRPr="007D0A8F">
        <w:rPr>
          <w:iCs/>
          <w:sz w:val="28"/>
          <w:szCs w:val="28"/>
        </w:rPr>
        <w:t xml:space="preserve">Trình tự thử </w:t>
      </w:r>
      <w:proofErr w:type="gramStart"/>
      <w:r w:rsidRPr="007D0A8F">
        <w:rPr>
          <w:iCs/>
          <w:sz w:val="28"/>
          <w:szCs w:val="28"/>
        </w:rPr>
        <w:t>nghiệm  –</w:t>
      </w:r>
      <w:proofErr w:type="gramEnd"/>
      <w:r w:rsidRPr="007D0A8F">
        <w:rPr>
          <w:iCs/>
          <w:sz w:val="28"/>
          <w:szCs w:val="28"/>
        </w:rPr>
        <w:t xml:space="preserve"> Khả năng cắt ngắn mạch tới hạn danh định (Rated ultimate short-circuit breaking capacity):</w:t>
      </w:r>
    </w:p>
    <w:p w14:paraId="146E5071" w14:textId="77777777" w:rsidR="00166A39" w:rsidRPr="007D0A8F" w:rsidRDefault="00166A39" w:rsidP="007D0A8F">
      <w:pPr>
        <w:numPr>
          <w:ilvl w:val="1"/>
          <w:numId w:val="98"/>
        </w:numPr>
        <w:tabs>
          <w:tab w:val="left" w:pos="851"/>
        </w:tabs>
        <w:ind w:left="0" w:firstLine="567"/>
        <w:jc w:val="both"/>
        <w:rPr>
          <w:iCs/>
          <w:sz w:val="28"/>
          <w:szCs w:val="28"/>
        </w:rPr>
      </w:pPr>
      <w:r w:rsidRPr="007D0A8F">
        <w:rPr>
          <w:iCs/>
          <w:sz w:val="28"/>
          <w:szCs w:val="28"/>
        </w:rPr>
        <w:t>Kiểm tra nhả quá tải (Verification of overload releases).</w:t>
      </w:r>
    </w:p>
    <w:p w14:paraId="6710B599" w14:textId="77777777" w:rsidR="00166A39" w:rsidRPr="007D0A8F" w:rsidRDefault="00166A39" w:rsidP="007D0A8F">
      <w:pPr>
        <w:numPr>
          <w:ilvl w:val="1"/>
          <w:numId w:val="98"/>
        </w:numPr>
        <w:tabs>
          <w:tab w:val="left" w:pos="851"/>
        </w:tabs>
        <w:ind w:left="0" w:firstLine="567"/>
        <w:jc w:val="both"/>
        <w:rPr>
          <w:iCs/>
          <w:sz w:val="28"/>
          <w:szCs w:val="28"/>
        </w:rPr>
      </w:pPr>
      <w:r w:rsidRPr="007D0A8F">
        <w:rPr>
          <w:iCs/>
          <w:sz w:val="28"/>
          <w:szCs w:val="28"/>
        </w:rPr>
        <w:t xml:space="preserve">Khả năng cắt ngắn mạch lớn nhất danh </w:t>
      </w:r>
      <w:proofErr w:type="gramStart"/>
      <w:r w:rsidRPr="007D0A8F">
        <w:rPr>
          <w:iCs/>
          <w:sz w:val="28"/>
          <w:szCs w:val="28"/>
        </w:rPr>
        <w:t>định  (</w:t>
      </w:r>
      <w:proofErr w:type="gramEnd"/>
      <w:r w:rsidRPr="007D0A8F">
        <w:rPr>
          <w:iCs/>
          <w:sz w:val="28"/>
          <w:szCs w:val="28"/>
        </w:rPr>
        <w:t>Rated ultimate short-circuit breaking capacity).</w:t>
      </w:r>
    </w:p>
    <w:p w14:paraId="0713916B" w14:textId="77777777" w:rsidR="00166A39" w:rsidRPr="007D0A8F" w:rsidRDefault="00166A39" w:rsidP="007D0A8F">
      <w:pPr>
        <w:numPr>
          <w:ilvl w:val="1"/>
          <w:numId w:val="98"/>
        </w:numPr>
        <w:tabs>
          <w:tab w:val="left" w:pos="851"/>
        </w:tabs>
        <w:ind w:left="0" w:firstLine="567"/>
        <w:jc w:val="both"/>
        <w:rPr>
          <w:iCs/>
          <w:sz w:val="28"/>
          <w:szCs w:val="28"/>
        </w:rPr>
      </w:pPr>
      <w:r w:rsidRPr="007D0A8F">
        <w:rPr>
          <w:iCs/>
          <w:sz w:val="28"/>
          <w:szCs w:val="28"/>
        </w:rPr>
        <w:t>Kiểm tra chịu điện môi (Verification of dielectric withstand).</w:t>
      </w:r>
    </w:p>
    <w:p w14:paraId="14BE5964" w14:textId="77777777" w:rsidR="00166A39" w:rsidRPr="007D0A8F" w:rsidRDefault="00166A39" w:rsidP="007D0A8F">
      <w:pPr>
        <w:numPr>
          <w:ilvl w:val="1"/>
          <w:numId w:val="98"/>
        </w:numPr>
        <w:tabs>
          <w:tab w:val="left" w:pos="851"/>
        </w:tabs>
        <w:ind w:left="0" w:firstLine="567"/>
        <w:jc w:val="both"/>
        <w:rPr>
          <w:iCs/>
          <w:sz w:val="28"/>
          <w:szCs w:val="28"/>
        </w:rPr>
      </w:pPr>
      <w:r w:rsidRPr="007D0A8F">
        <w:rPr>
          <w:iCs/>
          <w:sz w:val="28"/>
          <w:szCs w:val="28"/>
        </w:rPr>
        <w:t>Kiểm tra nhả quá tải (Verification of overload releases).</w:t>
      </w:r>
    </w:p>
    <w:p w14:paraId="6578088C" w14:textId="77777777" w:rsidR="00166A39" w:rsidRPr="007D0A8F" w:rsidRDefault="00166A39" w:rsidP="007D0A8F">
      <w:pPr>
        <w:tabs>
          <w:tab w:val="left" w:pos="851"/>
        </w:tabs>
        <w:ind w:firstLine="567"/>
        <w:jc w:val="both"/>
        <w:rPr>
          <w:rFonts w:eastAsia="Arial"/>
          <w:iCs/>
          <w:sz w:val="28"/>
          <w:szCs w:val="28"/>
          <w:lang w:val="vi-VN"/>
        </w:rPr>
      </w:pPr>
      <w:r w:rsidRPr="007D0A8F">
        <w:rPr>
          <w:rFonts w:eastAsia="Arial"/>
          <w:iCs/>
          <w:sz w:val="28"/>
          <w:szCs w:val="28"/>
          <w:lang w:val="vi-VN"/>
        </w:rPr>
        <w:t>Ghi chú: Trình tự thử nghiệm</w:t>
      </w:r>
      <w:r w:rsidRPr="007D0A8F">
        <w:rPr>
          <w:rFonts w:eastAsia="Arial"/>
          <w:iCs/>
          <w:sz w:val="28"/>
          <w:szCs w:val="28"/>
        </w:rPr>
        <w:t xml:space="preserve"> ở Mục iii) trên là</w:t>
      </w:r>
      <w:r w:rsidRPr="007D0A8F">
        <w:rPr>
          <w:rFonts w:eastAsia="Arial"/>
          <w:iCs/>
          <w:sz w:val="28"/>
          <w:szCs w:val="28"/>
          <w:lang w:val="vi-VN"/>
        </w:rPr>
        <w:t xml:space="preserve"> không áp dụng </w:t>
      </w:r>
      <w:r w:rsidRPr="007D0A8F">
        <w:rPr>
          <w:rFonts w:eastAsia="Arial"/>
          <w:iCs/>
          <w:sz w:val="28"/>
          <w:szCs w:val="28"/>
        </w:rPr>
        <w:t>cho MCCB có</w:t>
      </w:r>
      <w:r w:rsidRPr="007D0A8F">
        <w:rPr>
          <w:rFonts w:eastAsia="Arial"/>
          <w:iCs/>
          <w:sz w:val="28"/>
          <w:szCs w:val="28"/>
          <w:lang w:val="vi-VN"/>
        </w:rPr>
        <w:t xml:space="preserve"> Ics = Icu.</w:t>
      </w:r>
    </w:p>
    <w:p w14:paraId="57F7EDC3" w14:textId="0625151B" w:rsidR="00166A39" w:rsidRPr="007D0A8F" w:rsidRDefault="00166A39" w:rsidP="00166A39">
      <w:pPr>
        <w:keepNext/>
        <w:tabs>
          <w:tab w:val="left" w:pos="851"/>
        </w:tabs>
        <w:spacing w:before="240" w:after="120"/>
        <w:ind w:firstLine="567"/>
        <w:outlineLvl w:val="1"/>
        <w:rPr>
          <w:bCs/>
          <w:iCs/>
          <w:sz w:val="28"/>
          <w:szCs w:val="28"/>
          <w:lang w:eastAsia="x-none"/>
        </w:rPr>
      </w:pPr>
      <w:bookmarkStart w:id="2" w:name="_Toc123027406"/>
      <w:r w:rsidRPr="007D0A8F">
        <w:rPr>
          <w:b/>
          <w:bCs/>
          <w:iCs/>
          <w:sz w:val="28"/>
          <w:szCs w:val="28"/>
          <w:lang w:val="en-AU" w:eastAsia="x-none"/>
        </w:rPr>
        <w:t>II. Bảng yêu cầu đặc tính kỹ thuật</w:t>
      </w:r>
      <w:r w:rsidRPr="007D0A8F">
        <w:rPr>
          <w:b/>
          <w:bCs/>
          <w:iCs/>
          <w:sz w:val="28"/>
          <w:szCs w:val="28"/>
          <w:lang w:eastAsia="x-none"/>
        </w:rPr>
        <w:t xml:space="preserve"> MCCB</w:t>
      </w:r>
      <w:bookmarkEnd w:id="2"/>
      <w:r w:rsidR="007D0A8F" w:rsidRPr="007D0A8F">
        <w:rPr>
          <w:b/>
          <w:bCs/>
          <w:iCs/>
          <w:sz w:val="28"/>
          <w:szCs w:val="28"/>
          <w:lang w:eastAsia="x-none"/>
        </w:rPr>
        <w:t xml:space="preserve"> </w:t>
      </w:r>
      <w:r w:rsidR="00352019">
        <w:rPr>
          <w:b/>
          <w:bCs/>
          <w:iCs/>
          <w:sz w:val="28"/>
          <w:szCs w:val="28"/>
          <w:lang w:eastAsia="x-none"/>
        </w:rPr>
        <w:t>4</w:t>
      </w:r>
      <w:r w:rsidR="007D0A8F" w:rsidRPr="007D0A8F">
        <w:rPr>
          <w:b/>
          <w:bCs/>
          <w:iCs/>
          <w:sz w:val="28"/>
          <w:szCs w:val="28"/>
          <w:lang w:eastAsia="x-none"/>
        </w:rPr>
        <w:t>00A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552"/>
        <w:gridCol w:w="2610"/>
        <w:gridCol w:w="834"/>
        <w:gridCol w:w="4080"/>
        <w:gridCol w:w="1334"/>
      </w:tblGrid>
      <w:tr w:rsidR="00166A39" w:rsidRPr="007D0A8F" w14:paraId="62567BDE" w14:textId="152354A4" w:rsidTr="00A9579C">
        <w:trPr>
          <w:trHeight w:val="283"/>
          <w:tblHeader/>
        </w:trPr>
        <w:tc>
          <w:tcPr>
            <w:tcW w:w="293" w:type="pct"/>
            <w:vAlign w:val="center"/>
          </w:tcPr>
          <w:p w14:paraId="5D692D53" w14:textId="77777777" w:rsidR="00166A39" w:rsidRPr="007D0A8F" w:rsidRDefault="00166A39" w:rsidP="00166A39">
            <w:pPr>
              <w:spacing w:before="100" w:after="100"/>
              <w:jc w:val="center"/>
              <w:rPr>
                <w:rFonts w:eastAsia="Arial"/>
                <w:b/>
                <w:bCs/>
                <w:sz w:val="28"/>
                <w:szCs w:val="28"/>
                <w:lang w:val="vi-VN"/>
              </w:rPr>
            </w:pPr>
            <w:r w:rsidRPr="007D0A8F">
              <w:rPr>
                <w:rFonts w:eastAsia="Arial"/>
                <w:b/>
                <w:bCs/>
                <w:sz w:val="28"/>
                <w:szCs w:val="28"/>
                <w:lang w:val="vi-VN"/>
              </w:rPr>
              <w:t>TT</w:t>
            </w:r>
          </w:p>
        </w:tc>
        <w:tc>
          <w:tcPr>
            <w:tcW w:w="1387" w:type="pct"/>
            <w:vAlign w:val="center"/>
          </w:tcPr>
          <w:p w14:paraId="26FCC10A" w14:textId="77777777" w:rsidR="00166A39" w:rsidRPr="007D0A8F" w:rsidRDefault="00166A39" w:rsidP="00166A39">
            <w:pPr>
              <w:spacing w:before="100" w:after="100"/>
              <w:jc w:val="center"/>
              <w:rPr>
                <w:rFonts w:eastAsia="Arial"/>
                <w:b/>
                <w:bCs/>
                <w:sz w:val="28"/>
                <w:szCs w:val="28"/>
                <w:lang w:val="vi-VN"/>
              </w:rPr>
            </w:pPr>
            <w:r w:rsidRPr="007D0A8F">
              <w:rPr>
                <w:rFonts w:eastAsia="Arial"/>
                <w:b/>
                <w:bCs/>
                <w:sz w:val="28"/>
                <w:szCs w:val="28"/>
                <w:lang w:val="vi-VN"/>
              </w:rPr>
              <w:t>Hạng mục</w:t>
            </w:r>
          </w:p>
        </w:tc>
        <w:tc>
          <w:tcPr>
            <w:tcW w:w="443" w:type="pct"/>
            <w:vAlign w:val="center"/>
          </w:tcPr>
          <w:p w14:paraId="49866816" w14:textId="77777777" w:rsidR="00166A39" w:rsidRPr="007D0A8F" w:rsidRDefault="00166A39" w:rsidP="00166A39">
            <w:pPr>
              <w:spacing w:before="100" w:after="100"/>
              <w:jc w:val="center"/>
              <w:rPr>
                <w:b/>
                <w:bCs/>
                <w:sz w:val="28"/>
                <w:szCs w:val="28"/>
                <w:lang w:val="vi-VN"/>
              </w:rPr>
            </w:pPr>
            <w:r w:rsidRPr="007D0A8F">
              <w:rPr>
                <w:b/>
                <w:bCs/>
                <w:sz w:val="28"/>
                <w:szCs w:val="28"/>
                <w:lang w:val="vi-VN"/>
              </w:rPr>
              <w:t xml:space="preserve">Đơn vị </w:t>
            </w:r>
          </w:p>
        </w:tc>
        <w:tc>
          <w:tcPr>
            <w:tcW w:w="2168" w:type="pct"/>
            <w:vAlign w:val="center"/>
          </w:tcPr>
          <w:p w14:paraId="4453EA76" w14:textId="77777777" w:rsidR="00166A39" w:rsidRPr="007D0A8F" w:rsidRDefault="00166A39" w:rsidP="00166A39">
            <w:pPr>
              <w:spacing w:before="100" w:after="100"/>
              <w:ind w:right="96"/>
              <w:jc w:val="center"/>
              <w:rPr>
                <w:b/>
                <w:bCs/>
                <w:sz w:val="28"/>
                <w:szCs w:val="28"/>
                <w:lang w:val="vi-VN"/>
              </w:rPr>
            </w:pPr>
            <w:r w:rsidRPr="007D0A8F">
              <w:rPr>
                <w:b/>
                <w:bCs/>
                <w:sz w:val="28"/>
                <w:szCs w:val="28"/>
                <w:lang w:val="vi-VN"/>
              </w:rPr>
              <w:t>Yêu cầu</w:t>
            </w:r>
          </w:p>
        </w:tc>
        <w:tc>
          <w:tcPr>
            <w:tcW w:w="709" w:type="pct"/>
            <w:vAlign w:val="center"/>
          </w:tcPr>
          <w:p w14:paraId="0772C1C4" w14:textId="077A450F" w:rsidR="00166A39" w:rsidRPr="007D0A8F" w:rsidRDefault="00166A39" w:rsidP="00166A39">
            <w:pPr>
              <w:spacing w:before="100" w:after="100"/>
              <w:ind w:right="96"/>
              <w:jc w:val="center"/>
              <w:rPr>
                <w:b/>
                <w:bCs/>
                <w:sz w:val="28"/>
                <w:szCs w:val="28"/>
              </w:rPr>
            </w:pPr>
            <w:r w:rsidRPr="007D0A8F">
              <w:rPr>
                <w:b/>
                <w:bCs/>
                <w:sz w:val="28"/>
                <w:szCs w:val="28"/>
              </w:rPr>
              <w:t>Đề nghị và cam kết</w:t>
            </w:r>
          </w:p>
        </w:tc>
      </w:tr>
      <w:tr w:rsidR="00166A39" w:rsidRPr="007D0A8F" w14:paraId="32458B19" w14:textId="588039CB" w:rsidTr="00A9579C">
        <w:trPr>
          <w:trHeight w:val="494"/>
        </w:trPr>
        <w:tc>
          <w:tcPr>
            <w:tcW w:w="293" w:type="pct"/>
            <w:vAlign w:val="center"/>
          </w:tcPr>
          <w:p w14:paraId="2ADAED09" w14:textId="77777777" w:rsidR="00166A39" w:rsidRPr="007D0A8F" w:rsidRDefault="00166A39" w:rsidP="0012702C">
            <w:pPr>
              <w:numPr>
                <w:ilvl w:val="0"/>
                <w:numId w:val="93"/>
              </w:numPr>
              <w:spacing w:before="100" w:after="100" w:line="259" w:lineRule="auto"/>
              <w:ind w:left="238" w:firstLine="0"/>
              <w:jc w:val="center"/>
              <w:rPr>
                <w:rFonts w:eastAsia="Arial"/>
                <w:sz w:val="28"/>
                <w:szCs w:val="28"/>
                <w:lang w:val="vi-VN"/>
              </w:rPr>
            </w:pPr>
          </w:p>
        </w:tc>
        <w:tc>
          <w:tcPr>
            <w:tcW w:w="1387" w:type="pct"/>
            <w:vAlign w:val="center"/>
          </w:tcPr>
          <w:p w14:paraId="2BC42FA3" w14:textId="77777777" w:rsidR="00166A39" w:rsidRPr="007D0A8F" w:rsidRDefault="00166A39" w:rsidP="00166A39">
            <w:pPr>
              <w:spacing w:before="100" w:after="100"/>
              <w:rPr>
                <w:rFonts w:eastAsia="Arial"/>
                <w:sz w:val="28"/>
                <w:szCs w:val="28"/>
                <w:lang w:val="vi-VN"/>
              </w:rPr>
            </w:pPr>
            <w:r w:rsidRPr="007D0A8F">
              <w:rPr>
                <w:rFonts w:eastAsia="Arial"/>
                <w:sz w:val="28"/>
                <w:szCs w:val="28"/>
                <w:lang w:val="vi-VN"/>
              </w:rPr>
              <w:t>Nhà sản xuất</w:t>
            </w:r>
          </w:p>
        </w:tc>
        <w:tc>
          <w:tcPr>
            <w:tcW w:w="443" w:type="pct"/>
            <w:vAlign w:val="center"/>
          </w:tcPr>
          <w:p w14:paraId="206450FD" w14:textId="77777777" w:rsidR="00166A39" w:rsidRPr="007D0A8F" w:rsidRDefault="00166A39" w:rsidP="00166A39">
            <w:pPr>
              <w:spacing w:before="100" w:after="100"/>
              <w:jc w:val="center"/>
              <w:rPr>
                <w:sz w:val="28"/>
                <w:szCs w:val="28"/>
                <w:lang w:val="vi-VN"/>
              </w:rPr>
            </w:pPr>
          </w:p>
        </w:tc>
        <w:tc>
          <w:tcPr>
            <w:tcW w:w="2168" w:type="pct"/>
            <w:vAlign w:val="center"/>
          </w:tcPr>
          <w:p w14:paraId="4383CC68" w14:textId="77777777" w:rsidR="00166A39" w:rsidRPr="007D0A8F" w:rsidRDefault="00166A39" w:rsidP="00166A39">
            <w:pPr>
              <w:spacing w:before="100" w:after="100"/>
              <w:ind w:right="96"/>
              <w:jc w:val="center"/>
              <w:rPr>
                <w:sz w:val="28"/>
                <w:szCs w:val="28"/>
                <w:lang w:val="vi-VN"/>
              </w:rPr>
            </w:pPr>
            <w:r w:rsidRPr="007D0A8F">
              <w:rPr>
                <w:sz w:val="28"/>
                <w:szCs w:val="28"/>
                <w:lang w:val="vi-VN"/>
              </w:rPr>
              <w:t>Nêu cụ thể</w:t>
            </w:r>
          </w:p>
        </w:tc>
        <w:tc>
          <w:tcPr>
            <w:tcW w:w="709" w:type="pct"/>
          </w:tcPr>
          <w:p w14:paraId="4A36066C" w14:textId="77777777" w:rsidR="00166A39" w:rsidRPr="007D0A8F" w:rsidRDefault="00166A39" w:rsidP="00166A39">
            <w:pPr>
              <w:spacing w:before="100" w:after="100"/>
              <w:ind w:right="96"/>
              <w:jc w:val="center"/>
              <w:rPr>
                <w:sz w:val="28"/>
                <w:szCs w:val="28"/>
                <w:lang w:val="vi-VN"/>
              </w:rPr>
            </w:pPr>
          </w:p>
        </w:tc>
      </w:tr>
      <w:tr w:rsidR="00166A39" w:rsidRPr="007D0A8F" w14:paraId="448D26DC" w14:textId="15A149BC" w:rsidTr="00A9579C">
        <w:trPr>
          <w:trHeight w:val="374"/>
        </w:trPr>
        <w:tc>
          <w:tcPr>
            <w:tcW w:w="293" w:type="pct"/>
            <w:vAlign w:val="center"/>
          </w:tcPr>
          <w:p w14:paraId="30F60557" w14:textId="77777777" w:rsidR="00166A39" w:rsidRPr="007D0A8F" w:rsidRDefault="00166A39" w:rsidP="0012702C">
            <w:pPr>
              <w:numPr>
                <w:ilvl w:val="0"/>
                <w:numId w:val="93"/>
              </w:numPr>
              <w:spacing w:before="100" w:after="100" w:line="259" w:lineRule="auto"/>
              <w:ind w:left="238" w:firstLine="0"/>
              <w:jc w:val="center"/>
              <w:rPr>
                <w:rFonts w:eastAsia="Arial"/>
                <w:sz w:val="28"/>
                <w:szCs w:val="28"/>
                <w:lang w:val="vi-VN"/>
              </w:rPr>
            </w:pPr>
          </w:p>
        </w:tc>
        <w:tc>
          <w:tcPr>
            <w:tcW w:w="1387" w:type="pct"/>
            <w:vAlign w:val="center"/>
          </w:tcPr>
          <w:p w14:paraId="6937AA7A" w14:textId="77777777" w:rsidR="00166A39" w:rsidRPr="007D0A8F" w:rsidRDefault="00166A39" w:rsidP="00166A39">
            <w:pPr>
              <w:spacing w:before="100" w:after="100"/>
              <w:rPr>
                <w:rFonts w:eastAsia="Arial"/>
                <w:sz w:val="28"/>
                <w:szCs w:val="28"/>
                <w:lang w:val="vi-VN"/>
              </w:rPr>
            </w:pPr>
            <w:r w:rsidRPr="007D0A8F">
              <w:rPr>
                <w:rFonts w:eastAsia="Arial"/>
                <w:sz w:val="28"/>
                <w:szCs w:val="28"/>
                <w:lang w:val="vi-VN"/>
              </w:rPr>
              <w:t>Nước sản xuất</w:t>
            </w:r>
          </w:p>
        </w:tc>
        <w:tc>
          <w:tcPr>
            <w:tcW w:w="443" w:type="pct"/>
            <w:vAlign w:val="center"/>
          </w:tcPr>
          <w:p w14:paraId="1793FC4A" w14:textId="77777777" w:rsidR="00166A39" w:rsidRPr="007D0A8F" w:rsidRDefault="00166A39" w:rsidP="00166A39">
            <w:pPr>
              <w:spacing w:before="100" w:after="100"/>
              <w:jc w:val="center"/>
              <w:rPr>
                <w:sz w:val="28"/>
                <w:szCs w:val="28"/>
                <w:lang w:val="vi-VN"/>
              </w:rPr>
            </w:pPr>
          </w:p>
        </w:tc>
        <w:tc>
          <w:tcPr>
            <w:tcW w:w="2168" w:type="pct"/>
            <w:vAlign w:val="center"/>
          </w:tcPr>
          <w:p w14:paraId="234260ED" w14:textId="77777777" w:rsidR="00166A39" w:rsidRPr="007D0A8F" w:rsidRDefault="00166A39" w:rsidP="00166A39">
            <w:pPr>
              <w:spacing w:before="100" w:after="100"/>
              <w:ind w:right="96"/>
              <w:jc w:val="center"/>
              <w:rPr>
                <w:sz w:val="28"/>
                <w:szCs w:val="28"/>
                <w:lang w:val="vi-VN"/>
              </w:rPr>
            </w:pPr>
            <w:r w:rsidRPr="007D0A8F">
              <w:rPr>
                <w:sz w:val="28"/>
                <w:szCs w:val="28"/>
                <w:lang w:val="vi-VN"/>
              </w:rPr>
              <w:t>Nêu cụ thể</w:t>
            </w:r>
          </w:p>
        </w:tc>
        <w:tc>
          <w:tcPr>
            <w:tcW w:w="709" w:type="pct"/>
          </w:tcPr>
          <w:p w14:paraId="6796655F" w14:textId="77777777" w:rsidR="00166A39" w:rsidRPr="007D0A8F" w:rsidRDefault="00166A39" w:rsidP="00166A39">
            <w:pPr>
              <w:spacing w:before="100" w:after="100"/>
              <w:ind w:right="96"/>
              <w:jc w:val="center"/>
              <w:rPr>
                <w:sz w:val="28"/>
                <w:szCs w:val="28"/>
                <w:lang w:val="vi-VN"/>
              </w:rPr>
            </w:pPr>
          </w:p>
        </w:tc>
      </w:tr>
      <w:tr w:rsidR="00166A39" w:rsidRPr="007D0A8F" w14:paraId="69F876E6" w14:textId="0FBBD092" w:rsidTr="00A9579C">
        <w:trPr>
          <w:trHeight w:val="368"/>
        </w:trPr>
        <w:tc>
          <w:tcPr>
            <w:tcW w:w="293" w:type="pct"/>
            <w:vAlign w:val="center"/>
          </w:tcPr>
          <w:p w14:paraId="761899B0" w14:textId="77777777" w:rsidR="00166A39" w:rsidRPr="007D0A8F" w:rsidRDefault="00166A39" w:rsidP="0012702C">
            <w:pPr>
              <w:numPr>
                <w:ilvl w:val="0"/>
                <w:numId w:val="93"/>
              </w:numPr>
              <w:spacing w:before="100" w:after="100" w:line="259" w:lineRule="auto"/>
              <w:ind w:left="238" w:firstLine="0"/>
              <w:jc w:val="center"/>
              <w:rPr>
                <w:rFonts w:eastAsia="Arial"/>
                <w:sz w:val="28"/>
                <w:szCs w:val="28"/>
                <w:lang w:val="vi-VN"/>
              </w:rPr>
            </w:pPr>
          </w:p>
        </w:tc>
        <w:tc>
          <w:tcPr>
            <w:tcW w:w="1387" w:type="pct"/>
            <w:vAlign w:val="center"/>
          </w:tcPr>
          <w:p w14:paraId="28CCF7FD" w14:textId="77777777" w:rsidR="00166A39" w:rsidRPr="007D0A8F" w:rsidRDefault="00166A39" w:rsidP="00166A39">
            <w:pPr>
              <w:spacing w:before="100" w:after="100"/>
              <w:rPr>
                <w:rFonts w:eastAsia="Arial"/>
                <w:sz w:val="28"/>
                <w:szCs w:val="28"/>
                <w:lang w:val="vi-VN"/>
              </w:rPr>
            </w:pPr>
            <w:r w:rsidRPr="007D0A8F">
              <w:rPr>
                <w:rFonts w:eastAsia="Arial"/>
                <w:sz w:val="28"/>
                <w:szCs w:val="28"/>
                <w:lang w:val="vi-VN"/>
              </w:rPr>
              <w:t>Mã hiệu</w:t>
            </w:r>
          </w:p>
        </w:tc>
        <w:tc>
          <w:tcPr>
            <w:tcW w:w="443" w:type="pct"/>
            <w:vAlign w:val="center"/>
          </w:tcPr>
          <w:p w14:paraId="5A5272E9" w14:textId="77777777" w:rsidR="00166A39" w:rsidRPr="007D0A8F" w:rsidRDefault="00166A39" w:rsidP="00166A39">
            <w:pPr>
              <w:spacing w:before="100" w:after="100"/>
              <w:jc w:val="center"/>
              <w:rPr>
                <w:sz w:val="28"/>
                <w:szCs w:val="28"/>
                <w:lang w:val="vi-VN"/>
              </w:rPr>
            </w:pPr>
          </w:p>
        </w:tc>
        <w:tc>
          <w:tcPr>
            <w:tcW w:w="2168" w:type="pct"/>
            <w:vAlign w:val="center"/>
          </w:tcPr>
          <w:p w14:paraId="280F31DB" w14:textId="77777777" w:rsidR="00166A39" w:rsidRPr="007D0A8F" w:rsidRDefault="00166A39" w:rsidP="00166A39">
            <w:pPr>
              <w:spacing w:before="100" w:after="100"/>
              <w:ind w:right="96"/>
              <w:jc w:val="center"/>
              <w:rPr>
                <w:sz w:val="28"/>
                <w:szCs w:val="28"/>
                <w:lang w:val="vi-VN"/>
              </w:rPr>
            </w:pPr>
            <w:r w:rsidRPr="007D0A8F">
              <w:rPr>
                <w:sz w:val="28"/>
                <w:szCs w:val="28"/>
                <w:lang w:val="vi-VN"/>
              </w:rPr>
              <w:t>Nêu cụ thể</w:t>
            </w:r>
          </w:p>
        </w:tc>
        <w:tc>
          <w:tcPr>
            <w:tcW w:w="709" w:type="pct"/>
          </w:tcPr>
          <w:p w14:paraId="333D2976" w14:textId="77777777" w:rsidR="00166A39" w:rsidRPr="007D0A8F" w:rsidRDefault="00166A39" w:rsidP="00166A39">
            <w:pPr>
              <w:spacing w:before="100" w:after="100"/>
              <w:ind w:right="96"/>
              <w:jc w:val="center"/>
              <w:rPr>
                <w:sz w:val="28"/>
                <w:szCs w:val="28"/>
                <w:lang w:val="vi-VN"/>
              </w:rPr>
            </w:pPr>
          </w:p>
        </w:tc>
      </w:tr>
      <w:tr w:rsidR="00166A39" w:rsidRPr="007D0A8F" w14:paraId="726B8332" w14:textId="4C6C6517" w:rsidTr="00A9579C">
        <w:trPr>
          <w:trHeight w:val="283"/>
        </w:trPr>
        <w:tc>
          <w:tcPr>
            <w:tcW w:w="293" w:type="pct"/>
            <w:vAlign w:val="center"/>
          </w:tcPr>
          <w:p w14:paraId="7BF6354F" w14:textId="77777777" w:rsidR="00166A39" w:rsidRPr="007D0A8F" w:rsidRDefault="00166A39" w:rsidP="0012702C">
            <w:pPr>
              <w:numPr>
                <w:ilvl w:val="0"/>
                <w:numId w:val="93"/>
              </w:numPr>
              <w:spacing w:before="100" w:after="100" w:line="259" w:lineRule="auto"/>
              <w:ind w:left="238" w:firstLine="0"/>
              <w:jc w:val="center"/>
              <w:rPr>
                <w:rFonts w:eastAsia="Arial"/>
                <w:sz w:val="28"/>
                <w:szCs w:val="28"/>
                <w:lang w:val="vi-VN"/>
              </w:rPr>
            </w:pPr>
          </w:p>
        </w:tc>
        <w:tc>
          <w:tcPr>
            <w:tcW w:w="1387" w:type="pct"/>
            <w:vAlign w:val="center"/>
          </w:tcPr>
          <w:p w14:paraId="2F681D26" w14:textId="77777777" w:rsidR="00166A39" w:rsidRPr="007D0A8F" w:rsidRDefault="00166A39" w:rsidP="00166A39">
            <w:pPr>
              <w:spacing w:before="100" w:after="100"/>
              <w:rPr>
                <w:rFonts w:eastAsia="Arial"/>
                <w:sz w:val="28"/>
                <w:szCs w:val="28"/>
                <w:lang w:val="vi-VN"/>
              </w:rPr>
            </w:pPr>
            <w:r w:rsidRPr="007D0A8F">
              <w:rPr>
                <w:rFonts w:eastAsia="Arial"/>
                <w:sz w:val="28"/>
                <w:szCs w:val="28"/>
                <w:lang w:val="vi-VN"/>
              </w:rPr>
              <w:t xml:space="preserve">Tiêu chuẩn áp dụng </w:t>
            </w:r>
          </w:p>
        </w:tc>
        <w:tc>
          <w:tcPr>
            <w:tcW w:w="443" w:type="pct"/>
            <w:vAlign w:val="center"/>
          </w:tcPr>
          <w:p w14:paraId="4833019D" w14:textId="77777777" w:rsidR="00166A39" w:rsidRPr="007D0A8F" w:rsidRDefault="00166A39" w:rsidP="00166A39">
            <w:pPr>
              <w:spacing w:before="100" w:after="100"/>
              <w:jc w:val="center"/>
              <w:rPr>
                <w:sz w:val="28"/>
                <w:szCs w:val="28"/>
                <w:lang w:val="vi-VN"/>
              </w:rPr>
            </w:pPr>
          </w:p>
        </w:tc>
        <w:tc>
          <w:tcPr>
            <w:tcW w:w="2168" w:type="pct"/>
            <w:vAlign w:val="center"/>
          </w:tcPr>
          <w:p w14:paraId="67D1B076" w14:textId="77777777" w:rsidR="00166A39" w:rsidRPr="007D0A8F" w:rsidRDefault="00166A39" w:rsidP="00166A39">
            <w:pPr>
              <w:spacing w:before="100" w:after="100"/>
              <w:ind w:right="96"/>
              <w:jc w:val="both"/>
              <w:rPr>
                <w:sz w:val="28"/>
                <w:szCs w:val="28"/>
                <w:lang w:val="vi-VN"/>
              </w:rPr>
            </w:pPr>
            <w:r w:rsidRPr="007D0A8F">
              <w:rPr>
                <w:sz w:val="28"/>
                <w:szCs w:val="28"/>
              </w:rPr>
              <w:t xml:space="preserve">IEC 60947-1, </w:t>
            </w:r>
            <w:r w:rsidRPr="007D0A8F">
              <w:rPr>
                <w:sz w:val="28"/>
                <w:szCs w:val="28"/>
                <w:lang w:val="vi-VN"/>
              </w:rPr>
              <w:t xml:space="preserve">IEC </w:t>
            </w:r>
            <w:r w:rsidRPr="007D0A8F">
              <w:rPr>
                <w:sz w:val="28"/>
                <w:szCs w:val="28"/>
              </w:rPr>
              <w:t>60947-2</w:t>
            </w:r>
            <w:r w:rsidRPr="007D0A8F">
              <w:rPr>
                <w:sz w:val="28"/>
                <w:szCs w:val="28"/>
                <w:lang w:val="vi-VN"/>
              </w:rPr>
              <w:t xml:space="preserve"> hoặc tiêu chuẩn tương đương</w:t>
            </w:r>
          </w:p>
        </w:tc>
        <w:tc>
          <w:tcPr>
            <w:tcW w:w="709" w:type="pct"/>
          </w:tcPr>
          <w:p w14:paraId="756EF94C" w14:textId="77777777" w:rsidR="00166A39" w:rsidRPr="007D0A8F" w:rsidRDefault="00166A39" w:rsidP="00166A39">
            <w:pPr>
              <w:spacing w:before="100" w:after="100"/>
              <w:ind w:right="96"/>
              <w:jc w:val="both"/>
              <w:rPr>
                <w:sz w:val="28"/>
                <w:szCs w:val="28"/>
              </w:rPr>
            </w:pPr>
          </w:p>
        </w:tc>
      </w:tr>
      <w:tr w:rsidR="00166A39" w:rsidRPr="007D0A8F" w14:paraId="5610979E" w14:textId="3D5EBF90" w:rsidTr="00A9579C">
        <w:trPr>
          <w:trHeight w:val="283"/>
        </w:trPr>
        <w:tc>
          <w:tcPr>
            <w:tcW w:w="293" w:type="pct"/>
            <w:vAlign w:val="center"/>
          </w:tcPr>
          <w:p w14:paraId="2194F753" w14:textId="77777777" w:rsidR="00166A39" w:rsidRPr="007D0A8F" w:rsidRDefault="00166A39" w:rsidP="0012702C">
            <w:pPr>
              <w:numPr>
                <w:ilvl w:val="0"/>
                <w:numId w:val="93"/>
              </w:numPr>
              <w:spacing w:before="100" w:after="100" w:line="259" w:lineRule="auto"/>
              <w:ind w:left="238" w:firstLine="0"/>
              <w:jc w:val="center"/>
              <w:rPr>
                <w:rFonts w:eastAsia="Arial"/>
                <w:sz w:val="28"/>
                <w:szCs w:val="28"/>
                <w:lang w:val="vi-VN"/>
              </w:rPr>
            </w:pPr>
          </w:p>
        </w:tc>
        <w:tc>
          <w:tcPr>
            <w:tcW w:w="1387" w:type="pct"/>
            <w:vAlign w:val="center"/>
          </w:tcPr>
          <w:p w14:paraId="6AE0DCD4" w14:textId="77777777" w:rsidR="00166A39" w:rsidRPr="007D0A8F" w:rsidRDefault="00166A39" w:rsidP="00166A39">
            <w:pPr>
              <w:spacing w:before="100" w:after="100"/>
              <w:rPr>
                <w:rFonts w:eastAsia="Arial"/>
                <w:sz w:val="28"/>
                <w:szCs w:val="28"/>
                <w:lang w:val="vi-VN"/>
              </w:rPr>
            </w:pPr>
            <w:r w:rsidRPr="007D0A8F">
              <w:rPr>
                <w:rFonts w:eastAsia="Arial"/>
                <w:sz w:val="28"/>
                <w:szCs w:val="28"/>
                <w:lang w:val="vi-VN"/>
              </w:rPr>
              <w:t>Chủng loại</w:t>
            </w:r>
          </w:p>
        </w:tc>
        <w:tc>
          <w:tcPr>
            <w:tcW w:w="443" w:type="pct"/>
            <w:vAlign w:val="center"/>
          </w:tcPr>
          <w:p w14:paraId="4F849B43" w14:textId="77777777" w:rsidR="00166A39" w:rsidRPr="007D0A8F" w:rsidRDefault="00166A39" w:rsidP="00166A39">
            <w:pPr>
              <w:spacing w:before="100" w:after="100"/>
              <w:jc w:val="center"/>
              <w:rPr>
                <w:sz w:val="28"/>
                <w:szCs w:val="28"/>
                <w:lang w:val="vi-VN"/>
              </w:rPr>
            </w:pPr>
          </w:p>
        </w:tc>
        <w:tc>
          <w:tcPr>
            <w:tcW w:w="2168" w:type="pct"/>
            <w:vAlign w:val="center"/>
          </w:tcPr>
          <w:p w14:paraId="2D45490F" w14:textId="17E18C38" w:rsidR="00166A39" w:rsidRPr="007D0A8F" w:rsidRDefault="00166A39" w:rsidP="00166A39">
            <w:pPr>
              <w:spacing w:before="100" w:after="100"/>
              <w:ind w:right="96"/>
              <w:jc w:val="both"/>
              <w:rPr>
                <w:sz w:val="28"/>
                <w:szCs w:val="28"/>
              </w:rPr>
            </w:pPr>
            <w:r w:rsidRPr="007D0A8F">
              <w:rPr>
                <w:sz w:val="28"/>
                <w:szCs w:val="28"/>
              </w:rPr>
              <w:t>Bảo vệ bằng nhiệt và từ hoặc điện tử, kiểu lắp đặt cố định (fixed type), đấu nối phía trước</w:t>
            </w:r>
          </w:p>
        </w:tc>
        <w:tc>
          <w:tcPr>
            <w:tcW w:w="709" w:type="pct"/>
          </w:tcPr>
          <w:p w14:paraId="76E7C0F7" w14:textId="77777777" w:rsidR="00166A39" w:rsidRPr="007D0A8F" w:rsidRDefault="00166A39" w:rsidP="00166A39">
            <w:pPr>
              <w:spacing w:before="100" w:after="100"/>
              <w:ind w:right="96"/>
              <w:jc w:val="both"/>
              <w:rPr>
                <w:sz w:val="28"/>
                <w:szCs w:val="28"/>
              </w:rPr>
            </w:pPr>
          </w:p>
        </w:tc>
      </w:tr>
      <w:tr w:rsidR="00166A39" w:rsidRPr="007D0A8F" w14:paraId="73BB94D6" w14:textId="33E2B2C6" w:rsidTr="00A9579C">
        <w:trPr>
          <w:trHeight w:val="283"/>
        </w:trPr>
        <w:tc>
          <w:tcPr>
            <w:tcW w:w="293" w:type="pct"/>
            <w:vAlign w:val="center"/>
          </w:tcPr>
          <w:p w14:paraId="55957A10" w14:textId="77777777" w:rsidR="00166A39" w:rsidRPr="007D0A8F" w:rsidRDefault="00166A39" w:rsidP="0012702C">
            <w:pPr>
              <w:numPr>
                <w:ilvl w:val="0"/>
                <w:numId w:val="93"/>
              </w:numPr>
              <w:spacing w:before="100" w:after="100" w:line="259" w:lineRule="auto"/>
              <w:ind w:left="238" w:firstLine="0"/>
              <w:jc w:val="center"/>
              <w:rPr>
                <w:rFonts w:eastAsia="Arial"/>
                <w:sz w:val="28"/>
                <w:szCs w:val="28"/>
                <w:lang w:val="vi-VN"/>
              </w:rPr>
            </w:pPr>
          </w:p>
        </w:tc>
        <w:tc>
          <w:tcPr>
            <w:tcW w:w="1387" w:type="pct"/>
            <w:vAlign w:val="center"/>
          </w:tcPr>
          <w:p w14:paraId="6278A6B4" w14:textId="77777777" w:rsidR="00166A39" w:rsidRPr="007D0A8F" w:rsidRDefault="00166A39" w:rsidP="00166A39">
            <w:pPr>
              <w:spacing w:before="100" w:after="100"/>
              <w:rPr>
                <w:rFonts w:eastAsia="Arial"/>
                <w:sz w:val="28"/>
                <w:szCs w:val="28"/>
              </w:rPr>
            </w:pPr>
            <w:r w:rsidRPr="007D0A8F">
              <w:rPr>
                <w:rFonts w:eastAsia="Arial"/>
                <w:sz w:val="28"/>
                <w:szCs w:val="28"/>
              </w:rPr>
              <w:t>Số cực</w:t>
            </w:r>
          </w:p>
        </w:tc>
        <w:tc>
          <w:tcPr>
            <w:tcW w:w="443" w:type="pct"/>
            <w:vAlign w:val="center"/>
          </w:tcPr>
          <w:p w14:paraId="49A04100" w14:textId="77777777" w:rsidR="00166A39" w:rsidRPr="007D0A8F" w:rsidRDefault="00166A39" w:rsidP="00166A39">
            <w:pPr>
              <w:spacing w:before="100" w:after="100"/>
              <w:jc w:val="center"/>
              <w:rPr>
                <w:sz w:val="28"/>
                <w:szCs w:val="28"/>
                <w:lang w:val="vi-VN"/>
              </w:rPr>
            </w:pPr>
          </w:p>
        </w:tc>
        <w:tc>
          <w:tcPr>
            <w:tcW w:w="2168" w:type="pct"/>
            <w:vAlign w:val="center"/>
          </w:tcPr>
          <w:p w14:paraId="23EA6F46" w14:textId="43E0DDCA" w:rsidR="00166A39" w:rsidRPr="007D0A8F" w:rsidRDefault="00166A39" w:rsidP="00166A39">
            <w:pPr>
              <w:spacing w:before="100" w:after="100"/>
              <w:ind w:right="96"/>
              <w:jc w:val="center"/>
              <w:rPr>
                <w:sz w:val="28"/>
                <w:szCs w:val="28"/>
              </w:rPr>
            </w:pPr>
            <w:r w:rsidRPr="007D0A8F">
              <w:rPr>
                <w:rFonts w:eastAsia="Arial"/>
                <w:sz w:val="28"/>
                <w:szCs w:val="28"/>
              </w:rPr>
              <w:t>03 cực</w:t>
            </w:r>
          </w:p>
        </w:tc>
        <w:tc>
          <w:tcPr>
            <w:tcW w:w="709" w:type="pct"/>
          </w:tcPr>
          <w:p w14:paraId="1AF13744" w14:textId="77777777" w:rsidR="00166A39" w:rsidRPr="007D0A8F" w:rsidRDefault="00166A39" w:rsidP="00166A39">
            <w:pPr>
              <w:spacing w:before="100" w:after="100"/>
              <w:ind w:right="96"/>
              <w:jc w:val="both"/>
              <w:rPr>
                <w:rFonts w:eastAsia="Arial"/>
                <w:sz w:val="28"/>
                <w:szCs w:val="28"/>
              </w:rPr>
            </w:pPr>
          </w:p>
        </w:tc>
      </w:tr>
      <w:tr w:rsidR="00166A39" w:rsidRPr="007D0A8F" w14:paraId="1F13CD68" w14:textId="32E1DD4F" w:rsidTr="00A9579C">
        <w:trPr>
          <w:trHeight w:val="283"/>
        </w:trPr>
        <w:tc>
          <w:tcPr>
            <w:tcW w:w="293" w:type="pct"/>
            <w:vAlign w:val="center"/>
          </w:tcPr>
          <w:p w14:paraId="7E49CFB9" w14:textId="77777777" w:rsidR="00166A39" w:rsidRPr="007D0A8F" w:rsidRDefault="00166A39" w:rsidP="0012702C">
            <w:pPr>
              <w:numPr>
                <w:ilvl w:val="0"/>
                <w:numId w:val="93"/>
              </w:numPr>
              <w:spacing w:before="100" w:after="100" w:line="259" w:lineRule="auto"/>
              <w:ind w:left="238" w:firstLine="0"/>
              <w:jc w:val="center"/>
              <w:rPr>
                <w:rFonts w:eastAsia="Arial"/>
                <w:sz w:val="28"/>
                <w:szCs w:val="28"/>
                <w:lang w:val="vi-VN"/>
              </w:rPr>
            </w:pPr>
          </w:p>
        </w:tc>
        <w:tc>
          <w:tcPr>
            <w:tcW w:w="1387" w:type="pct"/>
            <w:vAlign w:val="center"/>
          </w:tcPr>
          <w:p w14:paraId="70B2E151" w14:textId="77777777" w:rsidR="00166A39" w:rsidRPr="007D0A8F" w:rsidRDefault="00166A39" w:rsidP="00166A39">
            <w:pPr>
              <w:spacing w:before="100" w:after="100"/>
              <w:rPr>
                <w:rFonts w:eastAsia="Arial"/>
                <w:sz w:val="28"/>
                <w:szCs w:val="28"/>
              </w:rPr>
            </w:pPr>
            <w:r w:rsidRPr="007D0A8F">
              <w:rPr>
                <w:sz w:val="28"/>
                <w:szCs w:val="28"/>
              </w:rPr>
              <w:t>Thao tác đóng cắt</w:t>
            </w:r>
          </w:p>
        </w:tc>
        <w:tc>
          <w:tcPr>
            <w:tcW w:w="443" w:type="pct"/>
            <w:vAlign w:val="center"/>
          </w:tcPr>
          <w:p w14:paraId="197ADD09" w14:textId="77777777" w:rsidR="00166A39" w:rsidRPr="007D0A8F" w:rsidRDefault="00166A39" w:rsidP="00166A39">
            <w:pPr>
              <w:spacing w:before="100" w:after="100"/>
              <w:jc w:val="center"/>
              <w:rPr>
                <w:sz w:val="28"/>
                <w:szCs w:val="28"/>
                <w:lang w:val="vi-VN"/>
              </w:rPr>
            </w:pPr>
          </w:p>
        </w:tc>
        <w:tc>
          <w:tcPr>
            <w:tcW w:w="2168" w:type="pct"/>
            <w:vAlign w:val="center"/>
          </w:tcPr>
          <w:p w14:paraId="197E5872" w14:textId="77777777" w:rsidR="00166A39" w:rsidRPr="007D0A8F" w:rsidRDefault="00166A39" w:rsidP="00166A39">
            <w:pPr>
              <w:spacing w:before="100" w:after="100"/>
              <w:ind w:right="96"/>
              <w:jc w:val="center"/>
              <w:rPr>
                <w:sz w:val="28"/>
                <w:szCs w:val="28"/>
              </w:rPr>
            </w:pPr>
            <w:r w:rsidRPr="007D0A8F">
              <w:rPr>
                <w:rFonts w:eastAsia="Arial"/>
                <w:sz w:val="28"/>
                <w:szCs w:val="28"/>
              </w:rPr>
              <w:t>Việc</w:t>
            </w:r>
            <w:r w:rsidRPr="007D0A8F">
              <w:rPr>
                <w:rFonts w:eastAsia="Arial"/>
                <w:sz w:val="28"/>
                <w:szCs w:val="28"/>
                <w:lang w:val="vi-VN"/>
              </w:rPr>
              <w:t xml:space="preserve"> đóng cắt phải được thực hiện đồng thời trên các cực</w:t>
            </w:r>
          </w:p>
        </w:tc>
        <w:tc>
          <w:tcPr>
            <w:tcW w:w="709" w:type="pct"/>
          </w:tcPr>
          <w:p w14:paraId="1DF3DC9E" w14:textId="77777777" w:rsidR="00166A39" w:rsidRPr="007D0A8F" w:rsidRDefault="00166A39" w:rsidP="00166A39">
            <w:pPr>
              <w:spacing w:before="100" w:after="100"/>
              <w:ind w:right="96"/>
              <w:jc w:val="center"/>
              <w:rPr>
                <w:rFonts w:eastAsia="Arial"/>
                <w:sz w:val="28"/>
                <w:szCs w:val="28"/>
              </w:rPr>
            </w:pPr>
          </w:p>
        </w:tc>
      </w:tr>
      <w:tr w:rsidR="00166A39" w:rsidRPr="00D47592" w14:paraId="6C4F2A44" w14:textId="2F6366BA" w:rsidTr="00A9579C">
        <w:trPr>
          <w:trHeight w:val="283"/>
        </w:trPr>
        <w:tc>
          <w:tcPr>
            <w:tcW w:w="293" w:type="pct"/>
            <w:vAlign w:val="center"/>
          </w:tcPr>
          <w:p w14:paraId="55BBC6E7" w14:textId="77777777" w:rsidR="00166A39" w:rsidRPr="007D0A8F" w:rsidRDefault="00166A39" w:rsidP="0012702C">
            <w:pPr>
              <w:numPr>
                <w:ilvl w:val="0"/>
                <w:numId w:val="93"/>
              </w:numPr>
              <w:spacing w:before="100" w:after="100" w:line="259" w:lineRule="auto"/>
              <w:ind w:left="238" w:firstLine="0"/>
              <w:jc w:val="center"/>
              <w:rPr>
                <w:rFonts w:eastAsia="Arial"/>
                <w:sz w:val="28"/>
                <w:szCs w:val="28"/>
                <w:lang w:val="vi-VN"/>
              </w:rPr>
            </w:pPr>
          </w:p>
        </w:tc>
        <w:tc>
          <w:tcPr>
            <w:tcW w:w="1387" w:type="pct"/>
            <w:vAlign w:val="center"/>
          </w:tcPr>
          <w:p w14:paraId="1FCA67A2" w14:textId="77777777" w:rsidR="00166A39" w:rsidRPr="007D0A8F" w:rsidRDefault="00166A39" w:rsidP="00166A39">
            <w:pPr>
              <w:spacing w:before="100" w:after="100"/>
              <w:rPr>
                <w:rFonts w:eastAsia="Arial"/>
                <w:sz w:val="28"/>
                <w:szCs w:val="28"/>
              </w:rPr>
            </w:pPr>
            <w:r w:rsidRPr="007D0A8F">
              <w:rPr>
                <w:rFonts w:eastAsia="Arial"/>
                <w:sz w:val="28"/>
                <w:szCs w:val="28"/>
              </w:rPr>
              <w:t>Khả năng điều chỉnh dòng làm việc định mức</w:t>
            </w:r>
          </w:p>
        </w:tc>
        <w:tc>
          <w:tcPr>
            <w:tcW w:w="443" w:type="pct"/>
            <w:vAlign w:val="center"/>
          </w:tcPr>
          <w:p w14:paraId="32F671EB" w14:textId="77777777" w:rsidR="00166A39" w:rsidRPr="007D0A8F" w:rsidRDefault="00166A39" w:rsidP="00166A39">
            <w:pPr>
              <w:spacing w:before="100" w:after="100"/>
              <w:jc w:val="center"/>
              <w:rPr>
                <w:sz w:val="28"/>
                <w:szCs w:val="28"/>
                <w:lang w:val="vi-VN"/>
              </w:rPr>
            </w:pPr>
          </w:p>
        </w:tc>
        <w:tc>
          <w:tcPr>
            <w:tcW w:w="2168" w:type="pct"/>
            <w:vAlign w:val="center"/>
          </w:tcPr>
          <w:p w14:paraId="337D0376" w14:textId="347CBB4A" w:rsidR="00166A39" w:rsidRPr="007D0A8F" w:rsidRDefault="00166A39" w:rsidP="00166A39">
            <w:pPr>
              <w:spacing w:before="100" w:after="100"/>
              <w:ind w:right="96"/>
              <w:jc w:val="both"/>
              <w:rPr>
                <w:rFonts w:eastAsia="Arial"/>
                <w:sz w:val="28"/>
                <w:szCs w:val="22"/>
              </w:rPr>
            </w:pPr>
            <w:r w:rsidRPr="007D0A8F">
              <w:rPr>
                <w:rFonts w:eastAsia="Arial"/>
                <w:sz w:val="28"/>
                <w:szCs w:val="22"/>
              </w:rPr>
              <w:t>MCCB</w:t>
            </w:r>
            <w:r w:rsidRPr="007D0A8F">
              <w:rPr>
                <w:rFonts w:eastAsia="Arial"/>
                <w:sz w:val="28"/>
                <w:szCs w:val="22"/>
                <w:lang w:val="vi-VN"/>
              </w:rPr>
              <w:t xml:space="preserve"> có</w:t>
            </w:r>
            <w:r w:rsidRPr="007D0A8F">
              <w:rPr>
                <w:rFonts w:eastAsia="Arial"/>
                <w:sz w:val="28"/>
                <w:szCs w:val="22"/>
              </w:rPr>
              <w:t xml:space="preserve"> </w:t>
            </w:r>
            <w:r w:rsidRPr="007D0A8F">
              <w:rPr>
                <w:rFonts w:eastAsia="Arial"/>
                <w:sz w:val="28"/>
                <w:szCs w:val="22"/>
                <w:lang w:val="vi-VN"/>
              </w:rPr>
              <w:t xml:space="preserve">nút chỉnh dòng </w:t>
            </w:r>
            <w:r w:rsidRPr="007D0A8F">
              <w:rPr>
                <w:rFonts w:eastAsia="Arial"/>
                <w:sz w:val="28"/>
                <w:szCs w:val="22"/>
              </w:rPr>
              <w:t>làm việc định mức với các mức</w:t>
            </w:r>
            <w:r w:rsidRPr="007D0A8F">
              <w:rPr>
                <w:rFonts w:eastAsia="Arial"/>
                <w:sz w:val="28"/>
                <w:szCs w:val="22"/>
                <w:lang w:val="vi-VN"/>
              </w:rPr>
              <w:t xml:space="preserve"> </w:t>
            </w:r>
            <w:r w:rsidRPr="007D0A8F">
              <w:rPr>
                <w:rFonts w:eastAsia="Arial"/>
                <w:sz w:val="28"/>
                <w:szCs w:val="22"/>
              </w:rPr>
              <w:t xml:space="preserve">điều chỉnh sau: </w:t>
            </w:r>
          </w:p>
          <w:p w14:paraId="5DFA9D75" w14:textId="77777777" w:rsidR="00166A39" w:rsidRPr="007D0A8F" w:rsidRDefault="00166A39" w:rsidP="00166A39">
            <w:pPr>
              <w:spacing w:before="100" w:after="100"/>
              <w:ind w:right="96"/>
              <w:jc w:val="both"/>
              <w:rPr>
                <w:rFonts w:eastAsia="Arial"/>
                <w:sz w:val="28"/>
                <w:szCs w:val="22"/>
              </w:rPr>
            </w:pPr>
            <w:r w:rsidRPr="007D0A8F">
              <w:rPr>
                <w:rFonts w:eastAsia="Arial"/>
                <w:sz w:val="28"/>
                <w:szCs w:val="22"/>
                <w:lang w:val="vi-VN"/>
              </w:rPr>
              <w:t>-</w:t>
            </w:r>
            <w:r w:rsidRPr="007D0A8F">
              <w:rPr>
                <w:rFonts w:eastAsia="Arial"/>
                <w:sz w:val="28"/>
                <w:szCs w:val="22"/>
              </w:rPr>
              <w:t xml:space="preserve"> </w:t>
            </w:r>
            <w:r w:rsidRPr="007D0A8F">
              <w:rPr>
                <w:rFonts w:eastAsia="Arial"/>
                <w:sz w:val="28"/>
                <w:szCs w:val="22"/>
                <w:lang w:val="vi-VN"/>
              </w:rPr>
              <w:t>MCCB c</w:t>
            </w:r>
            <w:r w:rsidRPr="007D0A8F">
              <w:rPr>
                <w:rFonts w:eastAsia="Arial"/>
                <w:sz w:val="28"/>
                <w:szCs w:val="22"/>
              </w:rPr>
              <w:t xml:space="preserve">ó In tới 315 A: </w:t>
            </w:r>
            <w:r w:rsidRPr="007D0A8F">
              <w:rPr>
                <w:rFonts w:eastAsia="Arial"/>
                <w:sz w:val="28"/>
                <w:szCs w:val="22"/>
                <w:lang w:val="vi-VN"/>
              </w:rPr>
              <w:t>0,7</w:t>
            </w:r>
            <w:r w:rsidRPr="007D0A8F">
              <w:rPr>
                <w:rFonts w:eastAsia="Arial"/>
                <w:sz w:val="28"/>
                <w:szCs w:val="22"/>
              </w:rPr>
              <w:t xml:space="preserve"> </w:t>
            </w:r>
            <w:r w:rsidRPr="007D0A8F">
              <w:rPr>
                <w:rFonts w:eastAsia="Arial"/>
                <w:sz w:val="28"/>
                <w:szCs w:val="22"/>
                <w:lang w:val="vi-VN"/>
              </w:rPr>
              <w:t>÷</w:t>
            </w:r>
            <w:r w:rsidRPr="007D0A8F">
              <w:rPr>
                <w:rFonts w:eastAsia="Arial"/>
                <w:sz w:val="28"/>
                <w:szCs w:val="22"/>
              </w:rPr>
              <w:t xml:space="preserve"> 1</w:t>
            </w:r>
            <w:r w:rsidRPr="007D0A8F">
              <w:rPr>
                <w:rFonts w:eastAsia="Arial"/>
                <w:sz w:val="28"/>
                <w:szCs w:val="22"/>
                <w:lang w:val="vi-VN"/>
              </w:rPr>
              <w:t xml:space="preserve"> x I</w:t>
            </w:r>
            <w:r w:rsidRPr="007D0A8F">
              <w:rPr>
                <w:rFonts w:eastAsia="Arial"/>
                <w:sz w:val="28"/>
                <w:szCs w:val="22"/>
              </w:rPr>
              <w:t>n.</w:t>
            </w:r>
          </w:p>
          <w:p w14:paraId="7277784E" w14:textId="77777777" w:rsidR="00166A39" w:rsidRPr="007D0A8F" w:rsidRDefault="00166A39" w:rsidP="00166A39">
            <w:pPr>
              <w:spacing w:before="100" w:after="100"/>
              <w:ind w:right="96"/>
              <w:jc w:val="both"/>
              <w:rPr>
                <w:sz w:val="28"/>
                <w:szCs w:val="28"/>
              </w:rPr>
            </w:pPr>
            <w:r w:rsidRPr="007D0A8F">
              <w:rPr>
                <w:sz w:val="28"/>
                <w:szCs w:val="28"/>
              </w:rPr>
              <w:t xml:space="preserve">- MCCB có In &gt; </w:t>
            </w:r>
            <w:r w:rsidRPr="007D0A8F">
              <w:rPr>
                <w:rFonts w:eastAsia="Arial"/>
                <w:sz w:val="28"/>
                <w:szCs w:val="22"/>
              </w:rPr>
              <w:t>315 A</w:t>
            </w:r>
            <w:r w:rsidRPr="007D0A8F">
              <w:rPr>
                <w:sz w:val="28"/>
                <w:szCs w:val="28"/>
              </w:rPr>
              <w:t>: 0,5 ÷ 1 x In.</w:t>
            </w:r>
          </w:p>
        </w:tc>
        <w:tc>
          <w:tcPr>
            <w:tcW w:w="709" w:type="pct"/>
          </w:tcPr>
          <w:p w14:paraId="1368B26F" w14:textId="77777777" w:rsidR="00166A39" w:rsidRPr="007D0A8F" w:rsidRDefault="00166A39" w:rsidP="00166A39">
            <w:pPr>
              <w:spacing w:before="100" w:after="100"/>
              <w:ind w:right="96"/>
              <w:jc w:val="both"/>
              <w:rPr>
                <w:rFonts w:eastAsia="Arial"/>
                <w:sz w:val="28"/>
                <w:szCs w:val="22"/>
                <w:lang w:val="vi-VN"/>
              </w:rPr>
            </w:pPr>
          </w:p>
        </w:tc>
      </w:tr>
      <w:tr w:rsidR="00166A39" w:rsidRPr="007D0A8F" w14:paraId="7C5F0621" w14:textId="3291FD07" w:rsidTr="00A9579C">
        <w:trPr>
          <w:trHeight w:val="283"/>
        </w:trPr>
        <w:tc>
          <w:tcPr>
            <w:tcW w:w="293" w:type="pct"/>
            <w:vAlign w:val="center"/>
          </w:tcPr>
          <w:p w14:paraId="34155C21" w14:textId="77777777" w:rsidR="00166A39" w:rsidRPr="007D0A8F" w:rsidRDefault="00166A39" w:rsidP="0012702C">
            <w:pPr>
              <w:numPr>
                <w:ilvl w:val="0"/>
                <w:numId w:val="93"/>
              </w:numPr>
              <w:spacing w:before="100" w:after="100" w:line="259" w:lineRule="auto"/>
              <w:ind w:left="238" w:firstLine="0"/>
              <w:jc w:val="center"/>
              <w:rPr>
                <w:rFonts w:eastAsia="Arial"/>
                <w:sz w:val="28"/>
                <w:szCs w:val="28"/>
                <w:lang w:val="vi-VN"/>
              </w:rPr>
            </w:pPr>
          </w:p>
        </w:tc>
        <w:tc>
          <w:tcPr>
            <w:tcW w:w="1387" w:type="pct"/>
            <w:vAlign w:val="center"/>
          </w:tcPr>
          <w:p w14:paraId="327C2758" w14:textId="77777777" w:rsidR="00166A39" w:rsidRPr="007D0A8F" w:rsidRDefault="00166A39" w:rsidP="00166A39">
            <w:pPr>
              <w:spacing w:before="100" w:after="100"/>
              <w:rPr>
                <w:rFonts w:eastAsia="Arial"/>
                <w:sz w:val="28"/>
                <w:szCs w:val="28"/>
              </w:rPr>
            </w:pPr>
            <w:r w:rsidRPr="007D0A8F">
              <w:rPr>
                <w:rFonts w:eastAsia="Arial"/>
                <w:sz w:val="28"/>
                <w:szCs w:val="28"/>
                <w:lang w:val="vi-VN"/>
              </w:rPr>
              <w:t xml:space="preserve">Điện áp </w:t>
            </w:r>
            <w:r w:rsidRPr="007D0A8F">
              <w:rPr>
                <w:rFonts w:eastAsia="Arial"/>
                <w:sz w:val="28"/>
                <w:szCs w:val="28"/>
              </w:rPr>
              <w:t xml:space="preserve">làm việc định mức </w:t>
            </w:r>
            <w:r w:rsidRPr="007D0A8F">
              <w:rPr>
                <w:rFonts w:eastAsia="Arial"/>
                <w:sz w:val="28"/>
                <w:szCs w:val="28"/>
                <w:lang w:val="vi-VN"/>
              </w:rPr>
              <w:t xml:space="preserve">của thiết bị </w:t>
            </w:r>
            <w:r w:rsidRPr="007D0A8F">
              <w:rPr>
                <w:rFonts w:eastAsia="Arial"/>
                <w:sz w:val="28"/>
                <w:szCs w:val="28"/>
              </w:rPr>
              <w:t xml:space="preserve">(Ue) </w:t>
            </w:r>
            <w:r w:rsidRPr="007D0A8F">
              <w:rPr>
                <w:rFonts w:eastAsia="Arial"/>
                <w:sz w:val="28"/>
                <w:szCs w:val="28"/>
                <w:lang w:val="vi-VN"/>
              </w:rPr>
              <w:t>(</w:t>
            </w:r>
            <w:r w:rsidRPr="007D0A8F">
              <w:rPr>
                <w:rFonts w:eastAsia="Arial"/>
                <w:sz w:val="28"/>
                <w:szCs w:val="28"/>
              </w:rPr>
              <w:t xml:space="preserve">1 </w:t>
            </w:r>
            <w:r w:rsidRPr="007D0A8F">
              <w:rPr>
                <w:rFonts w:eastAsia="Arial"/>
                <w:sz w:val="28"/>
                <w:szCs w:val="28"/>
                <w:lang w:val="vi-VN"/>
              </w:rPr>
              <w:t>pha</w:t>
            </w:r>
            <w:r w:rsidRPr="007D0A8F">
              <w:rPr>
                <w:rFonts w:eastAsia="Arial"/>
                <w:sz w:val="28"/>
                <w:szCs w:val="28"/>
              </w:rPr>
              <w:t xml:space="preserve">/3 </w:t>
            </w:r>
            <w:r w:rsidRPr="007D0A8F">
              <w:rPr>
                <w:rFonts w:eastAsia="Arial"/>
                <w:sz w:val="28"/>
                <w:szCs w:val="28"/>
                <w:lang w:val="vi-VN"/>
              </w:rPr>
              <w:t>pha)</w:t>
            </w:r>
            <w:r w:rsidRPr="007D0A8F">
              <w:rPr>
                <w:rFonts w:eastAsia="Arial"/>
                <w:sz w:val="28"/>
                <w:szCs w:val="28"/>
              </w:rPr>
              <w:t xml:space="preserve"> </w:t>
            </w:r>
          </w:p>
        </w:tc>
        <w:tc>
          <w:tcPr>
            <w:tcW w:w="443" w:type="pct"/>
            <w:vAlign w:val="center"/>
          </w:tcPr>
          <w:p w14:paraId="5FFE2E23" w14:textId="77777777" w:rsidR="00166A39" w:rsidRPr="007D0A8F" w:rsidRDefault="00166A39" w:rsidP="00166A39">
            <w:pPr>
              <w:spacing w:before="100" w:after="100"/>
              <w:jc w:val="center"/>
              <w:rPr>
                <w:sz w:val="28"/>
                <w:szCs w:val="28"/>
              </w:rPr>
            </w:pPr>
            <w:r w:rsidRPr="007D0A8F">
              <w:rPr>
                <w:sz w:val="28"/>
                <w:szCs w:val="28"/>
              </w:rPr>
              <w:t>VAC</w:t>
            </w:r>
          </w:p>
        </w:tc>
        <w:tc>
          <w:tcPr>
            <w:tcW w:w="2168" w:type="pct"/>
            <w:vAlign w:val="center"/>
          </w:tcPr>
          <w:p w14:paraId="353CE662" w14:textId="77777777" w:rsidR="00166A39" w:rsidRPr="007D0A8F" w:rsidRDefault="00166A39" w:rsidP="00166A39">
            <w:pPr>
              <w:spacing w:before="100" w:after="100"/>
              <w:ind w:right="96"/>
              <w:jc w:val="center"/>
              <w:rPr>
                <w:sz w:val="28"/>
                <w:szCs w:val="28"/>
              </w:rPr>
            </w:pPr>
            <w:r w:rsidRPr="007D0A8F">
              <w:rPr>
                <w:sz w:val="28"/>
                <w:szCs w:val="28"/>
              </w:rPr>
              <w:t>230/400</w:t>
            </w:r>
          </w:p>
        </w:tc>
        <w:tc>
          <w:tcPr>
            <w:tcW w:w="709" w:type="pct"/>
          </w:tcPr>
          <w:p w14:paraId="25A4D1EE" w14:textId="77777777" w:rsidR="00166A39" w:rsidRPr="007D0A8F" w:rsidRDefault="00166A39" w:rsidP="00166A39">
            <w:pPr>
              <w:spacing w:before="100" w:after="100"/>
              <w:ind w:right="96"/>
              <w:jc w:val="center"/>
              <w:rPr>
                <w:sz w:val="28"/>
                <w:szCs w:val="28"/>
              </w:rPr>
            </w:pPr>
          </w:p>
        </w:tc>
      </w:tr>
      <w:tr w:rsidR="00166A39" w:rsidRPr="007D0A8F" w14:paraId="44C495F8" w14:textId="3F166FE0" w:rsidTr="00A9579C">
        <w:trPr>
          <w:trHeight w:val="283"/>
        </w:trPr>
        <w:tc>
          <w:tcPr>
            <w:tcW w:w="293" w:type="pct"/>
            <w:vAlign w:val="center"/>
          </w:tcPr>
          <w:p w14:paraId="647B1998" w14:textId="77777777" w:rsidR="00166A39" w:rsidRPr="007D0A8F" w:rsidRDefault="00166A39" w:rsidP="0012702C">
            <w:pPr>
              <w:numPr>
                <w:ilvl w:val="0"/>
                <w:numId w:val="93"/>
              </w:numPr>
              <w:spacing w:before="100" w:after="100" w:line="259" w:lineRule="auto"/>
              <w:ind w:left="238" w:firstLine="0"/>
              <w:jc w:val="center"/>
              <w:rPr>
                <w:rFonts w:eastAsia="Arial"/>
                <w:sz w:val="28"/>
                <w:szCs w:val="28"/>
                <w:lang w:val="vi-VN"/>
              </w:rPr>
            </w:pPr>
          </w:p>
        </w:tc>
        <w:tc>
          <w:tcPr>
            <w:tcW w:w="1387" w:type="pct"/>
            <w:vAlign w:val="center"/>
          </w:tcPr>
          <w:p w14:paraId="6191D4ED" w14:textId="77777777" w:rsidR="00166A39" w:rsidRPr="007D0A8F" w:rsidRDefault="00166A39" w:rsidP="00166A39">
            <w:pPr>
              <w:spacing w:before="100" w:after="100"/>
              <w:rPr>
                <w:rFonts w:eastAsia="Arial"/>
                <w:sz w:val="28"/>
                <w:szCs w:val="28"/>
              </w:rPr>
            </w:pPr>
            <w:r w:rsidRPr="007D0A8F">
              <w:rPr>
                <w:rFonts w:eastAsia="Arial"/>
                <w:sz w:val="28"/>
                <w:szCs w:val="28"/>
              </w:rPr>
              <w:t>Điện áp cách điện định mức (Ui)</w:t>
            </w:r>
          </w:p>
        </w:tc>
        <w:tc>
          <w:tcPr>
            <w:tcW w:w="443" w:type="pct"/>
            <w:vAlign w:val="center"/>
          </w:tcPr>
          <w:p w14:paraId="32A279D7" w14:textId="77777777" w:rsidR="00166A39" w:rsidRPr="007D0A8F" w:rsidRDefault="00166A39" w:rsidP="00166A39">
            <w:pPr>
              <w:spacing w:before="100" w:after="100"/>
              <w:jc w:val="center"/>
              <w:rPr>
                <w:sz w:val="28"/>
                <w:szCs w:val="28"/>
              </w:rPr>
            </w:pPr>
            <w:r w:rsidRPr="007D0A8F">
              <w:rPr>
                <w:sz w:val="28"/>
                <w:szCs w:val="28"/>
              </w:rPr>
              <w:t>VAC</w:t>
            </w:r>
          </w:p>
        </w:tc>
        <w:tc>
          <w:tcPr>
            <w:tcW w:w="2168" w:type="pct"/>
            <w:vAlign w:val="center"/>
          </w:tcPr>
          <w:p w14:paraId="1E28FC9B" w14:textId="1AC29BCC" w:rsidR="00166A39" w:rsidRPr="007D0A8F" w:rsidRDefault="00166A39" w:rsidP="00166A39">
            <w:pPr>
              <w:spacing w:before="100" w:after="100"/>
              <w:ind w:right="96"/>
              <w:jc w:val="center"/>
              <w:rPr>
                <w:sz w:val="28"/>
                <w:szCs w:val="28"/>
              </w:rPr>
            </w:pPr>
            <w:r w:rsidRPr="007D0A8F">
              <w:rPr>
                <w:sz w:val="28"/>
                <w:szCs w:val="28"/>
                <w:u w:val="single"/>
              </w:rPr>
              <w:t>&gt;</w:t>
            </w:r>
            <w:r w:rsidRPr="007D0A8F">
              <w:rPr>
                <w:sz w:val="28"/>
                <w:szCs w:val="28"/>
              </w:rPr>
              <w:t xml:space="preserve"> 800 </w:t>
            </w:r>
          </w:p>
          <w:p w14:paraId="256F956F" w14:textId="0B16BE94" w:rsidR="00166A39" w:rsidRPr="007D0A8F" w:rsidRDefault="00166A39" w:rsidP="00166A39">
            <w:pPr>
              <w:spacing w:before="100" w:after="100"/>
              <w:ind w:right="96"/>
              <w:jc w:val="center"/>
              <w:rPr>
                <w:sz w:val="28"/>
                <w:szCs w:val="28"/>
              </w:rPr>
            </w:pPr>
          </w:p>
        </w:tc>
        <w:tc>
          <w:tcPr>
            <w:tcW w:w="709" w:type="pct"/>
          </w:tcPr>
          <w:p w14:paraId="5ACECB1A" w14:textId="77777777" w:rsidR="00166A39" w:rsidRPr="007D0A8F" w:rsidRDefault="00166A39" w:rsidP="00166A39">
            <w:pPr>
              <w:spacing w:before="100" w:after="100"/>
              <w:ind w:right="96"/>
              <w:jc w:val="center"/>
              <w:rPr>
                <w:sz w:val="28"/>
                <w:szCs w:val="28"/>
                <w:u w:val="single"/>
              </w:rPr>
            </w:pPr>
          </w:p>
        </w:tc>
      </w:tr>
      <w:tr w:rsidR="00166A39" w:rsidRPr="007D0A8F" w14:paraId="40FF35DF" w14:textId="4A527F68" w:rsidTr="00A9579C">
        <w:trPr>
          <w:trHeight w:val="283"/>
        </w:trPr>
        <w:tc>
          <w:tcPr>
            <w:tcW w:w="293" w:type="pct"/>
            <w:vAlign w:val="center"/>
          </w:tcPr>
          <w:p w14:paraId="44BA3258" w14:textId="77777777" w:rsidR="00166A39" w:rsidRPr="007D0A8F" w:rsidRDefault="00166A39" w:rsidP="0012702C">
            <w:pPr>
              <w:numPr>
                <w:ilvl w:val="0"/>
                <w:numId w:val="93"/>
              </w:numPr>
              <w:spacing w:before="100" w:after="100" w:line="259" w:lineRule="auto"/>
              <w:ind w:left="238" w:firstLine="0"/>
              <w:jc w:val="center"/>
              <w:rPr>
                <w:rFonts w:eastAsia="Arial"/>
                <w:sz w:val="28"/>
                <w:szCs w:val="28"/>
                <w:lang w:val="vi-VN"/>
              </w:rPr>
            </w:pPr>
          </w:p>
        </w:tc>
        <w:tc>
          <w:tcPr>
            <w:tcW w:w="1387" w:type="pct"/>
            <w:vAlign w:val="center"/>
          </w:tcPr>
          <w:p w14:paraId="362A3F59" w14:textId="77777777" w:rsidR="00166A39" w:rsidRPr="007D0A8F" w:rsidRDefault="00166A39" w:rsidP="00166A39">
            <w:pPr>
              <w:spacing w:before="100" w:after="100"/>
              <w:rPr>
                <w:rFonts w:eastAsia="Arial"/>
                <w:sz w:val="28"/>
                <w:szCs w:val="28"/>
              </w:rPr>
            </w:pPr>
            <w:r w:rsidRPr="007D0A8F">
              <w:rPr>
                <w:rFonts w:eastAsia="Arial"/>
                <w:sz w:val="28"/>
                <w:szCs w:val="28"/>
                <w:lang w:val="vi-VN"/>
              </w:rPr>
              <w:t>Mức chịu đựng điện áp xung</w:t>
            </w:r>
            <w:r w:rsidRPr="007D0A8F">
              <w:rPr>
                <w:rFonts w:eastAsia="Arial"/>
                <w:sz w:val="28"/>
                <w:szCs w:val="28"/>
              </w:rPr>
              <w:t xml:space="preserve"> định mức</w:t>
            </w:r>
            <w:r w:rsidRPr="007D0A8F">
              <w:rPr>
                <w:rFonts w:eastAsia="Arial"/>
                <w:sz w:val="28"/>
                <w:szCs w:val="28"/>
                <w:lang w:val="vi-VN"/>
              </w:rPr>
              <w:t xml:space="preserve"> (</w:t>
            </w:r>
            <w:r w:rsidRPr="007D0A8F">
              <w:rPr>
                <w:rFonts w:eastAsia="Arial"/>
                <w:sz w:val="28"/>
                <w:szCs w:val="28"/>
              </w:rPr>
              <w:t>Uimp</w:t>
            </w:r>
            <w:r w:rsidRPr="007D0A8F">
              <w:rPr>
                <w:rFonts w:eastAsia="Arial"/>
                <w:sz w:val="28"/>
                <w:szCs w:val="28"/>
                <w:lang w:val="vi-VN"/>
              </w:rPr>
              <w:t>)</w:t>
            </w:r>
          </w:p>
        </w:tc>
        <w:tc>
          <w:tcPr>
            <w:tcW w:w="443" w:type="pct"/>
            <w:vAlign w:val="center"/>
          </w:tcPr>
          <w:p w14:paraId="0DCD09F5" w14:textId="77777777" w:rsidR="00166A39" w:rsidRPr="007D0A8F" w:rsidRDefault="00166A39" w:rsidP="00166A39">
            <w:pPr>
              <w:spacing w:before="100" w:after="100"/>
              <w:jc w:val="center"/>
              <w:rPr>
                <w:sz w:val="28"/>
                <w:szCs w:val="28"/>
              </w:rPr>
            </w:pPr>
            <w:r w:rsidRPr="007D0A8F">
              <w:rPr>
                <w:sz w:val="28"/>
                <w:szCs w:val="28"/>
              </w:rPr>
              <w:t>kVp</w:t>
            </w:r>
          </w:p>
        </w:tc>
        <w:tc>
          <w:tcPr>
            <w:tcW w:w="2168" w:type="pct"/>
            <w:vAlign w:val="center"/>
          </w:tcPr>
          <w:p w14:paraId="0E03C091" w14:textId="77777777" w:rsidR="00166A39" w:rsidRPr="007D0A8F" w:rsidRDefault="00166A39" w:rsidP="00166A39">
            <w:pPr>
              <w:spacing w:before="100" w:after="100"/>
              <w:ind w:right="96"/>
              <w:jc w:val="center"/>
              <w:rPr>
                <w:sz w:val="28"/>
                <w:szCs w:val="28"/>
              </w:rPr>
            </w:pPr>
            <w:r w:rsidRPr="007D0A8F">
              <w:rPr>
                <w:sz w:val="28"/>
                <w:szCs w:val="28"/>
                <w:u w:val="single"/>
              </w:rPr>
              <w:t>&gt;</w:t>
            </w:r>
            <w:r w:rsidRPr="007D0A8F">
              <w:rPr>
                <w:sz w:val="28"/>
                <w:szCs w:val="28"/>
              </w:rPr>
              <w:t xml:space="preserve"> 8</w:t>
            </w:r>
          </w:p>
        </w:tc>
        <w:tc>
          <w:tcPr>
            <w:tcW w:w="709" w:type="pct"/>
          </w:tcPr>
          <w:p w14:paraId="59EEA640" w14:textId="77777777" w:rsidR="00166A39" w:rsidRPr="007D0A8F" w:rsidRDefault="00166A39" w:rsidP="00166A39">
            <w:pPr>
              <w:spacing w:before="100" w:after="100"/>
              <w:ind w:right="96"/>
              <w:jc w:val="center"/>
              <w:rPr>
                <w:sz w:val="28"/>
                <w:szCs w:val="28"/>
                <w:u w:val="single"/>
              </w:rPr>
            </w:pPr>
          </w:p>
        </w:tc>
      </w:tr>
      <w:tr w:rsidR="00166A39" w:rsidRPr="007D0A8F" w14:paraId="56253E79" w14:textId="336CCD8D" w:rsidTr="00A9579C">
        <w:trPr>
          <w:trHeight w:val="283"/>
        </w:trPr>
        <w:tc>
          <w:tcPr>
            <w:tcW w:w="293" w:type="pct"/>
            <w:vAlign w:val="center"/>
          </w:tcPr>
          <w:p w14:paraId="19C27286" w14:textId="77777777" w:rsidR="00166A39" w:rsidRPr="007D0A8F" w:rsidRDefault="00166A39" w:rsidP="0012702C">
            <w:pPr>
              <w:numPr>
                <w:ilvl w:val="0"/>
                <w:numId w:val="93"/>
              </w:numPr>
              <w:spacing w:before="100" w:after="100" w:line="259" w:lineRule="auto"/>
              <w:ind w:left="238" w:firstLine="0"/>
              <w:jc w:val="center"/>
              <w:rPr>
                <w:rFonts w:eastAsia="Arial"/>
                <w:sz w:val="28"/>
                <w:szCs w:val="28"/>
                <w:lang w:val="vi-VN"/>
              </w:rPr>
            </w:pPr>
          </w:p>
        </w:tc>
        <w:tc>
          <w:tcPr>
            <w:tcW w:w="1387" w:type="pct"/>
            <w:vAlign w:val="center"/>
          </w:tcPr>
          <w:p w14:paraId="53B02F3B" w14:textId="77777777" w:rsidR="00166A39" w:rsidRPr="007D0A8F" w:rsidRDefault="00166A39" w:rsidP="00166A39">
            <w:pPr>
              <w:spacing w:before="100" w:after="100"/>
              <w:rPr>
                <w:rFonts w:eastAsia="Arial"/>
                <w:sz w:val="28"/>
                <w:szCs w:val="28"/>
                <w:lang w:val="vi-VN"/>
              </w:rPr>
            </w:pPr>
            <w:r w:rsidRPr="007D0A8F">
              <w:rPr>
                <w:rFonts w:eastAsia="Arial"/>
                <w:sz w:val="28"/>
                <w:szCs w:val="28"/>
                <w:lang w:val="vi-VN"/>
              </w:rPr>
              <w:t>Tần số định mức</w:t>
            </w:r>
          </w:p>
        </w:tc>
        <w:tc>
          <w:tcPr>
            <w:tcW w:w="443" w:type="pct"/>
            <w:vAlign w:val="center"/>
          </w:tcPr>
          <w:p w14:paraId="2910DF40" w14:textId="77777777" w:rsidR="00166A39" w:rsidRPr="007D0A8F" w:rsidRDefault="00166A39" w:rsidP="00166A39">
            <w:pPr>
              <w:spacing w:before="100" w:after="100"/>
              <w:jc w:val="center"/>
              <w:rPr>
                <w:sz w:val="28"/>
                <w:szCs w:val="28"/>
                <w:lang w:val="vi-VN"/>
              </w:rPr>
            </w:pPr>
            <w:r w:rsidRPr="007D0A8F">
              <w:rPr>
                <w:sz w:val="28"/>
                <w:szCs w:val="28"/>
                <w:lang w:val="vi-VN"/>
              </w:rPr>
              <w:t>Hz</w:t>
            </w:r>
          </w:p>
        </w:tc>
        <w:tc>
          <w:tcPr>
            <w:tcW w:w="2168" w:type="pct"/>
            <w:vAlign w:val="center"/>
          </w:tcPr>
          <w:p w14:paraId="0751548C" w14:textId="77777777" w:rsidR="00166A39" w:rsidRPr="007D0A8F" w:rsidRDefault="00166A39" w:rsidP="00166A39">
            <w:pPr>
              <w:spacing w:before="100" w:after="100"/>
              <w:ind w:right="96"/>
              <w:jc w:val="center"/>
              <w:rPr>
                <w:sz w:val="28"/>
                <w:szCs w:val="28"/>
                <w:lang w:val="vi-VN"/>
              </w:rPr>
            </w:pPr>
            <w:r w:rsidRPr="007D0A8F">
              <w:rPr>
                <w:sz w:val="28"/>
                <w:szCs w:val="28"/>
                <w:lang w:val="vi-VN"/>
              </w:rPr>
              <w:t>50</w:t>
            </w:r>
          </w:p>
        </w:tc>
        <w:tc>
          <w:tcPr>
            <w:tcW w:w="709" w:type="pct"/>
          </w:tcPr>
          <w:p w14:paraId="70166E11" w14:textId="77777777" w:rsidR="00166A39" w:rsidRPr="007D0A8F" w:rsidRDefault="00166A39" w:rsidP="00166A39">
            <w:pPr>
              <w:spacing w:before="100" w:after="100"/>
              <w:ind w:right="96"/>
              <w:jc w:val="center"/>
              <w:rPr>
                <w:sz w:val="28"/>
                <w:szCs w:val="28"/>
                <w:lang w:val="vi-VN"/>
              </w:rPr>
            </w:pPr>
          </w:p>
        </w:tc>
      </w:tr>
      <w:tr w:rsidR="00166A39" w:rsidRPr="007D0A8F" w14:paraId="3A36573A" w14:textId="278965D5" w:rsidTr="00A9579C">
        <w:trPr>
          <w:trHeight w:val="283"/>
        </w:trPr>
        <w:tc>
          <w:tcPr>
            <w:tcW w:w="293" w:type="pct"/>
            <w:vAlign w:val="center"/>
          </w:tcPr>
          <w:p w14:paraId="6DDA89F6" w14:textId="77777777" w:rsidR="00166A39" w:rsidRPr="007D0A8F" w:rsidRDefault="00166A39" w:rsidP="0012702C">
            <w:pPr>
              <w:numPr>
                <w:ilvl w:val="0"/>
                <w:numId w:val="93"/>
              </w:numPr>
              <w:spacing w:before="100" w:after="100" w:line="259" w:lineRule="auto"/>
              <w:ind w:left="238" w:firstLine="0"/>
              <w:jc w:val="center"/>
              <w:rPr>
                <w:rFonts w:eastAsia="Arial"/>
                <w:sz w:val="28"/>
                <w:szCs w:val="28"/>
                <w:lang w:val="vi-VN"/>
              </w:rPr>
            </w:pPr>
          </w:p>
        </w:tc>
        <w:tc>
          <w:tcPr>
            <w:tcW w:w="1387" w:type="pct"/>
            <w:vAlign w:val="center"/>
          </w:tcPr>
          <w:p w14:paraId="73EB92AF" w14:textId="77777777" w:rsidR="00166A39" w:rsidRPr="007D0A8F" w:rsidRDefault="00166A39" w:rsidP="00166A39">
            <w:pPr>
              <w:spacing w:before="100" w:after="100"/>
              <w:rPr>
                <w:rFonts w:eastAsia="Arial"/>
                <w:sz w:val="28"/>
                <w:szCs w:val="28"/>
                <w:lang w:val="vi-VN"/>
              </w:rPr>
            </w:pPr>
            <w:r w:rsidRPr="007D0A8F">
              <w:rPr>
                <w:rFonts w:eastAsia="Arial"/>
                <w:sz w:val="28"/>
                <w:szCs w:val="28"/>
                <w:lang w:val="vi-VN"/>
              </w:rPr>
              <w:t>Dòng điện làm việc liên tục định mức</w:t>
            </w:r>
            <w:r w:rsidRPr="007D0A8F">
              <w:rPr>
                <w:rFonts w:eastAsia="Arial"/>
                <w:sz w:val="28"/>
                <w:szCs w:val="28"/>
              </w:rPr>
              <w:t xml:space="preserve"> (In)</w:t>
            </w:r>
            <w:r w:rsidRPr="007D0A8F">
              <w:rPr>
                <w:rFonts w:eastAsia="Arial"/>
                <w:sz w:val="28"/>
                <w:szCs w:val="28"/>
                <w:lang w:val="vi-VN"/>
              </w:rPr>
              <w:t>:</w:t>
            </w:r>
          </w:p>
        </w:tc>
        <w:tc>
          <w:tcPr>
            <w:tcW w:w="443" w:type="pct"/>
            <w:vAlign w:val="center"/>
          </w:tcPr>
          <w:p w14:paraId="2F672834" w14:textId="77777777" w:rsidR="00166A39" w:rsidRPr="007D0A8F" w:rsidRDefault="00166A39" w:rsidP="00166A39">
            <w:pPr>
              <w:spacing w:before="100" w:after="100"/>
              <w:jc w:val="center"/>
              <w:rPr>
                <w:sz w:val="28"/>
                <w:szCs w:val="28"/>
                <w:lang w:val="vi-VN"/>
              </w:rPr>
            </w:pPr>
            <w:r w:rsidRPr="007D0A8F">
              <w:rPr>
                <w:sz w:val="28"/>
                <w:szCs w:val="28"/>
                <w:lang w:val="vi-VN"/>
              </w:rPr>
              <w:t>A</w:t>
            </w:r>
          </w:p>
        </w:tc>
        <w:tc>
          <w:tcPr>
            <w:tcW w:w="2168" w:type="pct"/>
            <w:vAlign w:val="center"/>
          </w:tcPr>
          <w:p w14:paraId="237E2AA2" w14:textId="35587183" w:rsidR="00166A39" w:rsidRPr="00A9579C" w:rsidRDefault="000D5249" w:rsidP="00846302">
            <w:pPr>
              <w:spacing w:before="100" w:after="100"/>
              <w:ind w:right="96"/>
              <w:jc w:val="center"/>
              <w:rPr>
                <w:sz w:val="28"/>
                <w:szCs w:val="28"/>
              </w:rPr>
            </w:pPr>
            <w:r>
              <w:rPr>
                <w:sz w:val="28"/>
                <w:szCs w:val="28"/>
              </w:rPr>
              <w:t>4</w:t>
            </w:r>
            <w:r w:rsidR="00A9579C">
              <w:rPr>
                <w:sz w:val="28"/>
                <w:szCs w:val="28"/>
              </w:rPr>
              <w:t>00</w:t>
            </w:r>
          </w:p>
        </w:tc>
        <w:tc>
          <w:tcPr>
            <w:tcW w:w="709" w:type="pct"/>
          </w:tcPr>
          <w:p w14:paraId="5D146655" w14:textId="77777777" w:rsidR="00166A39" w:rsidRPr="007D0A8F" w:rsidRDefault="00166A39" w:rsidP="00166A39">
            <w:pPr>
              <w:spacing w:before="100" w:after="100"/>
              <w:ind w:right="96"/>
              <w:jc w:val="both"/>
              <w:rPr>
                <w:rFonts w:eastAsia="Arial"/>
                <w:sz w:val="28"/>
                <w:szCs w:val="28"/>
              </w:rPr>
            </w:pPr>
          </w:p>
        </w:tc>
      </w:tr>
      <w:tr w:rsidR="00166A39" w:rsidRPr="00A9579C" w14:paraId="208D74CE" w14:textId="1BC86886" w:rsidTr="00A9579C">
        <w:trPr>
          <w:trHeight w:val="283"/>
        </w:trPr>
        <w:tc>
          <w:tcPr>
            <w:tcW w:w="293" w:type="pct"/>
            <w:vAlign w:val="center"/>
          </w:tcPr>
          <w:p w14:paraId="31255064" w14:textId="77777777" w:rsidR="00166A39" w:rsidRPr="00A9579C" w:rsidRDefault="00166A39" w:rsidP="0012702C">
            <w:pPr>
              <w:numPr>
                <w:ilvl w:val="0"/>
                <w:numId w:val="93"/>
              </w:numPr>
              <w:spacing w:before="100" w:after="100" w:line="259" w:lineRule="auto"/>
              <w:ind w:left="238" w:firstLine="0"/>
              <w:jc w:val="center"/>
              <w:rPr>
                <w:rFonts w:eastAsia="Arial"/>
                <w:sz w:val="28"/>
                <w:szCs w:val="28"/>
                <w:lang w:val="vi-VN"/>
              </w:rPr>
            </w:pPr>
          </w:p>
        </w:tc>
        <w:tc>
          <w:tcPr>
            <w:tcW w:w="1387" w:type="pct"/>
            <w:vAlign w:val="center"/>
          </w:tcPr>
          <w:p w14:paraId="7F89E663" w14:textId="77777777" w:rsidR="00166A39" w:rsidRPr="00A9579C" w:rsidRDefault="00166A39" w:rsidP="00166A39">
            <w:pPr>
              <w:spacing w:before="100" w:after="100"/>
              <w:rPr>
                <w:rFonts w:eastAsia="Arial"/>
                <w:sz w:val="28"/>
                <w:szCs w:val="28"/>
              </w:rPr>
            </w:pPr>
            <w:r w:rsidRPr="00A9579C">
              <w:rPr>
                <w:rFonts w:eastAsia="Arial"/>
                <w:sz w:val="28"/>
                <w:szCs w:val="28"/>
              </w:rPr>
              <w:t>Cấp phân loại chọn lọc</w:t>
            </w:r>
          </w:p>
        </w:tc>
        <w:tc>
          <w:tcPr>
            <w:tcW w:w="443" w:type="pct"/>
            <w:vAlign w:val="center"/>
          </w:tcPr>
          <w:p w14:paraId="685870E7" w14:textId="77777777" w:rsidR="00166A39" w:rsidRPr="00A9579C" w:rsidRDefault="00166A39" w:rsidP="00166A39">
            <w:pPr>
              <w:spacing w:before="100" w:after="100"/>
              <w:jc w:val="center"/>
              <w:rPr>
                <w:sz w:val="28"/>
                <w:szCs w:val="28"/>
                <w:lang w:val="vi-VN"/>
              </w:rPr>
            </w:pPr>
          </w:p>
        </w:tc>
        <w:tc>
          <w:tcPr>
            <w:tcW w:w="2168" w:type="pct"/>
            <w:vAlign w:val="center"/>
          </w:tcPr>
          <w:p w14:paraId="530922EB" w14:textId="3B094D79" w:rsidR="00166A39" w:rsidRPr="00A9579C" w:rsidRDefault="00166A39" w:rsidP="00A9579C">
            <w:pPr>
              <w:spacing w:before="100" w:after="100"/>
              <w:ind w:right="96"/>
              <w:jc w:val="center"/>
              <w:rPr>
                <w:sz w:val="28"/>
                <w:szCs w:val="28"/>
              </w:rPr>
            </w:pPr>
            <w:r w:rsidRPr="00A9579C">
              <w:rPr>
                <w:sz w:val="28"/>
                <w:szCs w:val="28"/>
              </w:rPr>
              <w:t xml:space="preserve">Cấp </w:t>
            </w:r>
            <w:r w:rsidR="007D0A8F" w:rsidRPr="00A9579C">
              <w:rPr>
                <w:sz w:val="28"/>
                <w:szCs w:val="28"/>
              </w:rPr>
              <w:t>A</w:t>
            </w:r>
            <w:r w:rsidR="00A9579C" w:rsidRPr="00A9579C">
              <w:rPr>
                <w:sz w:val="28"/>
                <w:szCs w:val="28"/>
              </w:rPr>
              <w:t xml:space="preserve"> </w:t>
            </w:r>
          </w:p>
        </w:tc>
        <w:tc>
          <w:tcPr>
            <w:tcW w:w="709" w:type="pct"/>
          </w:tcPr>
          <w:p w14:paraId="725E8D01" w14:textId="77777777" w:rsidR="00166A39" w:rsidRPr="00A9579C" w:rsidRDefault="00166A39" w:rsidP="00166A39">
            <w:pPr>
              <w:spacing w:before="100" w:after="100"/>
              <w:ind w:right="96"/>
              <w:jc w:val="center"/>
              <w:rPr>
                <w:sz w:val="28"/>
                <w:szCs w:val="28"/>
              </w:rPr>
            </w:pPr>
          </w:p>
        </w:tc>
      </w:tr>
      <w:tr w:rsidR="00166A39" w:rsidRPr="00A9579C" w14:paraId="11229BCA" w14:textId="305465A3" w:rsidTr="00A9579C">
        <w:trPr>
          <w:trHeight w:val="283"/>
        </w:trPr>
        <w:tc>
          <w:tcPr>
            <w:tcW w:w="293" w:type="pct"/>
            <w:vAlign w:val="center"/>
          </w:tcPr>
          <w:p w14:paraId="6DC6B7BC" w14:textId="77777777" w:rsidR="00166A39" w:rsidRPr="00A9579C" w:rsidRDefault="00166A39" w:rsidP="0012702C">
            <w:pPr>
              <w:numPr>
                <w:ilvl w:val="0"/>
                <w:numId w:val="93"/>
              </w:numPr>
              <w:spacing w:before="100" w:after="100" w:line="259" w:lineRule="auto"/>
              <w:ind w:left="238" w:firstLine="0"/>
              <w:jc w:val="center"/>
              <w:rPr>
                <w:rFonts w:eastAsia="Arial"/>
                <w:sz w:val="28"/>
                <w:szCs w:val="28"/>
                <w:lang w:val="vi-VN"/>
              </w:rPr>
            </w:pPr>
          </w:p>
        </w:tc>
        <w:tc>
          <w:tcPr>
            <w:tcW w:w="1387" w:type="pct"/>
            <w:vAlign w:val="center"/>
          </w:tcPr>
          <w:p w14:paraId="7B838A46" w14:textId="77777777" w:rsidR="00166A39" w:rsidRPr="008A1BAC" w:rsidRDefault="00166A39" w:rsidP="00166A39">
            <w:pPr>
              <w:spacing w:before="100" w:after="100"/>
              <w:rPr>
                <w:rFonts w:eastAsia="Arial"/>
                <w:sz w:val="28"/>
                <w:szCs w:val="28"/>
              </w:rPr>
            </w:pPr>
            <w:r w:rsidRPr="008A1BAC">
              <w:rPr>
                <w:sz w:val="28"/>
                <w:szCs w:val="28"/>
              </w:rPr>
              <w:t>Khả năng cắt dòng ngắn mạch tới hạn định mức (Icu) ở điện áp làm việc định mức</w:t>
            </w:r>
          </w:p>
        </w:tc>
        <w:tc>
          <w:tcPr>
            <w:tcW w:w="443" w:type="pct"/>
            <w:vAlign w:val="center"/>
          </w:tcPr>
          <w:p w14:paraId="005C9DB0" w14:textId="77777777" w:rsidR="00166A39" w:rsidRPr="008A1BAC" w:rsidRDefault="00166A39" w:rsidP="00166A39">
            <w:pPr>
              <w:spacing w:before="100" w:after="100"/>
              <w:jc w:val="center"/>
              <w:rPr>
                <w:sz w:val="28"/>
                <w:szCs w:val="28"/>
                <w:lang w:val="vi-VN"/>
              </w:rPr>
            </w:pPr>
            <w:r w:rsidRPr="008A1BAC">
              <w:rPr>
                <w:sz w:val="28"/>
                <w:szCs w:val="28"/>
              </w:rPr>
              <w:t>kA</w:t>
            </w:r>
          </w:p>
        </w:tc>
        <w:tc>
          <w:tcPr>
            <w:tcW w:w="2168" w:type="pct"/>
            <w:vAlign w:val="center"/>
          </w:tcPr>
          <w:p w14:paraId="7C1A1EF5" w14:textId="532842B5" w:rsidR="00166A39" w:rsidRPr="00A9579C" w:rsidRDefault="00BE3108" w:rsidP="008A1BAC">
            <w:pPr>
              <w:spacing w:before="100" w:after="100"/>
              <w:ind w:right="96"/>
              <w:jc w:val="center"/>
              <w:rPr>
                <w:sz w:val="28"/>
                <w:szCs w:val="28"/>
              </w:rPr>
            </w:pPr>
            <w:r w:rsidRPr="008A1BAC">
              <w:rPr>
                <w:sz w:val="28"/>
                <w:szCs w:val="28"/>
                <w:u w:val="single"/>
              </w:rPr>
              <w:t>&gt;</w:t>
            </w:r>
            <w:r w:rsidRPr="008A1BAC">
              <w:rPr>
                <w:sz w:val="28"/>
                <w:szCs w:val="28"/>
              </w:rPr>
              <w:t xml:space="preserve"> </w:t>
            </w:r>
            <w:r w:rsidR="008A1BAC" w:rsidRPr="008A1BAC">
              <w:rPr>
                <w:sz w:val="28"/>
                <w:szCs w:val="28"/>
              </w:rPr>
              <w:t>50</w:t>
            </w:r>
          </w:p>
        </w:tc>
        <w:tc>
          <w:tcPr>
            <w:tcW w:w="709" w:type="pct"/>
          </w:tcPr>
          <w:p w14:paraId="30CBE4E0" w14:textId="77777777" w:rsidR="00166A39" w:rsidRPr="00A9579C" w:rsidRDefault="00166A39" w:rsidP="00166A39">
            <w:pPr>
              <w:spacing w:before="100" w:after="100"/>
              <w:ind w:right="96"/>
              <w:jc w:val="center"/>
              <w:rPr>
                <w:sz w:val="28"/>
                <w:szCs w:val="28"/>
              </w:rPr>
            </w:pPr>
          </w:p>
        </w:tc>
      </w:tr>
      <w:tr w:rsidR="00166A39" w:rsidRPr="00A9579C" w14:paraId="43824101" w14:textId="18ED212E" w:rsidTr="00A9579C">
        <w:trPr>
          <w:trHeight w:val="283"/>
        </w:trPr>
        <w:tc>
          <w:tcPr>
            <w:tcW w:w="293" w:type="pct"/>
            <w:vAlign w:val="center"/>
          </w:tcPr>
          <w:p w14:paraId="3AF19002" w14:textId="77777777" w:rsidR="00166A39" w:rsidRPr="00A9579C" w:rsidRDefault="00166A39" w:rsidP="0012702C">
            <w:pPr>
              <w:numPr>
                <w:ilvl w:val="0"/>
                <w:numId w:val="93"/>
              </w:numPr>
              <w:spacing w:before="100" w:after="100" w:line="259" w:lineRule="auto"/>
              <w:ind w:left="238" w:firstLine="0"/>
              <w:jc w:val="center"/>
              <w:rPr>
                <w:rFonts w:eastAsia="Arial"/>
                <w:sz w:val="28"/>
                <w:szCs w:val="28"/>
                <w:lang w:val="vi-VN"/>
              </w:rPr>
            </w:pPr>
          </w:p>
        </w:tc>
        <w:tc>
          <w:tcPr>
            <w:tcW w:w="1387" w:type="pct"/>
            <w:vAlign w:val="center"/>
          </w:tcPr>
          <w:p w14:paraId="602E6388" w14:textId="77777777" w:rsidR="00166A39" w:rsidRPr="00A9579C" w:rsidRDefault="00166A39" w:rsidP="00166A39">
            <w:pPr>
              <w:spacing w:before="100" w:after="100"/>
              <w:rPr>
                <w:rFonts w:eastAsia="Arial"/>
                <w:sz w:val="28"/>
                <w:szCs w:val="28"/>
              </w:rPr>
            </w:pPr>
            <w:r w:rsidRPr="00A9579C">
              <w:rPr>
                <w:sz w:val="28"/>
                <w:szCs w:val="28"/>
              </w:rPr>
              <w:t>Khả năng cắt dòng ngắn mạch làm việc định mức (Ics) ở điện áp định mức</w:t>
            </w:r>
          </w:p>
        </w:tc>
        <w:tc>
          <w:tcPr>
            <w:tcW w:w="443" w:type="pct"/>
            <w:vAlign w:val="center"/>
          </w:tcPr>
          <w:p w14:paraId="6EAD4B32" w14:textId="77777777" w:rsidR="00166A39" w:rsidRPr="00A9579C" w:rsidRDefault="00166A39" w:rsidP="00166A39">
            <w:pPr>
              <w:spacing w:before="100" w:after="100"/>
              <w:jc w:val="center"/>
              <w:rPr>
                <w:sz w:val="28"/>
                <w:szCs w:val="28"/>
                <w:lang w:val="vi-VN"/>
              </w:rPr>
            </w:pPr>
            <w:r w:rsidRPr="00A9579C">
              <w:rPr>
                <w:sz w:val="28"/>
                <w:szCs w:val="28"/>
                <w:lang w:val="vi-VN"/>
              </w:rPr>
              <w:t>kA</w:t>
            </w:r>
          </w:p>
        </w:tc>
        <w:tc>
          <w:tcPr>
            <w:tcW w:w="2168" w:type="pct"/>
            <w:vAlign w:val="center"/>
          </w:tcPr>
          <w:p w14:paraId="092AA17F" w14:textId="77777777" w:rsidR="00166A39" w:rsidRPr="00A9579C" w:rsidRDefault="00166A39" w:rsidP="00166A39">
            <w:pPr>
              <w:spacing w:before="100" w:after="100"/>
              <w:ind w:right="96"/>
              <w:jc w:val="center"/>
              <w:rPr>
                <w:sz w:val="28"/>
                <w:szCs w:val="28"/>
              </w:rPr>
            </w:pPr>
            <w:r w:rsidRPr="00A9579C">
              <w:rPr>
                <w:sz w:val="28"/>
                <w:szCs w:val="28"/>
              </w:rPr>
              <w:t>Ics = 100% Icu</w:t>
            </w:r>
          </w:p>
        </w:tc>
        <w:tc>
          <w:tcPr>
            <w:tcW w:w="709" w:type="pct"/>
          </w:tcPr>
          <w:p w14:paraId="5C1E93E9" w14:textId="77777777" w:rsidR="00166A39" w:rsidRPr="00A9579C" w:rsidRDefault="00166A39" w:rsidP="00166A39">
            <w:pPr>
              <w:spacing w:before="100" w:after="100"/>
              <w:ind w:right="96"/>
              <w:jc w:val="center"/>
              <w:rPr>
                <w:sz w:val="28"/>
                <w:szCs w:val="28"/>
              </w:rPr>
            </w:pPr>
          </w:p>
        </w:tc>
      </w:tr>
      <w:tr w:rsidR="00166A39" w:rsidRPr="00A9579C" w14:paraId="713759C3" w14:textId="1C1D464F" w:rsidTr="00A9579C">
        <w:trPr>
          <w:trHeight w:val="283"/>
        </w:trPr>
        <w:tc>
          <w:tcPr>
            <w:tcW w:w="293" w:type="pct"/>
            <w:vAlign w:val="center"/>
          </w:tcPr>
          <w:p w14:paraId="7704A238" w14:textId="77777777" w:rsidR="00166A39" w:rsidRPr="00A9579C" w:rsidRDefault="00166A39" w:rsidP="0012702C">
            <w:pPr>
              <w:numPr>
                <w:ilvl w:val="0"/>
                <w:numId w:val="93"/>
              </w:numPr>
              <w:spacing w:before="100" w:after="100" w:line="259" w:lineRule="auto"/>
              <w:ind w:left="238" w:firstLine="0"/>
              <w:jc w:val="center"/>
              <w:rPr>
                <w:rFonts w:eastAsia="Arial"/>
                <w:sz w:val="28"/>
                <w:szCs w:val="28"/>
                <w:lang w:val="vi-VN"/>
              </w:rPr>
            </w:pPr>
          </w:p>
        </w:tc>
        <w:tc>
          <w:tcPr>
            <w:tcW w:w="1387" w:type="pct"/>
            <w:vAlign w:val="center"/>
          </w:tcPr>
          <w:p w14:paraId="07D03CE7" w14:textId="77777777" w:rsidR="00166A39" w:rsidRPr="00A9579C" w:rsidRDefault="00166A39" w:rsidP="00166A39">
            <w:pPr>
              <w:spacing w:before="100" w:after="100"/>
              <w:rPr>
                <w:rFonts w:eastAsia="Arial"/>
                <w:sz w:val="28"/>
                <w:szCs w:val="28"/>
              </w:rPr>
            </w:pPr>
            <w:r w:rsidRPr="00A9579C">
              <w:rPr>
                <w:rFonts w:eastAsia="Arial"/>
                <w:sz w:val="28"/>
                <w:szCs w:val="28"/>
              </w:rPr>
              <w:t>Số lần thao tác không cần bảo trì (độ bền cơ/điện) tối thiểu:</w:t>
            </w:r>
          </w:p>
        </w:tc>
        <w:tc>
          <w:tcPr>
            <w:tcW w:w="443" w:type="pct"/>
            <w:vAlign w:val="center"/>
          </w:tcPr>
          <w:p w14:paraId="5ABD1573" w14:textId="77777777" w:rsidR="00166A39" w:rsidRPr="00A9579C" w:rsidRDefault="00166A39" w:rsidP="00166A39">
            <w:pPr>
              <w:spacing w:before="100" w:after="100"/>
              <w:jc w:val="center"/>
              <w:rPr>
                <w:sz w:val="28"/>
                <w:szCs w:val="28"/>
              </w:rPr>
            </w:pPr>
            <w:r w:rsidRPr="00A9579C">
              <w:rPr>
                <w:sz w:val="28"/>
                <w:szCs w:val="28"/>
              </w:rPr>
              <w:t>Lần</w:t>
            </w:r>
          </w:p>
        </w:tc>
        <w:tc>
          <w:tcPr>
            <w:tcW w:w="2168" w:type="pct"/>
            <w:vAlign w:val="center"/>
          </w:tcPr>
          <w:p w14:paraId="22ECCB13" w14:textId="3B0E5AD0" w:rsidR="00166A39" w:rsidRPr="00A9579C" w:rsidRDefault="00166A39" w:rsidP="00166A39">
            <w:pPr>
              <w:spacing w:before="100" w:after="100"/>
              <w:ind w:right="96"/>
              <w:jc w:val="center"/>
              <w:rPr>
                <w:sz w:val="28"/>
                <w:szCs w:val="28"/>
              </w:rPr>
            </w:pPr>
            <w:r w:rsidRPr="00A9579C">
              <w:rPr>
                <w:sz w:val="28"/>
                <w:szCs w:val="28"/>
              </w:rPr>
              <w:t>(Không tải/có tải ở dòng định mức)</w:t>
            </w:r>
          </w:p>
        </w:tc>
        <w:tc>
          <w:tcPr>
            <w:tcW w:w="709" w:type="pct"/>
          </w:tcPr>
          <w:p w14:paraId="2A1F176C" w14:textId="77777777" w:rsidR="00166A39" w:rsidRPr="00A9579C" w:rsidRDefault="00166A39" w:rsidP="00166A39">
            <w:pPr>
              <w:spacing w:before="100" w:after="100"/>
              <w:ind w:right="96"/>
              <w:jc w:val="center"/>
              <w:rPr>
                <w:sz w:val="28"/>
                <w:szCs w:val="28"/>
              </w:rPr>
            </w:pPr>
          </w:p>
        </w:tc>
      </w:tr>
      <w:tr w:rsidR="00166A39" w:rsidRPr="00A9579C" w14:paraId="3208EC36" w14:textId="6310E108" w:rsidTr="00A9579C">
        <w:trPr>
          <w:trHeight w:val="283"/>
        </w:trPr>
        <w:tc>
          <w:tcPr>
            <w:tcW w:w="293" w:type="pct"/>
            <w:vAlign w:val="center"/>
          </w:tcPr>
          <w:p w14:paraId="7CFB5150" w14:textId="09415570" w:rsidR="00166A39" w:rsidRPr="00A9579C" w:rsidRDefault="00166A39" w:rsidP="00166A39">
            <w:pPr>
              <w:spacing w:before="100" w:after="100"/>
              <w:jc w:val="center"/>
              <w:rPr>
                <w:rFonts w:eastAsia="Arial"/>
                <w:sz w:val="28"/>
                <w:szCs w:val="28"/>
                <w:lang w:val="vi-VN"/>
              </w:rPr>
            </w:pPr>
          </w:p>
        </w:tc>
        <w:tc>
          <w:tcPr>
            <w:tcW w:w="1387" w:type="pct"/>
            <w:vAlign w:val="center"/>
          </w:tcPr>
          <w:p w14:paraId="506B59C8" w14:textId="62C64049" w:rsidR="00166A39" w:rsidRPr="00A9579C" w:rsidRDefault="00166A39" w:rsidP="007D5A03">
            <w:pPr>
              <w:spacing w:before="100" w:after="100"/>
              <w:rPr>
                <w:rFonts w:eastAsia="Arial"/>
                <w:sz w:val="28"/>
                <w:szCs w:val="28"/>
              </w:rPr>
            </w:pPr>
            <w:r w:rsidRPr="00A9579C">
              <w:rPr>
                <w:sz w:val="28"/>
                <w:szCs w:val="28"/>
              </w:rPr>
              <w:t xml:space="preserve">MCCB có In = </w:t>
            </w:r>
            <w:r w:rsidR="007D5A03">
              <w:rPr>
                <w:sz w:val="28"/>
                <w:szCs w:val="28"/>
              </w:rPr>
              <w:t>320</w:t>
            </w:r>
            <w:r w:rsidRPr="00A9579C">
              <w:rPr>
                <w:sz w:val="28"/>
                <w:szCs w:val="28"/>
              </w:rPr>
              <w:t xml:space="preserve"> ÷ </w:t>
            </w:r>
            <w:r w:rsidR="007D5A03">
              <w:rPr>
                <w:sz w:val="28"/>
                <w:szCs w:val="28"/>
              </w:rPr>
              <w:t>630</w:t>
            </w:r>
            <w:r w:rsidRPr="00A9579C">
              <w:rPr>
                <w:sz w:val="28"/>
                <w:szCs w:val="28"/>
              </w:rPr>
              <w:t xml:space="preserve"> A</w:t>
            </w:r>
          </w:p>
        </w:tc>
        <w:tc>
          <w:tcPr>
            <w:tcW w:w="443" w:type="pct"/>
            <w:vAlign w:val="center"/>
          </w:tcPr>
          <w:p w14:paraId="416020E7" w14:textId="77777777" w:rsidR="00166A39" w:rsidRPr="00A9579C" w:rsidRDefault="00166A39" w:rsidP="00166A39">
            <w:pPr>
              <w:spacing w:before="100" w:after="100"/>
              <w:jc w:val="center"/>
              <w:rPr>
                <w:strike/>
                <w:sz w:val="28"/>
                <w:szCs w:val="28"/>
              </w:rPr>
            </w:pPr>
          </w:p>
        </w:tc>
        <w:tc>
          <w:tcPr>
            <w:tcW w:w="2168" w:type="pct"/>
            <w:vAlign w:val="center"/>
          </w:tcPr>
          <w:p w14:paraId="1FDB1031" w14:textId="5FEC367A" w:rsidR="00166A39" w:rsidRPr="00A9579C" w:rsidRDefault="007D5A03" w:rsidP="00166A39">
            <w:pPr>
              <w:spacing w:before="100" w:after="100"/>
              <w:ind w:right="96"/>
              <w:jc w:val="center"/>
              <w:rPr>
                <w:sz w:val="28"/>
                <w:szCs w:val="28"/>
              </w:rPr>
            </w:pPr>
            <w:r>
              <w:rPr>
                <w:sz w:val="28"/>
                <w:szCs w:val="28"/>
              </w:rPr>
              <w:t>4</w:t>
            </w:r>
            <w:r w:rsidR="00166A39" w:rsidRPr="00A9579C">
              <w:rPr>
                <w:sz w:val="28"/>
                <w:szCs w:val="28"/>
              </w:rPr>
              <w:t>.000 /1.000</w:t>
            </w:r>
          </w:p>
        </w:tc>
        <w:tc>
          <w:tcPr>
            <w:tcW w:w="709" w:type="pct"/>
          </w:tcPr>
          <w:p w14:paraId="1995D763" w14:textId="77777777" w:rsidR="00166A39" w:rsidRPr="00A9579C" w:rsidRDefault="00166A39" w:rsidP="00166A39">
            <w:pPr>
              <w:spacing w:before="100" w:after="100"/>
              <w:ind w:right="96"/>
              <w:jc w:val="center"/>
              <w:rPr>
                <w:sz w:val="28"/>
                <w:szCs w:val="28"/>
              </w:rPr>
            </w:pPr>
          </w:p>
        </w:tc>
      </w:tr>
      <w:tr w:rsidR="00166A39" w:rsidRPr="00A9579C" w14:paraId="5A58F5F0" w14:textId="6E69E4D6" w:rsidTr="00A9579C">
        <w:trPr>
          <w:trHeight w:val="283"/>
        </w:trPr>
        <w:tc>
          <w:tcPr>
            <w:tcW w:w="293" w:type="pct"/>
            <w:vAlign w:val="center"/>
          </w:tcPr>
          <w:p w14:paraId="6A21F53D" w14:textId="77777777" w:rsidR="00166A39" w:rsidRPr="00A9579C" w:rsidRDefault="00166A39" w:rsidP="0012702C">
            <w:pPr>
              <w:numPr>
                <w:ilvl w:val="0"/>
                <w:numId w:val="93"/>
              </w:numPr>
              <w:spacing w:before="100" w:after="100" w:line="259" w:lineRule="auto"/>
              <w:ind w:left="238" w:firstLine="0"/>
              <w:jc w:val="center"/>
              <w:rPr>
                <w:rFonts w:eastAsia="Arial"/>
                <w:sz w:val="28"/>
                <w:szCs w:val="28"/>
                <w:lang w:val="vi-VN"/>
              </w:rPr>
            </w:pPr>
          </w:p>
        </w:tc>
        <w:tc>
          <w:tcPr>
            <w:tcW w:w="1387" w:type="pct"/>
            <w:vAlign w:val="center"/>
          </w:tcPr>
          <w:p w14:paraId="33CA1661" w14:textId="77777777" w:rsidR="00166A39" w:rsidRPr="00A9579C" w:rsidRDefault="00166A39" w:rsidP="00166A39">
            <w:pPr>
              <w:spacing w:before="100" w:after="100"/>
              <w:rPr>
                <w:rFonts w:eastAsia="Arial"/>
                <w:sz w:val="28"/>
                <w:szCs w:val="28"/>
                <w:lang w:val="vi-VN"/>
              </w:rPr>
            </w:pPr>
            <w:r w:rsidRPr="00A9579C">
              <w:rPr>
                <w:rFonts w:eastAsia="Arial"/>
                <w:sz w:val="28"/>
                <w:szCs w:val="28"/>
              </w:rPr>
              <w:t xml:space="preserve">Phụ kiện đi kèm: </w:t>
            </w:r>
            <w:r w:rsidRPr="00A9579C">
              <w:rPr>
                <w:rFonts w:eastAsia="Arial"/>
                <w:sz w:val="28"/>
                <w:szCs w:val="28"/>
                <w:lang w:val="vi-VN"/>
              </w:rPr>
              <w:t xml:space="preserve"> </w:t>
            </w:r>
          </w:p>
        </w:tc>
        <w:tc>
          <w:tcPr>
            <w:tcW w:w="443" w:type="pct"/>
            <w:vAlign w:val="center"/>
          </w:tcPr>
          <w:p w14:paraId="6AC94C52" w14:textId="77777777" w:rsidR="00166A39" w:rsidRPr="00A9579C" w:rsidRDefault="00166A39" w:rsidP="00166A39">
            <w:pPr>
              <w:spacing w:before="100" w:after="100"/>
              <w:jc w:val="center"/>
              <w:rPr>
                <w:sz w:val="28"/>
                <w:szCs w:val="28"/>
                <w:lang w:val="vi-VN"/>
              </w:rPr>
            </w:pPr>
          </w:p>
        </w:tc>
        <w:tc>
          <w:tcPr>
            <w:tcW w:w="2168" w:type="pct"/>
            <w:vAlign w:val="center"/>
          </w:tcPr>
          <w:p w14:paraId="4781D1C3" w14:textId="77777777" w:rsidR="00166A39" w:rsidRPr="00A9579C" w:rsidRDefault="00166A39" w:rsidP="00166A39">
            <w:pPr>
              <w:spacing w:before="100" w:after="100"/>
              <w:ind w:right="96"/>
              <w:jc w:val="center"/>
              <w:rPr>
                <w:sz w:val="28"/>
                <w:szCs w:val="28"/>
                <w:lang w:val="vi-VN"/>
              </w:rPr>
            </w:pPr>
          </w:p>
        </w:tc>
        <w:tc>
          <w:tcPr>
            <w:tcW w:w="709" w:type="pct"/>
          </w:tcPr>
          <w:p w14:paraId="6F7CE6D7" w14:textId="77777777" w:rsidR="00166A39" w:rsidRPr="00A9579C" w:rsidRDefault="00166A39" w:rsidP="00166A39">
            <w:pPr>
              <w:spacing w:before="100" w:after="100"/>
              <w:ind w:right="96"/>
              <w:jc w:val="center"/>
              <w:rPr>
                <w:sz w:val="28"/>
                <w:szCs w:val="28"/>
                <w:lang w:val="vi-VN"/>
              </w:rPr>
            </w:pPr>
          </w:p>
        </w:tc>
      </w:tr>
      <w:tr w:rsidR="00166A39" w:rsidRPr="00A9579C" w14:paraId="0FDA7742" w14:textId="25B0C51C" w:rsidTr="00A9579C">
        <w:trPr>
          <w:trHeight w:val="283"/>
        </w:trPr>
        <w:tc>
          <w:tcPr>
            <w:tcW w:w="293" w:type="pct"/>
            <w:vAlign w:val="center"/>
          </w:tcPr>
          <w:p w14:paraId="21DFD8B3" w14:textId="77777777" w:rsidR="00166A39" w:rsidRPr="00A9579C" w:rsidRDefault="00166A39" w:rsidP="00166A39">
            <w:pPr>
              <w:spacing w:before="100" w:after="100"/>
              <w:jc w:val="center"/>
              <w:rPr>
                <w:rFonts w:eastAsia="Arial"/>
                <w:sz w:val="28"/>
                <w:szCs w:val="28"/>
                <w:lang w:val="vi-VN"/>
              </w:rPr>
            </w:pPr>
            <w:r w:rsidRPr="00A9579C">
              <w:rPr>
                <w:rFonts w:eastAsia="Arial"/>
                <w:sz w:val="28"/>
                <w:szCs w:val="28"/>
                <w:lang w:val="vi-VN"/>
              </w:rPr>
              <w:t>1</w:t>
            </w:r>
            <w:r w:rsidRPr="00A9579C">
              <w:rPr>
                <w:rFonts w:eastAsia="Arial"/>
                <w:sz w:val="28"/>
                <w:szCs w:val="28"/>
              </w:rPr>
              <w:t>8</w:t>
            </w:r>
            <w:r w:rsidRPr="00A9579C">
              <w:rPr>
                <w:rFonts w:eastAsia="Arial"/>
                <w:sz w:val="28"/>
                <w:szCs w:val="28"/>
                <w:lang w:val="vi-VN"/>
              </w:rPr>
              <w:t>.1</w:t>
            </w:r>
          </w:p>
        </w:tc>
        <w:tc>
          <w:tcPr>
            <w:tcW w:w="1387" w:type="pct"/>
            <w:vAlign w:val="center"/>
          </w:tcPr>
          <w:p w14:paraId="2388FCB5" w14:textId="77777777" w:rsidR="00166A39" w:rsidRPr="00A9579C" w:rsidRDefault="00166A39" w:rsidP="00166A39">
            <w:pPr>
              <w:spacing w:before="100" w:after="100"/>
              <w:rPr>
                <w:rFonts w:eastAsia="Arial"/>
                <w:sz w:val="28"/>
                <w:szCs w:val="28"/>
              </w:rPr>
            </w:pPr>
            <w:r w:rsidRPr="00A9579C">
              <w:rPr>
                <w:rFonts w:eastAsia="Arial"/>
                <w:sz w:val="28"/>
                <w:szCs w:val="28"/>
              </w:rPr>
              <w:t>Đầu cực loại bu lông hoặc đinh ốc</w:t>
            </w:r>
          </w:p>
        </w:tc>
        <w:tc>
          <w:tcPr>
            <w:tcW w:w="443" w:type="pct"/>
            <w:vAlign w:val="center"/>
          </w:tcPr>
          <w:p w14:paraId="59536FA3" w14:textId="77777777" w:rsidR="00166A39" w:rsidRPr="00A9579C" w:rsidRDefault="00166A39" w:rsidP="00166A39">
            <w:pPr>
              <w:spacing w:before="100" w:after="100"/>
              <w:jc w:val="both"/>
              <w:rPr>
                <w:sz w:val="28"/>
                <w:szCs w:val="28"/>
                <w:lang w:val="vi-VN"/>
              </w:rPr>
            </w:pPr>
          </w:p>
        </w:tc>
        <w:tc>
          <w:tcPr>
            <w:tcW w:w="2168" w:type="pct"/>
            <w:vAlign w:val="center"/>
          </w:tcPr>
          <w:p w14:paraId="70EEAFC8" w14:textId="77777777" w:rsidR="00166A39" w:rsidRPr="00A9579C" w:rsidRDefault="00166A39" w:rsidP="00166A39">
            <w:pPr>
              <w:spacing w:before="100" w:after="100"/>
              <w:ind w:right="96"/>
              <w:jc w:val="center"/>
              <w:rPr>
                <w:sz w:val="28"/>
                <w:szCs w:val="28"/>
              </w:rPr>
            </w:pPr>
            <w:r w:rsidRPr="00A9579C">
              <w:rPr>
                <w:sz w:val="28"/>
                <w:szCs w:val="28"/>
              </w:rPr>
              <w:t>Bao gồm</w:t>
            </w:r>
          </w:p>
        </w:tc>
        <w:tc>
          <w:tcPr>
            <w:tcW w:w="709" w:type="pct"/>
          </w:tcPr>
          <w:p w14:paraId="09869885" w14:textId="77777777" w:rsidR="00166A39" w:rsidRPr="00A9579C" w:rsidRDefault="00166A39" w:rsidP="00166A39">
            <w:pPr>
              <w:spacing w:before="100" w:after="100"/>
              <w:ind w:right="96"/>
              <w:jc w:val="center"/>
              <w:rPr>
                <w:sz w:val="28"/>
                <w:szCs w:val="28"/>
              </w:rPr>
            </w:pPr>
          </w:p>
        </w:tc>
      </w:tr>
      <w:tr w:rsidR="00166A39" w:rsidRPr="00A9579C" w14:paraId="2F132068" w14:textId="0B95D586" w:rsidTr="00A9579C">
        <w:trPr>
          <w:trHeight w:val="283"/>
        </w:trPr>
        <w:tc>
          <w:tcPr>
            <w:tcW w:w="293" w:type="pct"/>
            <w:vAlign w:val="center"/>
          </w:tcPr>
          <w:p w14:paraId="4B1DCC28" w14:textId="77777777" w:rsidR="00166A39" w:rsidRPr="00A9579C" w:rsidRDefault="00166A39" w:rsidP="00166A39">
            <w:pPr>
              <w:spacing w:before="100" w:after="100"/>
              <w:jc w:val="center"/>
              <w:rPr>
                <w:rFonts w:eastAsia="Arial"/>
                <w:sz w:val="28"/>
                <w:szCs w:val="28"/>
              </w:rPr>
            </w:pPr>
            <w:r w:rsidRPr="00A9579C">
              <w:rPr>
                <w:rFonts w:eastAsia="Arial"/>
                <w:sz w:val="28"/>
                <w:szCs w:val="28"/>
              </w:rPr>
              <w:t>18.2</w:t>
            </w:r>
          </w:p>
        </w:tc>
        <w:tc>
          <w:tcPr>
            <w:tcW w:w="1387" w:type="pct"/>
            <w:vAlign w:val="center"/>
          </w:tcPr>
          <w:p w14:paraId="512E08AD" w14:textId="77777777" w:rsidR="00166A39" w:rsidRPr="00A9579C" w:rsidRDefault="00166A39" w:rsidP="00166A39">
            <w:pPr>
              <w:spacing w:before="100" w:after="100"/>
              <w:rPr>
                <w:rFonts w:eastAsia="Arial"/>
                <w:sz w:val="28"/>
                <w:szCs w:val="28"/>
              </w:rPr>
            </w:pPr>
            <w:r w:rsidRPr="00A9579C">
              <w:rPr>
                <w:rFonts w:eastAsia="Arial"/>
                <w:sz w:val="28"/>
                <w:szCs w:val="28"/>
              </w:rPr>
              <w:t>Nút nhấn cắt khẩn cấp màu đỏ</w:t>
            </w:r>
          </w:p>
        </w:tc>
        <w:tc>
          <w:tcPr>
            <w:tcW w:w="443" w:type="pct"/>
            <w:vAlign w:val="center"/>
          </w:tcPr>
          <w:p w14:paraId="6E0FAF22" w14:textId="77777777" w:rsidR="00166A39" w:rsidRPr="00A9579C" w:rsidRDefault="00166A39" w:rsidP="00166A39">
            <w:pPr>
              <w:spacing w:before="100" w:after="100"/>
              <w:jc w:val="both"/>
              <w:rPr>
                <w:sz w:val="28"/>
                <w:szCs w:val="28"/>
                <w:lang w:val="vi-VN"/>
              </w:rPr>
            </w:pPr>
          </w:p>
        </w:tc>
        <w:tc>
          <w:tcPr>
            <w:tcW w:w="2168" w:type="pct"/>
            <w:vAlign w:val="center"/>
          </w:tcPr>
          <w:p w14:paraId="6ABEA6D5" w14:textId="77777777" w:rsidR="00166A39" w:rsidRPr="00A9579C" w:rsidRDefault="00166A39" w:rsidP="00166A39">
            <w:pPr>
              <w:spacing w:before="100" w:after="100"/>
              <w:ind w:right="96"/>
              <w:jc w:val="center"/>
              <w:rPr>
                <w:sz w:val="28"/>
                <w:szCs w:val="28"/>
              </w:rPr>
            </w:pPr>
            <w:r w:rsidRPr="00A9579C">
              <w:rPr>
                <w:sz w:val="28"/>
                <w:szCs w:val="28"/>
              </w:rPr>
              <w:t>Bao gồm</w:t>
            </w:r>
          </w:p>
        </w:tc>
        <w:tc>
          <w:tcPr>
            <w:tcW w:w="709" w:type="pct"/>
          </w:tcPr>
          <w:p w14:paraId="0E2D39CB" w14:textId="77777777" w:rsidR="00166A39" w:rsidRPr="00A9579C" w:rsidRDefault="00166A39" w:rsidP="00166A39">
            <w:pPr>
              <w:spacing w:before="100" w:after="100"/>
              <w:ind w:right="96"/>
              <w:jc w:val="center"/>
              <w:rPr>
                <w:sz w:val="28"/>
                <w:szCs w:val="28"/>
              </w:rPr>
            </w:pPr>
          </w:p>
        </w:tc>
      </w:tr>
      <w:tr w:rsidR="00BE3108" w:rsidRPr="00A9579C" w14:paraId="7EA983E5" w14:textId="780ED87D" w:rsidTr="00A9579C">
        <w:trPr>
          <w:trHeight w:val="594"/>
        </w:trPr>
        <w:tc>
          <w:tcPr>
            <w:tcW w:w="293" w:type="pct"/>
            <w:vAlign w:val="center"/>
          </w:tcPr>
          <w:p w14:paraId="0BCF0642" w14:textId="77777777" w:rsidR="00BE3108" w:rsidRPr="00A9579C" w:rsidRDefault="00BE3108" w:rsidP="00166A39">
            <w:pPr>
              <w:spacing w:before="100" w:after="100"/>
              <w:jc w:val="center"/>
              <w:rPr>
                <w:rFonts w:eastAsia="Arial"/>
                <w:sz w:val="28"/>
                <w:szCs w:val="28"/>
              </w:rPr>
            </w:pPr>
            <w:r w:rsidRPr="00A9579C">
              <w:rPr>
                <w:rFonts w:eastAsia="Arial"/>
                <w:sz w:val="28"/>
                <w:szCs w:val="28"/>
              </w:rPr>
              <w:t>18.3</w:t>
            </w:r>
          </w:p>
        </w:tc>
        <w:tc>
          <w:tcPr>
            <w:tcW w:w="1387" w:type="pct"/>
            <w:vAlign w:val="center"/>
          </w:tcPr>
          <w:p w14:paraId="202FC89A" w14:textId="4978FD3D" w:rsidR="00BE3108" w:rsidRPr="00A9579C" w:rsidRDefault="00BE3108" w:rsidP="00BE3108">
            <w:pPr>
              <w:spacing w:before="100" w:after="100"/>
              <w:jc w:val="both"/>
              <w:rPr>
                <w:rFonts w:eastAsia="Arial"/>
                <w:sz w:val="28"/>
                <w:szCs w:val="28"/>
              </w:rPr>
            </w:pPr>
            <w:r w:rsidRPr="00A9579C">
              <w:rPr>
                <w:rFonts w:eastAsia="Arial"/>
                <w:sz w:val="28"/>
                <w:szCs w:val="28"/>
              </w:rPr>
              <w:t xml:space="preserve">Thanh nối dài và mở rộng đầu cực đấu nối bằng đồng mạ thiếc (spreaders) </w:t>
            </w:r>
          </w:p>
        </w:tc>
        <w:tc>
          <w:tcPr>
            <w:tcW w:w="443" w:type="pct"/>
            <w:vAlign w:val="center"/>
          </w:tcPr>
          <w:p w14:paraId="642F7F61" w14:textId="77777777" w:rsidR="00BE3108" w:rsidRPr="00A9579C" w:rsidRDefault="00BE3108" w:rsidP="00166A39">
            <w:pPr>
              <w:spacing w:before="100" w:after="100"/>
              <w:jc w:val="both"/>
              <w:rPr>
                <w:sz w:val="28"/>
                <w:szCs w:val="28"/>
                <w:lang w:val="vi-VN"/>
              </w:rPr>
            </w:pPr>
          </w:p>
        </w:tc>
        <w:tc>
          <w:tcPr>
            <w:tcW w:w="2168" w:type="pct"/>
            <w:vAlign w:val="center"/>
          </w:tcPr>
          <w:p w14:paraId="0D36985D" w14:textId="77777777" w:rsidR="00BE3108" w:rsidRPr="00A9579C" w:rsidRDefault="00BE3108" w:rsidP="00166A39">
            <w:pPr>
              <w:spacing w:before="100" w:after="100"/>
              <w:ind w:right="96"/>
              <w:jc w:val="center"/>
              <w:rPr>
                <w:sz w:val="28"/>
                <w:szCs w:val="28"/>
              </w:rPr>
            </w:pPr>
            <w:r w:rsidRPr="00A9579C">
              <w:rPr>
                <w:sz w:val="28"/>
                <w:szCs w:val="28"/>
              </w:rPr>
              <w:t>06 miếng</w:t>
            </w:r>
          </w:p>
          <w:p w14:paraId="027FDF63" w14:textId="6079A8FA" w:rsidR="00BE3108" w:rsidRPr="00A9579C" w:rsidRDefault="00BE3108" w:rsidP="00166A39">
            <w:pPr>
              <w:spacing w:before="100" w:after="100"/>
              <w:ind w:right="96"/>
              <w:jc w:val="center"/>
              <w:rPr>
                <w:sz w:val="28"/>
                <w:szCs w:val="28"/>
              </w:rPr>
            </w:pPr>
          </w:p>
        </w:tc>
        <w:tc>
          <w:tcPr>
            <w:tcW w:w="709" w:type="pct"/>
          </w:tcPr>
          <w:p w14:paraId="6C943901" w14:textId="77777777" w:rsidR="00BE3108" w:rsidRPr="00A9579C" w:rsidRDefault="00BE3108" w:rsidP="00166A39">
            <w:pPr>
              <w:spacing w:before="100" w:after="100"/>
              <w:ind w:right="96"/>
              <w:jc w:val="center"/>
              <w:rPr>
                <w:sz w:val="28"/>
                <w:szCs w:val="28"/>
              </w:rPr>
            </w:pPr>
          </w:p>
        </w:tc>
      </w:tr>
      <w:tr w:rsidR="00BE3108" w:rsidRPr="00A9579C" w14:paraId="089A74FF" w14:textId="77777777" w:rsidTr="00A9579C">
        <w:trPr>
          <w:trHeight w:val="594"/>
        </w:trPr>
        <w:tc>
          <w:tcPr>
            <w:tcW w:w="293" w:type="pct"/>
            <w:vAlign w:val="center"/>
          </w:tcPr>
          <w:p w14:paraId="7B209743" w14:textId="76A16C51" w:rsidR="00BE3108" w:rsidRPr="00A9579C" w:rsidRDefault="00BE3108" w:rsidP="00166A39">
            <w:pPr>
              <w:spacing w:before="100" w:after="100"/>
              <w:jc w:val="center"/>
              <w:rPr>
                <w:rFonts w:eastAsia="Arial"/>
                <w:sz w:val="28"/>
                <w:szCs w:val="28"/>
              </w:rPr>
            </w:pPr>
            <w:r w:rsidRPr="00A9579C">
              <w:rPr>
                <w:rFonts w:eastAsia="Arial"/>
                <w:sz w:val="28"/>
                <w:szCs w:val="28"/>
              </w:rPr>
              <w:t>18.4</w:t>
            </w:r>
          </w:p>
        </w:tc>
        <w:tc>
          <w:tcPr>
            <w:tcW w:w="1387" w:type="pct"/>
            <w:vAlign w:val="center"/>
          </w:tcPr>
          <w:p w14:paraId="2C57F0A2" w14:textId="4B8178AD" w:rsidR="00BE3108" w:rsidRPr="00A9579C" w:rsidRDefault="00BE3108" w:rsidP="00BE3108">
            <w:pPr>
              <w:spacing w:before="100" w:after="100"/>
              <w:jc w:val="both"/>
              <w:rPr>
                <w:rFonts w:eastAsia="Arial"/>
                <w:sz w:val="28"/>
                <w:szCs w:val="28"/>
              </w:rPr>
            </w:pPr>
            <w:r w:rsidRPr="00A9579C">
              <w:rPr>
                <w:rFonts w:eastAsia="Arial"/>
                <w:sz w:val="28"/>
                <w:szCs w:val="28"/>
              </w:rPr>
              <w:t>Vách ngăn cách điện giữ</w:t>
            </w:r>
            <w:r w:rsidR="003044F8" w:rsidRPr="00A9579C">
              <w:rPr>
                <w:rFonts w:eastAsia="Arial"/>
                <w:sz w:val="28"/>
                <w:szCs w:val="28"/>
              </w:rPr>
              <w:t xml:space="preserve">a </w:t>
            </w:r>
            <w:r w:rsidRPr="00A9579C">
              <w:rPr>
                <w:rFonts w:eastAsia="Arial"/>
                <w:sz w:val="28"/>
                <w:szCs w:val="28"/>
              </w:rPr>
              <w:t>các pha (interphase barriers)</w:t>
            </w:r>
          </w:p>
        </w:tc>
        <w:tc>
          <w:tcPr>
            <w:tcW w:w="443" w:type="pct"/>
            <w:vAlign w:val="center"/>
          </w:tcPr>
          <w:p w14:paraId="44B7441A" w14:textId="77777777" w:rsidR="00BE3108" w:rsidRPr="00A9579C" w:rsidRDefault="00BE3108" w:rsidP="00166A39">
            <w:pPr>
              <w:spacing w:before="100" w:after="100"/>
              <w:jc w:val="both"/>
              <w:rPr>
                <w:sz w:val="28"/>
                <w:szCs w:val="28"/>
                <w:lang w:val="vi-VN"/>
              </w:rPr>
            </w:pPr>
          </w:p>
        </w:tc>
        <w:tc>
          <w:tcPr>
            <w:tcW w:w="2168" w:type="pct"/>
            <w:vAlign w:val="center"/>
          </w:tcPr>
          <w:p w14:paraId="45BC7DB3" w14:textId="7C022161" w:rsidR="00BE3108" w:rsidRPr="00A9579C" w:rsidRDefault="00BE3108" w:rsidP="00166A39">
            <w:pPr>
              <w:spacing w:before="100" w:after="100"/>
              <w:ind w:right="96"/>
              <w:jc w:val="center"/>
              <w:rPr>
                <w:sz w:val="28"/>
                <w:szCs w:val="28"/>
              </w:rPr>
            </w:pPr>
            <w:r w:rsidRPr="00A9579C">
              <w:rPr>
                <w:sz w:val="28"/>
                <w:szCs w:val="28"/>
              </w:rPr>
              <w:t>04 miếng</w:t>
            </w:r>
          </w:p>
        </w:tc>
        <w:tc>
          <w:tcPr>
            <w:tcW w:w="709" w:type="pct"/>
          </w:tcPr>
          <w:p w14:paraId="6B2F1736" w14:textId="77777777" w:rsidR="00BE3108" w:rsidRPr="00A9579C" w:rsidRDefault="00BE3108" w:rsidP="00166A39">
            <w:pPr>
              <w:spacing w:before="100" w:after="100"/>
              <w:ind w:right="96"/>
              <w:jc w:val="center"/>
              <w:rPr>
                <w:sz w:val="28"/>
                <w:szCs w:val="28"/>
              </w:rPr>
            </w:pPr>
          </w:p>
        </w:tc>
      </w:tr>
      <w:tr w:rsidR="00166A39" w:rsidRPr="00A9579C" w14:paraId="521B6B0D" w14:textId="431FE486" w:rsidTr="00A9579C">
        <w:trPr>
          <w:trHeight w:val="283"/>
        </w:trPr>
        <w:tc>
          <w:tcPr>
            <w:tcW w:w="293" w:type="pct"/>
            <w:vAlign w:val="center"/>
          </w:tcPr>
          <w:p w14:paraId="4CEB1B6E" w14:textId="77777777" w:rsidR="00166A39" w:rsidRPr="00A9579C" w:rsidRDefault="00166A39" w:rsidP="0012702C">
            <w:pPr>
              <w:numPr>
                <w:ilvl w:val="0"/>
                <w:numId w:val="93"/>
              </w:numPr>
              <w:spacing w:before="100" w:after="100" w:line="259" w:lineRule="auto"/>
              <w:ind w:left="238" w:firstLine="0"/>
              <w:jc w:val="center"/>
              <w:rPr>
                <w:rFonts w:eastAsia="Arial"/>
                <w:sz w:val="28"/>
                <w:szCs w:val="28"/>
              </w:rPr>
            </w:pPr>
          </w:p>
        </w:tc>
        <w:tc>
          <w:tcPr>
            <w:tcW w:w="1387" w:type="pct"/>
            <w:vAlign w:val="center"/>
          </w:tcPr>
          <w:p w14:paraId="72881EA7" w14:textId="77777777" w:rsidR="00166A39" w:rsidRPr="00A9579C" w:rsidRDefault="00166A39" w:rsidP="00166A39">
            <w:pPr>
              <w:spacing w:before="100" w:after="100"/>
              <w:rPr>
                <w:rFonts w:eastAsia="Arial"/>
                <w:sz w:val="28"/>
                <w:szCs w:val="28"/>
              </w:rPr>
            </w:pPr>
            <w:r w:rsidRPr="00A9579C">
              <w:rPr>
                <w:sz w:val="28"/>
                <w:szCs w:val="28"/>
              </w:rPr>
              <w:t>Bề rộng của MCCB</w:t>
            </w:r>
          </w:p>
        </w:tc>
        <w:tc>
          <w:tcPr>
            <w:tcW w:w="443" w:type="pct"/>
            <w:vAlign w:val="center"/>
          </w:tcPr>
          <w:p w14:paraId="6B0CE8BF" w14:textId="77777777" w:rsidR="00166A39" w:rsidRPr="00A9579C" w:rsidRDefault="00166A39" w:rsidP="00166A39">
            <w:pPr>
              <w:spacing w:before="100" w:after="100"/>
              <w:jc w:val="center"/>
              <w:rPr>
                <w:sz w:val="28"/>
                <w:szCs w:val="28"/>
                <w:lang w:val="vi-VN"/>
              </w:rPr>
            </w:pPr>
            <w:r w:rsidRPr="00A9579C">
              <w:rPr>
                <w:sz w:val="28"/>
                <w:szCs w:val="28"/>
              </w:rPr>
              <w:t>mm</w:t>
            </w:r>
          </w:p>
        </w:tc>
        <w:tc>
          <w:tcPr>
            <w:tcW w:w="2168" w:type="pct"/>
            <w:vAlign w:val="center"/>
          </w:tcPr>
          <w:p w14:paraId="6949DFCB" w14:textId="77777777" w:rsidR="00166A39" w:rsidRPr="00A9579C" w:rsidRDefault="00166A39" w:rsidP="00166A39">
            <w:pPr>
              <w:spacing w:before="100" w:after="100"/>
              <w:ind w:right="96"/>
              <w:jc w:val="center"/>
              <w:rPr>
                <w:sz w:val="28"/>
                <w:szCs w:val="28"/>
              </w:rPr>
            </w:pPr>
            <w:r w:rsidRPr="00A9579C">
              <w:rPr>
                <w:sz w:val="28"/>
                <w:szCs w:val="28"/>
              </w:rPr>
              <w:t>Nêu cụ thể</w:t>
            </w:r>
          </w:p>
        </w:tc>
        <w:tc>
          <w:tcPr>
            <w:tcW w:w="709" w:type="pct"/>
          </w:tcPr>
          <w:p w14:paraId="398EAEBD" w14:textId="77777777" w:rsidR="00166A39" w:rsidRPr="00A9579C" w:rsidRDefault="00166A39" w:rsidP="00166A39">
            <w:pPr>
              <w:spacing w:before="100" w:after="100"/>
              <w:ind w:right="96"/>
              <w:jc w:val="center"/>
              <w:rPr>
                <w:sz w:val="28"/>
                <w:szCs w:val="28"/>
              </w:rPr>
            </w:pPr>
          </w:p>
        </w:tc>
      </w:tr>
      <w:tr w:rsidR="00166A39" w:rsidRPr="00A9579C" w14:paraId="6F59C4FB" w14:textId="31D25C22" w:rsidTr="00A9579C">
        <w:trPr>
          <w:trHeight w:val="283"/>
        </w:trPr>
        <w:tc>
          <w:tcPr>
            <w:tcW w:w="293" w:type="pct"/>
            <w:vAlign w:val="center"/>
          </w:tcPr>
          <w:p w14:paraId="00E6B8AE" w14:textId="77777777" w:rsidR="00166A39" w:rsidRPr="00A9579C" w:rsidRDefault="00166A39" w:rsidP="0012702C">
            <w:pPr>
              <w:numPr>
                <w:ilvl w:val="0"/>
                <w:numId w:val="93"/>
              </w:numPr>
              <w:spacing w:before="100" w:after="100" w:line="259" w:lineRule="auto"/>
              <w:ind w:left="238" w:firstLine="0"/>
              <w:jc w:val="center"/>
              <w:rPr>
                <w:rFonts w:eastAsia="Arial"/>
                <w:sz w:val="28"/>
                <w:szCs w:val="28"/>
                <w:lang w:val="vi-VN"/>
              </w:rPr>
            </w:pPr>
          </w:p>
        </w:tc>
        <w:tc>
          <w:tcPr>
            <w:tcW w:w="1387" w:type="pct"/>
            <w:vAlign w:val="center"/>
          </w:tcPr>
          <w:p w14:paraId="2E478E5B" w14:textId="77777777" w:rsidR="00166A39" w:rsidRPr="00A9579C" w:rsidRDefault="00166A39" w:rsidP="00166A39">
            <w:pPr>
              <w:spacing w:before="100" w:after="100"/>
              <w:rPr>
                <w:rFonts w:eastAsia="Arial"/>
                <w:sz w:val="28"/>
                <w:szCs w:val="28"/>
                <w:lang w:val="vi-VN"/>
              </w:rPr>
            </w:pPr>
            <w:r w:rsidRPr="00A9579C">
              <w:rPr>
                <w:rFonts w:eastAsia="Arial"/>
                <w:sz w:val="28"/>
                <w:szCs w:val="28"/>
                <w:lang w:val="vi-VN"/>
              </w:rPr>
              <w:t xml:space="preserve">Nhãn </w:t>
            </w:r>
            <w:r w:rsidRPr="00A9579C">
              <w:rPr>
                <w:rFonts w:eastAsia="Arial"/>
                <w:sz w:val="28"/>
                <w:szCs w:val="28"/>
              </w:rPr>
              <w:t>thiết bị</w:t>
            </w:r>
          </w:p>
        </w:tc>
        <w:tc>
          <w:tcPr>
            <w:tcW w:w="443" w:type="pct"/>
            <w:vAlign w:val="center"/>
          </w:tcPr>
          <w:p w14:paraId="0A2CF3CF" w14:textId="77777777" w:rsidR="00166A39" w:rsidRPr="00A9579C" w:rsidRDefault="00166A39" w:rsidP="00166A39">
            <w:pPr>
              <w:spacing w:before="100" w:after="100"/>
              <w:jc w:val="center"/>
              <w:rPr>
                <w:sz w:val="28"/>
                <w:szCs w:val="28"/>
                <w:lang w:val="vi-VN"/>
              </w:rPr>
            </w:pPr>
          </w:p>
        </w:tc>
        <w:tc>
          <w:tcPr>
            <w:tcW w:w="2168" w:type="pct"/>
            <w:vAlign w:val="center"/>
          </w:tcPr>
          <w:p w14:paraId="7991F465" w14:textId="77777777" w:rsidR="00166A39" w:rsidRPr="00A9579C" w:rsidRDefault="00166A39" w:rsidP="00166A39">
            <w:pPr>
              <w:spacing w:before="100" w:after="100"/>
              <w:ind w:right="96"/>
              <w:jc w:val="both"/>
              <w:rPr>
                <w:sz w:val="28"/>
                <w:szCs w:val="28"/>
                <w:lang w:val="vi-VN"/>
              </w:rPr>
            </w:pPr>
            <w:r w:rsidRPr="00A9579C">
              <w:rPr>
                <w:sz w:val="28"/>
                <w:szCs w:val="28"/>
                <w:lang w:val="vi-VN"/>
              </w:rPr>
              <w:t>Theo ti</w:t>
            </w:r>
            <w:r w:rsidRPr="00A9579C">
              <w:rPr>
                <w:sz w:val="28"/>
                <w:szCs w:val="28"/>
              </w:rPr>
              <w:t>êu chuẩn IEC 60947-2 hoặc tương đương</w:t>
            </w:r>
          </w:p>
        </w:tc>
        <w:tc>
          <w:tcPr>
            <w:tcW w:w="709" w:type="pct"/>
          </w:tcPr>
          <w:p w14:paraId="6E254529" w14:textId="77777777" w:rsidR="00166A39" w:rsidRPr="00A9579C" w:rsidRDefault="00166A39" w:rsidP="00166A39">
            <w:pPr>
              <w:spacing w:before="100" w:after="100"/>
              <w:ind w:right="96"/>
              <w:jc w:val="both"/>
              <w:rPr>
                <w:sz w:val="28"/>
                <w:szCs w:val="28"/>
                <w:lang w:val="vi-VN"/>
              </w:rPr>
            </w:pPr>
          </w:p>
        </w:tc>
      </w:tr>
      <w:tr w:rsidR="00166A39" w:rsidRPr="00A9579C" w14:paraId="06A2149A" w14:textId="26DB3AAB" w:rsidTr="00A9579C">
        <w:trPr>
          <w:trHeight w:val="283"/>
        </w:trPr>
        <w:tc>
          <w:tcPr>
            <w:tcW w:w="293" w:type="pct"/>
            <w:vAlign w:val="center"/>
          </w:tcPr>
          <w:p w14:paraId="61E6C432" w14:textId="77777777" w:rsidR="00166A39" w:rsidRPr="00A9579C" w:rsidRDefault="00166A39" w:rsidP="0012702C">
            <w:pPr>
              <w:numPr>
                <w:ilvl w:val="0"/>
                <w:numId w:val="93"/>
              </w:numPr>
              <w:spacing w:before="100" w:after="100" w:line="259" w:lineRule="auto"/>
              <w:ind w:left="238" w:firstLine="0"/>
              <w:jc w:val="center"/>
              <w:rPr>
                <w:rFonts w:eastAsia="Arial"/>
                <w:sz w:val="28"/>
                <w:szCs w:val="28"/>
                <w:lang w:val="vi-VN"/>
              </w:rPr>
            </w:pPr>
          </w:p>
        </w:tc>
        <w:tc>
          <w:tcPr>
            <w:tcW w:w="1387" w:type="pct"/>
            <w:vAlign w:val="center"/>
          </w:tcPr>
          <w:p w14:paraId="6D01AB78" w14:textId="77777777" w:rsidR="00166A39" w:rsidRPr="00A9579C" w:rsidRDefault="00166A39" w:rsidP="00166A39">
            <w:pPr>
              <w:spacing w:before="100" w:after="100"/>
              <w:rPr>
                <w:rFonts w:eastAsia="Arial"/>
                <w:sz w:val="28"/>
                <w:szCs w:val="28"/>
              </w:rPr>
            </w:pPr>
            <w:r w:rsidRPr="00A9579C">
              <w:rPr>
                <w:rFonts w:eastAsia="Arial"/>
                <w:sz w:val="28"/>
                <w:szCs w:val="28"/>
              </w:rPr>
              <w:t xml:space="preserve">Đóng gói </w:t>
            </w:r>
          </w:p>
        </w:tc>
        <w:tc>
          <w:tcPr>
            <w:tcW w:w="443" w:type="pct"/>
            <w:vAlign w:val="center"/>
          </w:tcPr>
          <w:p w14:paraId="741C1DB7" w14:textId="77777777" w:rsidR="00166A39" w:rsidRPr="00A9579C" w:rsidRDefault="00166A39" w:rsidP="00166A39">
            <w:pPr>
              <w:spacing w:before="100" w:after="100"/>
              <w:jc w:val="center"/>
              <w:rPr>
                <w:sz w:val="28"/>
                <w:szCs w:val="28"/>
                <w:lang w:val="vi-VN"/>
              </w:rPr>
            </w:pPr>
          </w:p>
        </w:tc>
        <w:tc>
          <w:tcPr>
            <w:tcW w:w="2168" w:type="pct"/>
            <w:vAlign w:val="center"/>
          </w:tcPr>
          <w:p w14:paraId="75ACF0E2" w14:textId="77777777" w:rsidR="00166A39" w:rsidRPr="00A9579C" w:rsidRDefault="00166A39" w:rsidP="00166A39">
            <w:pPr>
              <w:spacing w:before="100" w:after="100"/>
              <w:ind w:right="96"/>
              <w:jc w:val="both"/>
              <w:rPr>
                <w:sz w:val="28"/>
                <w:szCs w:val="28"/>
              </w:rPr>
            </w:pPr>
            <w:r w:rsidRPr="00A9579C">
              <w:rPr>
                <w:sz w:val="28"/>
                <w:szCs w:val="28"/>
              </w:rPr>
              <w:t>MCCB được đóng gói trong hộp carton để dễ dà</w:t>
            </w:r>
            <w:bookmarkStart w:id="3" w:name="_GoBack"/>
            <w:bookmarkEnd w:id="3"/>
            <w:r w:rsidRPr="00A9579C">
              <w:rPr>
                <w:sz w:val="28"/>
                <w:szCs w:val="28"/>
              </w:rPr>
              <w:t>ng cho việc bảo quản trong kho cũng như vận chuyển</w:t>
            </w:r>
          </w:p>
        </w:tc>
        <w:tc>
          <w:tcPr>
            <w:tcW w:w="709" w:type="pct"/>
          </w:tcPr>
          <w:p w14:paraId="436686DD" w14:textId="77777777" w:rsidR="00166A39" w:rsidRPr="00A9579C" w:rsidRDefault="00166A39" w:rsidP="00166A39">
            <w:pPr>
              <w:spacing w:before="100" w:after="100"/>
              <w:ind w:right="96"/>
              <w:jc w:val="both"/>
              <w:rPr>
                <w:sz w:val="28"/>
                <w:szCs w:val="28"/>
              </w:rPr>
            </w:pPr>
          </w:p>
        </w:tc>
      </w:tr>
      <w:tr w:rsidR="00166A39" w:rsidRPr="00A9579C" w14:paraId="531746BA" w14:textId="4F50B6D5" w:rsidTr="00A9579C">
        <w:trPr>
          <w:trHeight w:val="283"/>
        </w:trPr>
        <w:tc>
          <w:tcPr>
            <w:tcW w:w="293" w:type="pct"/>
            <w:vAlign w:val="center"/>
          </w:tcPr>
          <w:p w14:paraId="12FD0D39" w14:textId="77777777" w:rsidR="00166A39" w:rsidRPr="00A9579C" w:rsidRDefault="00166A39" w:rsidP="0012702C">
            <w:pPr>
              <w:numPr>
                <w:ilvl w:val="0"/>
                <w:numId w:val="93"/>
              </w:numPr>
              <w:spacing w:before="100" w:after="100" w:line="259" w:lineRule="auto"/>
              <w:ind w:left="238" w:firstLine="0"/>
              <w:jc w:val="center"/>
              <w:rPr>
                <w:rFonts w:eastAsia="Arial"/>
                <w:sz w:val="28"/>
                <w:szCs w:val="28"/>
                <w:lang w:val="vi-VN"/>
              </w:rPr>
            </w:pPr>
          </w:p>
        </w:tc>
        <w:tc>
          <w:tcPr>
            <w:tcW w:w="1387" w:type="pct"/>
            <w:vAlign w:val="center"/>
          </w:tcPr>
          <w:p w14:paraId="10F0FCCE" w14:textId="77777777" w:rsidR="00166A39" w:rsidRPr="00A9579C" w:rsidRDefault="00166A39" w:rsidP="00166A39">
            <w:pPr>
              <w:spacing w:before="100" w:after="100"/>
              <w:rPr>
                <w:rFonts w:eastAsia="Arial"/>
                <w:sz w:val="28"/>
                <w:szCs w:val="28"/>
                <w:lang w:val="vi-VN"/>
              </w:rPr>
            </w:pPr>
            <w:r w:rsidRPr="00A9579C">
              <w:rPr>
                <w:rFonts w:eastAsia="Arial"/>
                <w:sz w:val="28"/>
                <w:szCs w:val="28"/>
                <w:lang w:val="vi-VN"/>
              </w:rPr>
              <w:t>Yêu cầu về thử nghiệm</w:t>
            </w:r>
          </w:p>
        </w:tc>
        <w:tc>
          <w:tcPr>
            <w:tcW w:w="443" w:type="pct"/>
            <w:vAlign w:val="center"/>
          </w:tcPr>
          <w:p w14:paraId="081F2E0D" w14:textId="77777777" w:rsidR="00166A39" w:rsidRPr="00A9579C" w:rsidRDefault="00166A39" w:rsidP="00166A39">
            <w:pPr>
              <w:spacing w:before="100" w:after="100"/>
              <w:jc w:val="center"/>
              <w:rPr>
                <w:sz w:val="28"/>
                <w:szCs w:val="28"/>
                <w:lang w:val="vi-VN"/>
              </w:rPr>
            </w:pPr>
          </w:p>
        </w:tc>
        <w:tc>
          <w:tcPr>
            <w:tcW w:w="2168" w:type="pct"/>
            <w:vAlign w:val="center"/>
          </w:tcPr>
          <w:p w14:paraId="2F365994" w14:textId="1E6D8648" w:rsidR="00166A39" w:rsidRPr="00A9579C" w:rsidRDefault="00166A39" w:rsidP="00AC68EF">
            <w:pPr>
              <w:spacing w:before="100" w:after="100"/>
              <w:ind w:right="96"/>
              <w:jc w:val="center"/>
              <w:rPr>
                <w:sz w:val="28"/>
                <w:szCs w:val="28"/>
              </w:rPr>
            </w:pPr>
            <w:r w:rsidRPr="00A9579C">
              <w:rPr>
                <w:sz w:val="28"/>
                <w:szCs w:val="28"/>
                <w:lang w:val="vi-VN"/>
              </w:rPr>
              <w:t xml:space="preserve">Theo yêu cầu tại </w:t>
            </w:r>
            <w:r w:rsidR="00AC68EF" w:rsidRPr="00A9579C">
              <w:rPr>
                <w:sz w:val="28"/>
                <w:szCs w:val="28"/>
              </w:rPr>
              <w:t>Điểm</w:t>
            </w:r>
            <w:r w:rsidRPr="00A9579C">
              <w:rPr>
                <w:sz w:val="28"/>
                <w:szCs w:val="28"/>
                <w:lang w:val="vi-VN"/>
              </w:rPr>
              <w:t xml:space="preserve"> 3</w:t>
            </w:r>
            <w:r w:rsidR="00BE3108" w:rsidRPr="00A9579C">
              <w:rPr>
                <w:sz w:val="28"/>
                <w:szCs w:val="28"/>
              </w:rPr>
              <w:t xml:space="preserve"> </w:t>
            </w:r>
            <w:r w:rsidR="00AC68EF" w:rsidRPr="00A9579C">
              <w:rPr>
                <w:sz w:val="28"/>
                <w:szCs w:val="28"/>
              </w:rPr>
              <w:t>– Mục I</w:t>
            </w:r>
          </w:p>
        </w:tc>
        <w:tc>
          <w:tcPr>
            <w:tcW w:w="709" w:type="pct"/>
          </w:tcPr>
          <w:p w14:paraId="6682EE75" w14:textId="77777777" w:rsidR="00166A39" w:rsidRPr="00A9579C" w:rsidRDefault="00166A39" w:rsidP="00166A39">
            <w:pPr>
              <w:spacing w:before="100" w:after="100"/>
              <w:ind w:right="96"/>
              <w:jc w:val="center"/>
              <w:rPr>
                <w:sz w:val="28"/>
                <w:szCs w:val="28"/>
                <w:lang w:val="vi-VN"/>
              </w:rPr>
            </w:pPr>
          </w:p>
        </w:tc>
      </w:tr>
      <w:tr w:rsidR="00166A39" w:rsidRPr="00D47592" w14:paraId="29B433D2" w14:textId="4802D99E" w:rsidTr="00A9579C">
        <w:trPr>
          <w:trHeight w:val="1538"/>
        </w:trPr>
        <w:tc>
          <w:tcPr>
            <w:tcW w:w="293" w:type="pct"/>
            <w:vAlign w:val="center"/>
          </w:tcPr>
          <w:p w14:paraId="3F011DBE" w14:textId="77777777" w:rsidR="00166A39" w:rsidRPr="00A9579C" w:rsidRDefault="00166A39" w:rsidP="0012702C">
            <w:pPr>
              <w:numPr>
                <w:ilvl w:val="0"/>
                <w:numId w:val="93"/>
              </w:numPr>
              <w:spacing w:before="100" w:after="100" w:line="259" w:lineRule="auto"/>
              <w:ind w:left="238" w:firstLine="0"/>
              <w:jc w:val="center"/>
              <w:rPr>
                <w:rFonts w:eastAsia="Arial"/>
                <w:sz w:val="28"/>
                <w:szCs w:val="28"/>
                <w:lang w:val="vi-VN"/>
              </w:rPr>
            </w:pPr>
          </w:p>
        </w:tc>
        <w:tc>
          <w:tcPr>
            <w:tcW w:w="1387" w:type="pct"/>
            <w:vAlign w:val="center"/>
          </w:tcPr>
          <w:p w14:paraId="28DEE980" w14:textId="77777777" w:rsidR="00166A39" w:rsidRPr="00A9579C" w:rsidRDefault="00166A39" w:rsidP="00166A39">
            <w:pPr>
              <w:spacing w:before="100" w:after="100"/>
              <w:rPr>
                <w:rFonts w:eastAsia="Arial"/>
                <w:sz w:val="28"/>
                <w:szCs w:val="28"/>
                <w:lang w:val="vi-VN"/>
              </w:rPr>
            </w:pPr>
            <w:r w:rsidRPr="00A9579C">
              <w:rPr>
                <w:rFonts w:eastAsia="Arial"/>
                <w:sz w:val="28"/>
                <w:szCs w:val="28"/>
                <w:lang w:val="vi-VN"/>
              </w:rPr>
              <w:t>Bản vẽ và tài liệu kỹ thuật</w:t>
            </w:r>
          </w:p>
        </w:tc>
        <w:tc>
          <w:tcPr>
            <w:tcW w:w="443" w:type="pct"/>
            <w:vAlign w:val="center"/>
          </w:tcPr>
          <w:p w14:paraId="0AB0A76C" w14:textId="77777777" w:rsidR="00166A39" w:rsidRPr="00A9579C" w:rsidRDefault="00166A39" w:rsidP="00166A39">
            <w:pPr>
              <w:spacing w:before="100" w:after="100"/>
              <w:jc w:val="center"/>
              <w:rPr>
                <w:sz w:val="28"/>
                <w:szCs w:val="28"/>
                <w:lang w:val="vi-VN"/>
              </w:rPr>
            </w:pPr>
          </w:p>
        </w:tc>
        <w:tc>
          <w:tcPr>
            <w:tcW w:w="2168" w:type="pct"/>
            <w:vAlign w:val="center"/>
          </w:tcPr>
          <w:p w14:paraId="01F597B2" w14:textId="3EBA2910" w:rsidR="00AC68EF" w:rsidRPr="00A9579C" w:rsidRDefault="00AC68EF" w:rsidP="00AC68EF">
            <w:pPr>
              <w:tabs>
                <w:tab w:val="left" w:pos="851"/>
              </w:tabs>
              <w:spacing w:before="120" w:line="340" w:lineRule="exact"/>
              <w:jc w:val="both"/>
              <w:rPr>
                <w:rFonts w:eastAsia="Arial"/>
                <w:sz w:val="28"/>
                <w:szCs w:val="28"/>
                <w:lang w:val="vi-VN"/>
              </w:rPr>
            </w:pPr>
            <w:r w:rsidRPr="00A9579C">
              <w:rPr>
                <w:rFonts w:eastAsia="Arial"/>
                <w:sz w:val="28"/>
                <w:szCs w:val="28"/>
              </w:rPr>
              <w:t xml:space="preserve">- </w:t>
            </w:r>
            <w:r w:rsidRPr="00A9579C">
              <w:rPr>
                <w:rFonts w:eastAsia="Arial"/>
                <w:sz w:val="28"/>
                <w:szCs w:val="28"/>
                <w:lang w:val="vi-VN"/>
              </w:rPr>
              <w:t>Thiết bị phải được cung cấp bản vẽ và tài liệu kỹ thuật sau:</w:t>
            </w:r>
            <w:r w:rsidRPr="00A9579C">
              <w:rPr>
                <w:rFonts w:eastAsia="Arial"/>
                <w:sz w:val="28"/>
                <w:szCs w:val="28"/>
                <w:lang w:val="vi-VN"/>
              </w:rPr>
              <w:tab/>
            </w:r>
          </w:p>
          <w:p w14:paraId="45C9367F" w14:textId="6E90EA53" w:rsidR="00AC68EF" w:rsidRPr="00A9579C" w:rsidRDefault="00AC68EF" w:rsidP="00AC68EF">
            <w:pPr>
              <w:tabs>
                <w:tab w:val="left" w:pos="851"/>
              </w:tabs>
              <w:spacing w:before="120" w:after="160" w:line="340" w:lineRule="exact"/>
              <w:jc w:val="both"/>
              <w:rPr>
                <w:sz w:val="28"/>
                <w:szCs w:val="28"/>
                <w:lang w:val="vi-VN"/>
              </w:rPr>
            </w:pPr>
            <w:r w:rsidRPr="00A9579C">
              <w:rPr>
                <w:sz w:val="28"/>
                <w:szCs w:val="28"/>
              </w:rPr>
              <w:t xml:space="preserve">+ </w:t>
            </w:r>
            <w:r w:rsidRPr="00A9579C">
              <w:rPr>
                <w:sz w:val="28"/>
                <w:szCs w:val="28"/>
                <w:lang w:val="vi-VN"/>
              </w:rPr>
              <w:t>Bản vẽ tổng thể</w:t>
            </w:r>
            <w:r w:rsidRPr="00A9579C">
              <w:rPr>
                <w:sz w:val="28"/>
                <w:szCs w:val="28"/>
              </w:rPr>
              <w:t xml:space="preserve"> cấu trúc thiết bị</w:t>
            </w:r>
            <w:r w:rsidRPr="00A9579C">
              <w:rPr>
                <w:sz w:val="28"/>
                <w:szCs w:val="28"/>
                <w:lang w:val="vi-VN"/>
              </w:rPr>
              <w:t xml:space="preserve"> bao gồm</w:t>
            </w:r>
            <w:r w:rsidRPr="00A9579C">
              <w:rPr>
                <w:sz w:val="28"/>
                <w:szCs w:val="28"/>
              </w:rPr>
              <w:t xml:space="preserve"> </w:t>
            </w:r>
            <w:r w:rsidRPr="00A9579C">
              <w:rPr>
                <w:sz w:val="28"/>
                <w:szCs w:val="28"/>
                <w:lang w:val="vi-VN"/>
              </w:rPr>
              <w:t>kích thước và khối</w:t>
            </w:r>
            <w:r w:rsidRPr="00A9579C">
              <w:rPr>
                <w:sz w:val="28"/>
                <w:szCs w:val="28"/>
              </w:rPr>
              <w:t xml:space="preserve"> </w:t>
            </w:r>
            <w:r w:rsidRPr="00A9579C">
              <w:rPr>
                <w:sz w:val="28"/>
                <w:szCs w:val="28"/>
                <w:lang w:val="vi-VN"/>
              </w:rPr>
              <w:t>lượng.</w:t>
            </w:r>
          </w:p>
          <w:p w14:paraId="533C6DC5" w14:textId="1ADE77F2" w:rsidR="00AC68EF" w:rsidRPr="00A9579C" w:rsidRDefault="00AC68EF" w:rsidP="00AC68EF">
            <w:pPr>
              <w:tabs>
                <w:tab w:val="left" w:pos="851"/>
              </w:tabs>
              <w:spacing w:before="120" w:after="160" w:line="340" w:lineRule="exact"/>
              <w:jc w:val="both"/>
              <w:rPr>
                <w:spacing w:val="4"/>
                <w:sz w:val="28"/>
                <w:szCs w:val="28"/>
                <w:lang w:val="vi-VN"/>
              </w:rPr>
            </w:pPr>
            <w:r w:rsidRPr="00A9579C">
              <w:rPr>
                <w:spacing w:val="4"/>
                <w:sz w:val="28"/>
                <w:szCs w:val="28"/>
              </w:rPr>
              <w:t xml:space="preserve">+ </w:t>
            </w:r>
            <w:r w:rsidRPr="00A9579C">
              <w:rPr>
                <w:spacing w:val="4"/>
                <w:sz w:val="28"/>
                <w:szCs w:val="28"/>
                <w:lang w:val="vi-VN"/>
              </w:rPr>
              <w:t>Tài liệu hướng dẫn</w:t>
            </w:r>
            <w:r w:rsidRPr="00A9579C">
              <w:rPr>
                <w:spacing w:val="4"/>
                <w:sz w:val="28"/>
                <w:szCs w:val="28"/>
              </w:rPr>
              <w:t xml:space="preserve"> </w:t>
            </w:r>
            <w:r w:rsidRPr="00A9579C">
              <w:rPr>
                <w:spacing w:val="4"/>
                <w:sz w:val="28"/>
                <w:szCs w:val="28"/>
                <w:lang w:val="vi-VN"/>
              </w:rPr>
              <w:t>lắp đặt, vận hành, sửa</w:t>
            </w:r>
            <w:r w:rsidRPr="00A9579C">
              <w:rPr>
                <w:spacing w:val="4"/>
                <w:sz w:val="28"/>
                <w:szCs w:val="28"/>
              </w:rPr>
              <w:t xml:space="preserve"> </w:t>
            </w:r>
            <w:r w:rsidRPr="00A9579C">
              <w:rPr>
                <w:spacing w:val="4"/>
                <w:sz w:val="28"/>
                <w:szCs w:val="28"/>
                <w:lang w:val="vi-VN"/>
              </w:rPr>
              <w:t>chữa và bảo dưỡng</w:t>
            </w:r>
            <w:r w:rsidRPr="00A9579C">
              <w:rPr>
                <w:spacing w:val="4"/>
                <w:sz w:val="28"/>
                <w:szCs w:val="28"/>
              </w:rPr>
              <w:t xml:space="preserve"> </w:t>
            </w:r>
            <w:r w:rsidRPr="00A9579C">
              <w:rPr>
                <w:spacing w:val="4"/>
                <w:sz w:val="28"/>
                <w:szCs w:val="28"/>
                <w:lang w:val="vi-VN"/>
              </w:rPr>
              <w:t>thiết bị.</w:t>
            </w:r>
          </w:p>
          <w:p w14:paraId="36139E7F" w14:textId="75B89047" w:rsidR="00166A39" w:rsidRPr="00A9579C" w:rsidRDefault="00AC68EF" w:rsidP="00EC0B79">
            <w:pPr>
              <w:tabs>
                <w:tab w:val="left" w:pos="851"/>
              </w:tabs>
              <w:spacing w:before="120" w:after="160" w:line="340" w:lineRule="exact"/>
              <w:jc w:val="both"/>
              <w:rPr>
                <w:color w:val="000000"/>
                <w:sz w:val="28"/>
                <w:szCs w:val="28"/>
                <w:lang w:val="vi-VN"/>
              </w:rPr>
            </w:pPr>
            <w:r w:rsidRPr="00A9579C">
              <w:rPr>
                <w:sz w:val="28"/>
                <w:szCs w:val="28"/>
              </w:rPr>
              <w:t xml:space="preserve">+ </w:t>
            </w:r>
            <w:r w:rsidRPr="00A9579C">
              <w:rPr>
                <w:sz w:val="28"/>
                <w:szCs w:val="28"/>
                <w:lang w:val="vi-VN"/>
              </w:rPr>
              <w:t>Các biên bản thử</w:t>
            </w:r>
            <w:r w:rsidRPr="00A9579C">
              <w:rPr>
                <w:sz w:val="28"/>
                <w:szCs w:val="28"/>
              </w:rPr>
              <w:t xml:space="preserve"> </w:t>
            </w:r>
            <w:r w:rsidRPr="00A9579C">
              <w:rPr>
                <w:sz w:val="28"/>
                <w:szCs w:val="28"/>
                <w:lang w:val="vi-VN"/>
              </w:rPr>
              <w:t>nghiệm và giấy chứng</w:t>
            </w:r>
            <w:r w:rsidRPr="00A9579C">
              <w:rPr>
                <w:sz w:val="28"/>
                <w:szCs w:val="28"/>
              </w:rPr>
              <w:t xml:space="preserve"> </w:t>
            </w:r>
            <w:r w:rsidRPr="00A9579C">
              <w:rPr>
                <w:sz w:val="28"/>
                <w:szCs w:val="28"/>
                <w:lang w:val="vi-VN"/>
              </w:rPr>
              <w:t>nhận quản lý chất lượng</w:t>
            </w:r>
            <w:r w:rsidRPr="00A9579C">
              <w:rPr>
                <w:sz w:val="28"/>
                <w:szCs w:val="28"/>
              </w:rPr>
              <w:t xml:space="preserve"> ISO</w:t>
            </w:r>
            <w:r w:rsidRPr="00A9579C">
              <w:rPr>
                <w:sz w:val="28"/>
                <w:szCs w:val="28"/>
                <w:lang w:val="vi-VN"/>
              </w:rPr>
              <w:t>.</w:t>
            </w:r>
          </w:p>
        </w:tc>
        <w:tc>
          <w:tcPr>
            <w:tcW w:w="709" w:type="pct"/>
          </w:tcPr>
          <w:p w14:paraId="30635771" w14:textId="77777777" w:rsidR="00166A39" w:rsidRPr="00A9579C" w:rsidRDefault="00166A39" w:rsidP="00166A39">
            <w:pPr>
              <w:spacing w:before="100" w:after="100"/>
              <w:ind w:right="96"/>
              <w:jc w:val="center"/>
              <w:rPr>
                <w:sz w:val="28"/>
                <w:szCs w:val="28"/>
                <w:lang w:val="vi-VN"/>
              </w:rPr>
            </w:pPr>
          </w:p>
        </w:tc>
      </w:tr>
    </w:tbl>
    <w:p w14:paraId="27D2C18A" w14:textId="77777777" w:rsidR="00787CB0" w:rsidRPr="00CE25DA" w:rsidRDefault="00787CB0" w:rsidP="00787CB0">
      <w:pPr>
        <w:pStyle w:val="BodyText"/>
        <w:kinsoku w:val="0"/>
        <w:overflowPunct w:val="0"/>
        <w:spacing w:before="1"/>
        <w:rPr>
          <w:sz w:val="16"/>
          <w:szCs w:val="16"/>
        </w:rPr>
      </w:pPr>
    </w:p>
    <w:sectPr w:rsidR="00787CB0" w:rsidRPr="00CE25DA" w:rsidSect="00BF500C">
      <w:headerReference w:type="default" r:id="rId8"/>
      <w:pgSz w:w="11900" w:h="16840"/>
      <w:pgMar w:top="680" w:right="900" w:bottom="993" w:left="1580" w:header="459" w:footer="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FE53EA" w14:textId="77777777" w:rsidR="00404B05" w:rsidRDefault="00404B05">
      <w:r>
        <w:separator/>
      </w:r>
    </w:p>
  </w:endnote>
  <w:endnote w:type="continuationSeparator" w:id="0">
    <w:p w14:paraId="2D5F5C05" w14:textId="77777777" w:rsidR="00404B05" w:rsidRDefault="00404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20000A87"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times new roman">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VnArial">
    <w:altName w:val="Calibri"/>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ArialH">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56C491" w14:textId="77777777" w:rsidR="00404B05" w:rsidRDefault="00404B05">
      <w:r>
        <w:separator/>
      </w:r>
    </w:p>
  </w:footnote>
  <w:footnote w:type="continuationSeparator" w:id="0">
    <w:p w14:paraId="0B96777C" w14:textId="77777777" w:rsidR="00404B05" w:rsidRDefault="00404B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3027873"/>
      <w:docPartObj>
        <w:docPartGallery w:val="Page Numbers (Top of Page)"/>
        <w:docPartUnique/>
      </w:docPartObj>
    </w:sdtPr>
    <w:sdtEndPr>
      <w:rPr>
        <w:noProof/>
      </w:rPr>
    </w:sdtEndPr>
    <w:sdtContent>
      <w:p w14:paraId="47014F92" w14:textId="2717C0ED" w:rsidR="002A49EB" w:rsidRDefault="002A49EB">
        <w:pPr>
          <w:pStyle w:val="Header"/>
          <w:jc w:val="center"/>
        </w:pPr>
        <w:r>
          <w:fldChar w:fldCharType="begin"/>
        </w:r>
        <w:r>
          <w:instrText xml:space="preserve"> PAGE   \* MERGEFORMAT </w:instrText>
        </w:r>
        <w:r>
          <w:fldChar w:fldCharType="separate"/>
        </w:r>
        <w:r w:rsidR="007D5A03">
          <w:rPr>
            <w:noProof/>
          </w:rPr>
          <w:t>3</w:t>
        </w:r>
        <w:r>
          <w:rPr>
            <w:noProof/>
          </w:rPr>
          <w:fldChar w:fldCharType="end"/>
        </w:r>
      </w:p>
    </w:sdtContent>
  </w:sdt>
  <w:p w14:paraId="3B1DCF88" w14:textId="7B2EA1C7" w:rsidR="002A49EB" w:rsidRDefault="002A49EB">
    <w:pPr>
      <w:pStyle w:val="BodyText"/>
      <w:kinsoku w:val="0"/>
      <w:overflowPunct w:val="0"/>
      <w:spacing w:line="14" w:lineRule="auto"/>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5C0DB4A"/>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0E74C45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8F2667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EA4889D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402"/>
    <w:multiLevelType w:val="multilevel"/>
    <w:tmpl w:val="00000885"/>
    <w:styleLink w:val="MyList2"/>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5" w15:restartNumberingAfterBreak="0">
    <w:nsid w:val="00000405"/>
    <w:multiLevelType w:val="multilevel"/>
    <w:tmpl w:val="00000888"/>
    <w:lvl w:ilvl="0">
      <w:start w:val="1"/>
      <w:numFmt w:val="decimal"/>
      <w:lvlText w:val="%1."/>
      <w:lvlJc w:val="left"/>
      <w:pPr>
        <w:ind w:left="402" w:hanging="284"/>
      </w:pPr>
      <w:rPr>
        <w:rFonts w:ascii="Times New Roman" w:hAnsi="Times New Roman" w:cs="Times New Roman"/>
        <w:b/>
        <w:bCs/>
        <w:w w:val="99"/>
        <w:sz w:val="28"/>
        <w:szCs w:val="28"/>
      </w:rPr>
    </w:lvl>
    <w:lvl w:ilvl="1">
      <w:start w:val="1"/>
      <w:numFmt w:val="lowerLetter"/>
      <w:lvlText w:val="%2."/>
      <w:lvlJc w:val="left"/>
      <w:pPr>
        <w:ind w:left="402" w:hanging="284"/>
      </w:pPr>
      <w:rPr>
        <w:rFonts w:ascii="Times New Roman" w:hAnsi="Times New Roman" w:cs="Times New Roman"/>
        <w:b w:val="0"/>
        <w:bCs w:val="0"/>
        <w:i/>
        <w:iCs/>
        <w:w w:val="99"/>
        <w:sz w:val="28"/>
        <w:szCs w:val="28"/>
      </w:rPr>
    </w:lvl>
    <w:lvl w:ilvl="2">
      <w:numFmt w:val="bullet"/>
      <w:lvlText w:val="•"/>
      <w:lvlJc w:val="left"/>
      <w:pPr>
        <w:ind w:left="2180" w:hanging="284"/>
      </w:pPr>
    </w:lvl>
    <w:lvl w:ilvl="3">
      <w:numFmt w:val="bullet"/>
      <w:lvlText w:val="•"/>
      <w:lvlJc w:val="left"/>
      <w:pPr>
        <w:ind w:left="3070" w:hanging="284"/>
      </w:pPr>
    </w:lvl>
    <w:lvl w:ilvl="4">
      <w:numFmt w:val="bullet"/>
      <w:lvlText w:val="•"/>
      <w:lvlJc w:val="left"/>
      <w:pPr>
        <w:ind w:left="3960" w:hanging="284"/>
      </w:pPr>
    </w:lvl>
    <w:lvl w:ilvl="5">
      <w:numFmt w:val="bullet"/>
      <w:lvlText w:val="•"/>
      <w:lvlJc w:val="left"/>
      <w:pPr>
        <w:ind w:left="4850" w:hanging="284"/>
      </w:pPr>
    </w:lvl>
    <w:lvl w:ilvl="6">
      <w:numFmt w:val="bullet"/>
      <w:lvlText w:val="•"/>
      <w:lvlJc w:val="left"/>
      <w:pPr>
        <w:ind w:left="5740" w:hanging="284"/>
      </w:pPr>
    </w:lvl>
    <w:lvl w:ilvl="7">
      <w:numFmt w:val="bullet"/>
      <w:lvlText w:val="•"/>
      <w:lvlJc w:val="left"/>
      <w:pPr>
        <w:ind w:left="6630" w:hanging="284"/>
      </w:pPr>
    </w:lvl>
    <w:lvl w:ilvl="8">
      <w:numFmt w:val="bullet"/>
      <w:lvlText w:val="•"/>
      <w:lvlJc w:val="left"/>
      <w:pPr>
        <w:ind w:left="7520" w:hanging="284"/>
      </w:pPr>
    </w:lvl>
  </w:abstractNum>
  <w:abstractNum w:abstractNumId="6" w15:restartNumberingAfterBreak="0">
    <w:nsid w:val="00000406"/>
    <w:multiLevelType w:val="multilevel"/>
    <w:tmpl w:val="00000889"/>
    <w:lvl w:ilvl="0">
      <w:numFmt w:val="bullet"/>
      <w:lvlText w:val="-"/>
      <w:lvlJc w:val="left"/>
      <w:pPr>
        <w:ind w:left="119" w:hanging="192"/>
      </w:pPr>
      <w:rPr>
        <w:rFonts w:ascii="Times New Roman" w:hAnsi="Times New Roman"/>
        <w:b w:val="0"/>
        <w:w w:val="99"/>
        <w:sz w:val="28"/>
      </w:rPr>
    </w:lvl>
    <w:lvl w:ilvl="1">
      <w:numFmt w:val="bullet"/>
      <w:lvlText w:val="-"/>
      <w:lvlJc w:val="left"/>
      <w:pPr>
        <w:ind w:left="219" w:hanging="192"/>
      </w:pPr>
      <w:rPr>
        <w:rFonts w:ascii="Times New Roman" w:hAnsi="Times New Roman"/>
        <w:b w:val="0"/>
        <w:w w:val="99"/>
        <w:sz w:val="28"/>
      </w:rPr>
    </w:lvl>
    <w:lvl w:ilvl="2">
      <w:numFmt w:val="bullet"/>
      <w:lvlText w:val="•"/>
      <w:lvlJc w:val="left"/>
      <w:pPr>
        <w:ind w:left="1228" w:hanging="192"/>
      </w:pPr>
    </w:lvl>
    <w:lvl w:ilvl="3">
      <w:numFmt w:val="bullet"/>
      <w:lvlText w:val="•"/>
      <w:lvlJc w:val="left"/>
      <w:pPr>
        <w:ind w:left="2237" w:hanging="192"/>
      </w:pPr>
    </w:lvl>
    <w:lvl w:ilvl="4">
      <w:numFmt w:val="bullet"/>
      <w:lvlText w:val="•"/>
      <w:lvlJc w:val="left"/>
      <w:pPr>
        <w:ind w:left="3246" w:hanging="192"/>
      </w:pPr>
    </w:lvl>
    <w:lvl w:ilvl="5">
      <w:numFmt w:val="bullet"/>
      <w:lvlText w:val="•"/>
      <w:lvlJc w:val="left"/>
      <w:pPr>
        <w:ind w:left="4255" w:hanging="192"/>
      </w:pPr>
    </w:lvl>
    <w:lvl w:ilvl="6">
      <w:numFmt w:val="bullet"/>
      <w:lvlText w:val="•"/>
      <w:lvlJc w:val="left"/>
      <w:pPr>
        <w:ind w:left="5264" w:hanging="192"/>
      </w:pPr>
    </w:lvl>
    <w:lvl w:ilvl="7">
      <w:numFmt w:val="bullet"/>
      <w:lvlText w:val="•"/>
      <w:lvlJc w:val="left"/>
      <w:pPr>
        <w:ind w:left="6273" w:hanging="192"/>
      </w:pPr>
    </w:lvl>
    <w:lvl w:ilvl="8">
      <w:numFmt w:val="bullet"/>
      <w:lvlText w:val="•"/>
      <w:lvlJc w:val="left"/>
      <w:pPr>
        <w:ind w:left="7282" w:hanging="192"/>
      </w:pPr>
    </w:lvl>
  </w:abstractNum>
  <w:abstractNum w:abstractNumId="7" w15:restartNumberingAfterBreak="0">
    <w:nsid w:val="00000407"/>
    <w:multiLevelType w:val="multilevel"/>
    <w:tmpl w:val="262CD332"/>
    <w:lvl w:ilvl="0">
      <w:start w:val="1"/>
      <w:numFmt w:val="decimal"/>
      <w:lvlText w:val="%1."/>
      <w:lvlJc w:val="left"/>
      <w:pPr>
        <w:ind w:left="502" w:hanging="284"/>
      </w:pPr>
      <w:rPr>
        <w:rFonts w:cs="Times New Roman" w:hint="default"/>
        <w:b/>
        <w:bCs/>
        <w:i w:val="0"/>
        <w:iCs/>
        <w:w w:val="99"/>
      </w:rPr>
    </w:lvl>
    <w:lvl w:ilvl="1">
      <w:numFmt w:val="bullet"/>
      <w:lvlText w:val="-"/>
      <w:lvlJc w:val="left"/>
      <w:pPr>
        <w:ind w:left="713" w:hanging="495"/>
      </w:pPr>
      <w:rPr>
        <w:rFonts w:ascii="Times New Roman" w:eastAsia="Times New Roman" w:hAnsi="Times New Roman" w:hint="default"/>
        <w:b w:val="0"/>
        <w:bCs w:val="0"/>
        <w:w w:val="99"/>
        <w:sz w:val="28"/>
        <w:szCs w:val="28"/>
      </w:rPr>
    </w:lvl>
    <w:lvl w:ilvl="2">
      <w:numFmt w:val="bullet"/>
      <w:lvlText w:val="•"/>
      <w:lvlJc w:val="left"/>
      <w:pPr>
        <w:ind w:left="1684" w:hanging="495"/>
      </w:pPr>
      <w:rPr>
        <w:rFonts w:hint="default"/>
      </w:rPr>
    </w:lvl>
    <w:lvl w:ilvl="3">
      <w:numFmt w:val="bullet"/>
      <w:lvlText w:val="•"/>
      <w:lvlJc w:val="left"/>
      <w:pPr>
        <w:ind w:left="2648" w:hanging="495"/>
      </w:pPr>
      <w:rPr>
        <w:rFonts w:hint="default"/>
      </w:rPr>
    </w:lvl>
    <w:lvl w:ilvl="4">
      <w:numFmt w:val="bullet"/>
      <w:lvlText w:val="•"/>
      <w:lvlJc w:val="left"/>
      <w:pPr>
        <w:ind w:left="3613" w:hanging="495"/>
      </w:pPr>
      <w:rPr>
        <w:rFonts w:hint="default"/>
      </w:rPr>
    </w:lvl>
    <w:lvl w:ilvl="5">
      <w:numFmt w:val="bullet"/>
      <w:lvlText w:val="•"/>
      <w:lvlJc w:val="left"/>
      <w:pPr>
        <w:ind w:left="4577" w:hanging="495"/>
      </w:pPr>
      <w:rPr>
        <w:rFonts w:hint="default"/>
      </w:rPr>
    </w:lvl>
    <w:lvl w:ilvl="6">
      <w:numFmt w:val="bullet"/>
      <w:lvlText w:val="•"/>
      <w:lvlJc w:val="left"/>
      <w:pPr>
        <w:ind w:left="5542" w:hanging="495"/>
      </w:pPr>
      <w:rPr>
        <w:rFonts w:hint="default"/>
      </w:rPr>
    </w:lvl>
    <w:lvl w:ilvl="7">
      <w:numFmt w:val="bullet"/>
      <w:lvlText w:val="•"/>
      <w:lvlJc w:val="left"/>
      <w:pPr>
        <w:ind w:left="6506" w:hanging="495"/>
      </w:pPr>
      <w:rPr>
        <w:rFonts w:hint="default"/>
      </w:rPr>
    </w:lvl>
    <w:lvl w:ilvl="8">
      <w:numFmt w:val="bullet"/>
      <w:lvlText w:val="•"/>
      <w:lvlJc w:val="left"/>
      <w:pPr>
        <w:ind w:left="7471" w:hanging="495"/>
      </w:pPr>
      <w:rPr>
        <w:rFonts w:hint="default"/>
      </w:rPr>
    </w:lvl>
  </w:abstractNum>
  <w:abstractNum w:abstractNumId="8" w15:restartNumberingAfterBreak="0">
    <w:nsid w:val="00000408"/>
    <w:multiLevelType w:val="multilevel"/>
    <w:tmpl w:val="0000088B"/>
    <w:lvl w:ilvl="0">
      <w:start w:val="1"/>
      <w:numFmt w:val="decimal"/>
      <w:lvlText w:val="%1."/>
      <w:lvlJc w:val="left"/>
      <w:pPr>
        <w:ind w:left="402" w:hanging="284"/>
      </w:pPr>
      <w:rPr>
        <w:rFonts w:ascii="Times New Roman" w:hAnsi="Times New Roman" w:cs="Times New Roman"/>
        <w:b/>
        <w:bCs/>
        <w:w w:val="99"/>
        <w:sz w:val="28"/>
        <w:szCs w:val="28"/>
      </w:rPr>
    </w:lvl>
    <w:lvl w:ilvl="1">
      <w:start w:val="1"/>
      <w:numFmt w:val="lowerLetter"/>
      <w:lvlText w:val="%2."/>
      <w:lvlJc w:val="left"/>
      <w:pPr>
        <w:ind w:left="402" w:hanging="284"/>
      </w:pPr>
      <w:rPr>
        <w:rFonts w:ascii="Times New Roman" w:hAnsi="Times New Roman" w:cs="Times New Roman"/>
        <w:b w:val="0"/>
        <w:bCs w:val="0"/>
        <w:i/>
        <w:iCs/>
        <w:w w:val="99"/>
        <w:sz w:val="28"/>
        <w:szCs w:val="28"/>
      </w:rPr>
    </w:lvl>
    <w:lvl w:ilvl="2">
      <w:start w:val="1"/>
      <w:numFmt w:val="decimal"/>
      <w:lvlText w:val="%3."/>
      <w:lvlJc w:val="left"/>
      <w:pPr>
        <w:ind w:left="402" w:hanging="284"/>
      </w:pPr>
      <w:rPr>
        <w:rFonts w:ascii="Times New Roman" w:hAnsi="Times New Roman" w:cs="Times New Roman"/>
        <w:b/>
        <w:bCs/>
        <w:w w:val="99"/>
        <w:sz w:val="28"/>
        <w:szCs w:val="28"/>
      </w:rPr>
    </w:lvl>
    <w:lvl w:ilvl="3">
      <w:numFmt w:val="bullet"/>
      <w:lvlText w:val="-"/>
      <w:lvlJc w:val="left"/>
      <w:pPr>
        <w:ind w:left="119" w:hanging="168"/>
      </w:pPr>
      <w:rPr>
        <w:rFonts w:ascii="Times New Roman" w:hAnsi="Times New Roman"/>
        <w:b w:val="0"/>
        <w:w w:val="99"/>
        <w:sz w:val="28"/>
      </w:rPr>
    </w:lvl>
    <w:lvl w:ilvl="4">
      <w:numFmt w:val="bullet"/>
      <w:lvlText w:val="•"/>
      <w:lvlJc w:val="left"/>
      <w:pPr>
        <w:ind w:left="2625" w:hanging="168"/>
      </w:pPr>
    </w:lvl>
    <w:lvl w:ilvl="5">
      <w:numFmt w:val="bullet"/>
      <w:lvlText w:val="•"/>
      <w:lvlJc w:val="left"/>
      <w:pPr>
        <w:ind w:left="3737" w:hanging="168"/>
      </w:pPr>
    </w:lvl>
    <w:lvl w:ilvl="6">
      <w:numFmt w:val="bullet"/>
      <w:lvlText w:val="•"/>
      <w:lvlJc w:val="left"/>
      <w:pPr>
        <w:ind w:left="4850" w:hanging="168"/>
      </w:pPr>
    </w:lvl>
    <w:lvl w:ilvl="7">
      <w:numFmt w:val="bullet"/>
      <w:lvlText w:val="•"/>
      <w:lvlJc w:val="left"/>
      <w:pPr>
        <w:ind w:left="5962" w:hanging="168"/>
      </w:pPr>
    </w:lvl>
    <w:lvl w:ilvl="8">
      <w:numFmt w:val="bullet"/>
      <w:lvlText w:val="•"/>
      <w:lvlJc w:val="left"/>
      <w:pPr>
        <w:ind w:left="7075" w:hanging="168"/>
      </w:pPr>
    </w:lvl>
  </w:abstractNum>
  <w:abstractNum w:abstractNumId="9" w15:restartNumberingAfterBreak="0">
    <w:nsid w:val="00000409"/>
    <w:multiLevelType w:val="multilevel"/>
    <w:tmpl w:val="7D9E828A"/>
    <w:lvl w:ilvl="0">
      <w:numFmt w:val="bullet"/>
      <w:lvlText w:val="-"/>
      <w:lvlJc w:val="left"/>
      <w:pPr>
        <w:ind w:left="288" w:hanging="264"/>
      </w:pPr>
      <w:rPr>
        <w:rFonts w:ascii="Times New Roman" w:hAnsi="Times New Roman"/>
        <w:b w:val="0"/>
        <w:w w:val="99"/>
        <w:sz w:val="26"/>
      </w:rPr>
    </w:lvl>
    <w:lvl w:ilvl="1">
      <w:numFmt w:val="bullet"/>
      <w:lvlText w:val="•"/>
      <w:lvlJc w:val="left"/>
      <w:pPr>
        <w:ind w:left="611" w:hanging="264"/>
      </w:pPr>
    </w:lvl>
    <w:lvl w:ilvl="2">
      <w:numFmt w:val="bullet"/>
      <w:lvlText w:val="-"/>
      <w:lvlJc w:val="left"/>
      <w:pPr>
        <w:ind w:left="942" w:hanging="264"/>
      </w:pPr>
      <w:rPr>
        <w:rFonts w:ascii="Times New Roman" w:eastAsia="Times New Roman" w:hAnsi="Times New Roman" w:hint="default"/>
        <w:w w:val="99"/>
        <w:sz w:val="28"/>
      </w:rPr>
    </w:lvl>
    <w:lvl w:ilvl="3">
      <w:numFmt w:val="bullet"/>
      <w:lvlText w:val="-"/>
      <w:lvlJc w:val="left"/>
      <w:pPr>
        <w:ind w:left="1273" w:hanging="264"/>
      </w:pPr>
      <w:rPr>
        <w:rFonts w:ascii="Times New Roman" w:eastAsia="Times New Roman" w:hAnsi="Times New Roman" w:hint="default"/>
        <w:w w:val="99"/>
        <w:sz w:val="28"/>
      </w:rPr>
    </w:lvl>
    <w:lvl w:ilvl="4">
      <w:numFmt w:val="bullet"/>
      <w:lvlText w:val="•"/>
      <w:lvlJc w:val="left"/>
      <w:pPr>
        <w:ind w:left="1604" w:hanging="264"/>
      </w:pPr>
    </w:lvl>
    <w:lvl w:ilvl="5">
      <w:numFmt w:val="bullet"/>
      <w:lvlText w:val="•"/>
      <w:lvlJc w:val="left"/>
      <w:pPr>
        <w:ind w:left="1935" w:hanging="264"/>
      </w:pPr>
    </w:lvl>
    <w:lvl w:ilvl="6">
      <w:numFmt w:val="bullet"/>
      <w:lvlText w:val="•"/>
      <w:lvlJc w:val="left"/>
      <w:pPr>
        <w:ind w:left="2266" w:hanging="264"/>
      </w:pPr>
    </w:lvl>
    <w:lvl w:ilvl="7">
      <w:numFmt w:val="bullet"/>
      <w:lvlText w:val="•"/>
      <w:lvlJc w:val="left"/>
      <w:pPr>
        <w:ind w:left="2597" w:hanging="264"/>
      </w:pPr>
    </w:lvl>
    <w:lvl w:ilvl="8">
      <w:numFmt w:val="bullet"/>
      <w:lvlText w:val="•"/>
      <w:lvlJc w:val="left"/>
      <w:pPr>
        <w:ind w:left="2928" w:hanging="264"/>
      </w:pPr>
    </w:lvl>
  </w:abstractNum>
  <w:abstractNum w:abstractNumId="10" w15:restartNumberingAfterBreak="0">
    <w:nsid w:val="0000040A"/>
    <w:multiLevelType w:val="multilevel"/>
    <w:tmpl w:val="0000088D"/>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11" w15:restartNumberingAfterBreak="0">
    <w:nsid w:val="0000040B"/>
    <w:multiLevelType w:val="multilevel"/>
    <w:tmpl w:val="A34C3EAE"/>
    <w:lvl w:ilvl="0">
      <w:numFmt w:val="bullet"/>
      <w:lvlText w:val="-"/>
      <w:lvlJc w:val="left"/>
      <w:pPr>
        <w:ind w:left="594" w:hanging="492"/>
      </w:pPr>
      <w:rPr>
        <w:rFonts w:ascii="Times New Roman" w:eastAsia="Times New Roman" w:hAnsi="Times New Roman" w:hint="default"/>
        <w:w w:val="99"/>
        <w:sz w:val="28"/>
      </w:rPr>
    </w:lvl>
    <w:lvl w:ilvl="1">
      <w:numFmt w:val="bullet"/>
      <w:lvlText w:val="-"/>
      <w:lvlJc w:val="left"/>
      <w:pPr>
        <w:ind w:left="594" w:hanging="492"/>
      </w:pPr>
      <w:rPr>
        <w:rFonts w:ascii="Times New Roman" w:eastAsia="Times New Roman" w:hAnsi="Times New Roman" w:hint="default"/>
        <w:b/>
        <w:bCs/>
        <w:w w:val="99"/>
        <w:sz w:val="28"/>
        <w:szCs w:val="28"/>
      </w:rPr>
    </w:lvl>
    <w:lvl w:ilvl="2">
      <w:numFmt w:val="bullet"/>
      <w:lvlText w:val="-"/>
      <w:lvlJc w:val="left"/>
      <w:pPr>
        <w:ind w:left="282" w:hanging="159"/>
      </w:pPr>
      <w:rPr>
        <w:b w:val="0"/>
        <w:w w:val="100"/>
      </w:rPr>
    </w:lvl>
    <w:lvl w:ilvl="3">
      <w:numFmt w:val="bullet"/>
      <w:lvlText w:val="•"/>
      <w:lvlJc w:val="left"/>
      <w:pPr>
        <w:ind w:left="2561" w:hanging="159"/>
      </w:pPr>
    </w:lvl>
    <w:lvl w:ilvl="4">
      <w:numFmt w:val="bullet"/>
      <w:lvlText w:val="•"/>
      <w:lvlJc w:val="left"/>
      <w:pPr>
        <w:ind w:left="3542" w:hanging="159"/>
      </w:pPr>
    </w:lvl>
    <w:lvl w:ilvl="5">
      <w:numFmt w:val="bullet"/>
      <w:lvlText w:val="•"/>
      <w:lvlJc w:val="left"/>
      <w:pPr>
        <w:ind w:left="4522" w:hanging="159"/>
      </w:pPr>
    </w:lvl>
    <w:lvl w:ilvl="6">
      <w:numFmt w:val="bullet"/>
      <w:lvlText w:val="•"/>
      <w:lvlJc w:val="left"/>
      <w:pPr>
        <w:ind w:left="5503" w:hanging="159"/>
      </w:pPr>
    </w:lvl>
    <w:lvl w:ilvl="7">
      <w:numFmt w:val="bullet"/>
      <w:lvlText w:val="•"/>
      <w:lvlJc w:val="left"/>
      <w:pPr>
        <w:ind w:left="6484" w:hanging="159"/>
      </w:pPr>
    </w:lvl>
    <w:lvl w:ilvl="8">
      <w:numFmt w:val="bullet"/>
      <w:lvlText w:val="•"/>
      <w:lvlJc w:val="left"/>
      <w:pPr>
        <w:ind w:left="7464" w:hanging="159"/>
      </w:pPr>
    </w:lvl>
  </w:abstractNum>
  <w:abstractNum w:abstractNumId="12" w15:restartNumberingAfterBreak="0">
    <w:nsid w:val="0000040E"/>
    <w:multiLevelType w:val="multilevel"/>
    <w:tmpl w:val="00000891"/>
    <w:lvl w:ilvl="0">
      <w:numFmt w:val="bullet"/>
      <w:lvlText w:val="-"/>
      <w:lvlJc w:val="left"/>
      <w:pPr>
        <w:ind w:left="100" w:hanging="255"/>
      </w:pPr>
      <w:rPr>
        <w:rFonts w:ascii="Times New Roman" w:hAnsi="Times New Roman"/>
        <w:b w:val="0"/>
        <w:w w:val="99"/>
        <w:sz w:val="26"/>
      </w:rPr>
    </w:lvl>
    <w:lvl w:ilvl="1">
      <w:numFmt w:val="bullet"/>
      <w:lvlText w:val="•"/>
      <w:lvlJc w:val="left"/>
      <w:pPr>
        <w:ind w:left="449" w:hanging="255"/>
      </w:pPr>
    </w:lvl>
    <w:lvl w:ilvl="2">
      <w:numFmt w:val="bullet"/>
      <w:lvlText w:val="•"/>
      <w:lvlJc w:val="left"/>
      <w:pPr>
        <w:ind w:left="798" w:hanging="255"/>
      </w:pPr>
    </w:lvl>
    <w:lvl w:ilvl="3">
      <w:numFmt w:val="bullet"/>
      <w:lvlText w:val="•"/>
      <w:lvlJc w:val="left"/>
      <w:pPr>
        <w:ind w:left="1147" w:hanging="255"/>
      </w:pPr>
    </w:lvl>
    <w:lvl w:ilvl="4">
      <w:numFmt w:val="bullet"/>
      <w:lvlText w:val="•"/>
      <w:lvlJc w:val="left"/>
      <w:pPr>
        <w:ind w:left="1496" w:hanging="255"/>
      </w:pPr>
    </w:lvl>
    <w:lvl w:ilvl="5">
      <w:numFmt w:val="bullet"/>
      <w:lvlText w:val="•"/>
      <w:lvlJc w:val="left"/>
      <w:pPr>
        <w:ind w:left="1845" w:hanging="255"/>
      </w:pPr>
    </w:lvl>
    <w:lvl w:ilvl="6">
      <w:numFmt w:val="bullet"/>
      <w:lvlText w:val="•"/>
      <w:lvlJc w:val="left"/>
      <w:pPr>
        <w:ind w:left="2194" w:hanging="255"/>
      </w:pPr>
    </w:lvl>
    <w:lvl w:ilvl="7">
      <w:numFmt w:val="bullet"/>
      <w:lvlText w:val="•"/>
      <w:lvlJc w:val="left"/>
      <w:pPr>
        <w:ind w:left="2543" w:hanging="255"/>
      </w:pPr>
    </w:lvl>
    <w:lvl w:ilvl="8">
      <w:numFmt w:val="bullet"/>
      <w:lvlText w:val="•"/>
      <w:lvlJc w:val="left"/>
      <w:pPr>
        <w:ind w:left="2892" w:hanging="255"/>
      </w:pPr>
    </w:lvl>
  </w:abstractNum>
  <w:abstractNum w:abstractNumId="13" w15:restartNumberingAfterBreak="0">
    <w:nsid w:val="0000040F"/>
    <w:multiLevelType w:val="multilevel"/>
    <w:tmpl w:val="00000892"/>
    <w:lvl w:ilvl="0">
      <w:start w:val="1"/>
      <w:numFmt w:val="decimal"/>
      <w:lvlText w:val="%1."/>
      <w:lvlJc w:val="left"/>
      <w:pPr>
        <w:ind w:left="502" w:hanging="284"/>
      </w:pPr>
      <w:rPr>
        <w:rFonts w:ascii="Times New Roman" w:hAnsi="Times New Roman" w:cs="Times New Roman"/>
        <w:b/>
        <w:bCs/>
        <w:w w:val="99"/>
        <w:sz w:val="28"/>
        <w:szCs w:val="28"/>
      </w:rPr>
    </w:lvl>
    <w:lvl w:ilvl="1">
      <w:numFmt w:val="bullet"/>
      <w:lvlText w:val="-"/>
      <w:lvlJc w:val="left"/>
      <w:pPr>
        <w:ind w:left="119" w:hanging="164"/>
      </w:pPr>
      <w:rPr>
        <w:rFonts w:ascii="Times New Roman" w:hAnsi="Times New Roman"/>
        <w:b w:val="0"/>
        <w:w w:val="99"/>
        <w:sz w:val="28"/>
      </w:rPr>
    </w:lvl>
    <w:lvl w:ilvl="2">
      <w:numFmt w:val="bullet"/>
      <w:lvlText w:val="•"/>
      <w:lvlJc w:val="left"/>
      <w:pPr>
        <w:ind w:left="500" w:hanging="164"/>
      </w:pPr>
    </w:lvl>
    <w:lvl w:ilvl="3">
      <w:numFmt w:val="bullet"/>
      <w:lvlText w:val="•"/>
      <w:lvlJc w:val="left"/>
      <w:pPr>
        <w:ind w:left="1600" w:hanging="164"/>
      </w:pPr>
    </w:lvl>
    <w:lvl w:ilvl="4">
      <w:numFmt w:val="bullet"/>
      <w:lvlText w:val="•"/>
      <w:lvlJc w:val="left"/>
      <w:pPr>
        <w:ind w:left="2700" w:hanging="164"/>
      </w:pPr>
    </w:lvl>
    <w:lvl w:ilvl="5">
      <w:numFmt w:val="bullet"/>
      <w:lvlText w:val="•"/>
      <w:lvlJc w:val="left"/>
      <w:pPr>
        <w:ind w:left="3800" w:hanging="164"/>
      </w:pPr>
    </w:lvl>
    <w:lvl w:ilvl="6">
      <w:numFmt w:val="bullet"/>
      <w:lvlText w:val="•"/>
      <w:lvlJc w:val="left"/>
      <w:pPr>
        <w:ind w:left="4900" w:hanging="164"/>
      </w:pPr>
    </w:lvl>
    <w:lvl w:ilvl="7">
      <w:numFmt w:val="bullet"/>
      <w:lvlText w:val="•"/>
      <w:lvlJc w:val="left"/>
      <w:pPr>
        <w:ind w:left="6000" w:hanging="164"/>
      </w:pPr>
    </w:lvl>
    <w:lvl w:ilvl="8">
      <w:numFmt w:val="bullet"/>
      <w:lvlText w:val="•"/>
      <w:lvlJc w:val="left"/>
      <w:pPr>
        <w:ind w:left="7100" w:hanging="164"/>
      </w:pPr>
    </w:lvl>
  </w:abstractNum>
  <w:abstractNum w:abstractNumId="14" w15:restartNumberingAfterBreak="0">
    <w:nsid w:val="00000410"/>
    <w:multiLevelType w:val="multilevel"/>
    <w:tmpl w:val="00000893"/>
    <w:lvl w:ilvl="0">
      <w:start w:val="1"/>
      <w:numFmt w:val="lowerLetter"/>
      <w:lvlText w:val="%1."/>
      <w:lvlJc w:val="left"/>
      <w:pPr>
        <w:ind w:left="402" w:hanging="284"/>
      </w:pPr>
      <w:rPr>
        <w:rFonts w:ascii="Times New Roman" w:hAnsi="Times New Roman" w:cs="Times New Roman"/>
        <w:b w:val="0"/>
        <w:bCs w:val="0"/>
        <w:i/>
        <w:iCs/>
        <w:w w:val="99"/>
        <w:sz w:val="28"/>
        <w:szCs w:val="28"/>
      </w:rPr>
    </w:lvl>
    <w:lvl w:ilvl="1">
      <w:numFmt w:val="bullet"/>
      <w:lvlText w:val="•"/>
      <w:lvlJc w:val="left"/>
      <w:pPr>
        <w:ind w:left="220" w:hanging="284"/>
      </w:pPr>
    </w:lvl>
    <w:lvl w:ilvl="2">
      <w:numFmt w:val="bullet"/>
      <w:lvlText w:val="•"/>
      <w:lvlJc w:val="left"/>
      <w:pPr>
        <w:ind w:left="400" w:hanging="284"/>
      </w:pPr>
    </w:lvl>
    <w:lvl w:ilvl="3">
      <w:numFmt w:val="bullet"/>
      <w:lvlText w:val="•"/>
      <w:lvlJc w:val="left"/>
      <w:pPr>
        <w:ind w:left="1512" w:hanging="284"/>
      </w:pPr>
    </w:lvl>
    <w:lvl w:ilvl="4">
      <w:numFmt w:val="bullet"/>
      <w:lvlText w:val="•"/>
      <w:lvlJc w:val="left"/>
      <w:pPr>
        <w:ind w:left="2625" w:hanging="284"/>
      </w:pPr>
    </w:lvl>
    <w:lvl w:ilvl="5">
      <w:numFmt w:val="bullet"/>
      <w:lvlText w:val="•"/>
      <w:lvlJc w:val="left"/>
      <w:pPr>
        <w:ind w:left="3737" w:hanging="284"/>
      </w:pPr>
    </w:lvl>
    <w:lvl w:ilvl="6">
      <w:numFmt w:val="bullet"/>
      <w:lvlText w:val="•"/>
      <w:lvlJc w:val="left"/>
      <w:pPr>
        <w:ind w:left="4850" w:hanging="284"/>
      </w:pPr>
    </w:lvl>
    <w:lvl w:ilvl="7">
      <w:numFmt w:val="bullet"/>
      <w:lvlText w:val="•"/>
      <w:lvlJc w:val="left"/>
      <w:pPr>
        <w:ind w:left="5962" w:hanging="284"/>
      </w:pPr>
    </w:lvl>
    <w:lvl w:ilvl="8">
      <w:numFmt w:val="bullet"/>
      <w:lvlText w:val="•"/>
      <w:lvlJc w:val="left"/>
      <w:pPr>
        <w:ind w:left="7075" w:hanging="284"/>
      </w:pPr>
    </w:lvl>
  </w:abstractNum>
  <w:abstractNum w:abstractNumId="15" w15:restartNumberingAfterBreak="0">
    <w:nsid w:val="00000411"/>
    <w:multiLevelType w:val="multilevel"/>
    <w:tmpl w:val="00000894"/>
    <w:lvl w:ilvl="0">
      <w:numFmt w:val="bullet"/>
      <w:lvlText w:val="-"/>
      <w:lvlJc w:val="left"/>
      <w:pPr>
        <w:ind w:left="219" w:hanging="164"/>
      </w:pPr>
      <w:rPr>
        <w:rFonts w:ascii="Times New Roman" w:hAnsi="Times New Roman"/>
        <w:b w:val="0"/>
        <w:w w:val="99"/>
        <w:sz w:val="28"/>
      </w:rPr>
    </w:lvl>
    <w:lvl w:ilvl="1">
      <w:numFmt w:val="bullet"/>
      <w:lvlText w:val="•"/>
      <w:lvlJc w:val="left"/>
      <w:pPr>
        <w:ind w:left="1138" w:hanging="164"/>
      </w:pPr>
    </w:lvl>
    <w:lvl w:ilvl="2">
      <w:numFmt w:val="bullet"/>
      <w:lvlText w:val="•"/>
      <w:lvlJc w:val="left"/>
      <w:pPr>
        <w:ind w:left="2056" w:hanging="164"/>
      </w:pPr>
    </w:lvl>
    <w:lvl w:ilvl="3">
      <w:numFmt w:val="bullet"/>
      <w:lvlText w:val="•"/>
      <w:lvlJc w:val="left"/>
      <w:pPr>
        <w:ind w:left="2974" w:hanging="164"/>
      </w:pPr>
    </w:lvl>
    <w:lvl w:ilvl="4">
      <w:numFmt w:val="bullet"/>
      <w:lvlText w:val="•"/>
      <w:lvlJc w:val="left"/>
      <w:pPr>
        <w:ind w:left="3892" w:hanging="164"/>
      </w:pPr>
    </w:lvl>
    <w:lvl w:ilvl="5">
      <w:numFmt w:val="bullet"/>
      <w:lvlText w:val="•"/>
      <w:lvlJc w:val="left"/>
      <w:pPr>
        <w:ind w:left="4810" w:hanging="164"/>
      </w:pPr>
    </w:lvl>
    <w:lvl w:ilvl="6">
      <w:numFmt w:val="bullet"/>
      <w:lvlText w:val="•"/>
      <w:lvlJc w:val="left"/>
      <w:pPr>
        <w:ind w:left="5728" w:hanging="164"/>
      </w:pPr>
    </w:lvl>
    <w:lvl w:ilvl="7">
      <w:numFmt w:val="bullet"/>
      <w:lvlText w:val="•"/>
      <w:lvlJc w:val="left"/>
      <w:pPr>
        <w:ind w:left="6646" w:hanging="164"/>
      </w:pPr>
    </w:lvl>
    <w:lvl w:ilvl="8">
      <w:numFmt w:val="bullet"/>
      <w:lvlText w:val="•"/>
      <w:lvlJc w:val="left"/>
      <w:pPr>
        <w:ind w:left="7564" w:hanging="164"/>
      </w:pPr>
    </w:lvl>
  </w:abstractNum>
  <w:abstractNum w:abstractNumId="16" w15:restartNumberingAfterBreak="0">
    <w:nsid w:val="00000413"/>
    <w:multiLevelType w:val="multilevel"/>
    <w:tmpl w:val="00000896"/>
    <w:lvl w:ilvl="0">
      <w:start w:val="1"/>
      <w:numFmt w:val="decimal"/>
      <w:lvlText w:val="%1."/>
      <w:lvlJc w:val="left"/>
      <w:pPr>
        <w:ind w:left="502" w:hanging="284"/>
      </w:pPr>
      <w:rPr>
        <w:rFonts w:ascii="Times New Roman" w:hAnsi="Times New Roman" w:cs="Times New Roman"/>
        <w:b/>
        <w:bCs/>
        <w:w w:val="99"/>
        <w:sz w:val="28"/>
        <w:szCs w:val="28"/>
      </w:rPr>
    </w:lvl>
    <w:lvl w:ilvl="1">
      <w:numFmt w:val="bullet"/>
      <w:lvlText w:val="-"/>
      <w:lvlJc w:val="left"/>
      <w:pPr>
        <w:ind w:left="119" w:hanging="164"/>
      </w:pPr>
      <w:rPr>
        <w:rFonts w:ascii="Times New Roman" w:hAnsi="Times New Roman"/>
        <w:b w:val="0"/>
        <w:w w:val="99"/>
        <w:sz w:val="28"/>
      </w:rPr>
    </w:lvl>
    <w:lvl w:ilvl="2">
      <w:numFmt w:val="bullet"/>
      <w:lvlText w:val="•"/>
      <w:lvlJc w:val="left"/>
      <w:pPr>
        <w:ind w:left="500" w:hanging="164"/>
      </w:pPr>
    </w:lvl>
    <w:lvl w:ilvl="3">
      <w:numFmt w:val="bullet"/>
      <w:lvlText w:val="•"/>
      <w:lvlJc w:val="left"/>
      <w:pPr>
        <w:ind w:left="1600" w:hanging="164"/>
      </w:pPr>
    </w:lvl>
    <w:lvl w:ilvl="4">
      <w:numFmt w:val="bullet"/>
      <w:lvlText w:val="•"/>
      <w:lvlJc w:val="left"/>
      <w:pPr>
        <w:ind w:left="2700" w:hanging="164"/>
      </w:pPr>
    </w:lvl>
    <w:lvl w:ilvl="5">
      <w:numFmt w:val="bullet"/>
      <w:lvlText w:val="•"/>
      <w:lvlJc w:val="left"/>
      <w:pPr>
        <w:ind w:left="3800" w:hanging="164"/>
      </w:pPr>
    </w:lvl>
    <w:lvl w:ilvl="6">
      <w:numFmt w:val="bullet"/>
      <w:lvlText w:val="•"/>
      <w:lvlJc w:val="left"/>
      <w:pPr>
        <w:ind w:left="4900" w:hanging="164"/>
      </w:pPr>
    </w:lvl>
    <w:lvl w:ilvl="7">
      <w:numFmt w:val="bullet"/>
      <w:lvlText w:val="•"/>
      <w:lvlJc w:val="left"/>
      <w:pPr>
        <w:ind w:left="6000" w:hanging="164"/>
      </w:pPr>
    </w:lvl>
    <w:lvl w:ilvl="8">
      <w:numFmt w:val="bullet"/>
      <w:lvlText w:val="•"/>
      <w:lvlJc w:val="left"/>
      <w:pPr>
        <w:ind w:left="7100" w:hanging="164"/>
      </w:pPr>
    </w:lvl>
  </w:abstractNum>
  <w:abstractNum w:abstractNumId="17" w15:restartNumberingAfterBreak="0">
    <w:nsid w:val="00000414"/>
    <w:multiLevelType w:val="multilevel"/>
    <w:tmpl w:val="00000897"/>
    <w:styleLink w:val="1a-22"/>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18" w15:restartNumberingAfterBreak="0">
    <w:nsid w:val="00000415"/>
    <w:multiLevelType w:val="multilevel"/>
    <w:tmpl w:val="00000898"/>
    <w:styleLink w:val="MyList22"/>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19" w15:restartNumberingAfterBreak="0">
    <w:nsid w:val="00000419"/>
    <w:multiLevelType w:val="multilevel"/>
    <w:tmpl w:val="0000089C"/>
    <w:lvl w:ilvl="0">
      <w:start w:val="1"/>
      <w:numFmt w:val="lowerLetter"/>
      <w:lvlText w:val="%1."/>
      <w:lvlJc w:val="left"/>
      <w:pPr>
        <w:ind w:left="219" w:hanging="284"/>
      </w:pPr>
      <w:rPr>
        <w:rFonts w:ascii="Times New Roman" w:hAnsi="Times New Roman" w:cs="Times New Roman"/>
        <w:b w:val="0"/>
        <w:bCs w:val="0"/>
        <w:i/>
        <w:iCs/>
        <w:w w:val="99"/>
        <w:sz w:val="28"/>
        <w:szCs w:val="28"/>
      </w:rPr>
    </w:lvl>
    <w:lvl w:ilvl="1">
      <w:start w:val="1"/>
      <w:numFmt w:val="decimal"/>
      <w:lvlText w:val="%2."/>
      <w:lvlJc w:val="left"/>
      <w:pPr>
        <w:ind w:left="426" w:hanging="284"/>
      </w:pPr>
      <w:rPr>
        <w:rFonts w:ascii="Times New Roman" w:hAnsi="Times New Roman" w:cs="Times New Roman"/>
        <w:b/>
        <w:bCs/>
        <w:w w:val="99"/>
        <w:sz w:val="28"/>
        <w:szCs w:val="28"/>
      </w:rPr>
    </w:lvl>
    <w:lvl w:ilvl="2">
      <w:start w:val="1"/>
      <w:numFmt w:val="lowerLetter"/>
      <w:lvlText w:val="%3."/>
      <w:lvlJc w:val="left"/>
      <w:pPr>
        <w:ind w:left="330" w:hanging="212"/>
      </w:pPr>
      <w:rPr>
        <w:rFonts w:ascii="Times New Roman" w:hAnsi="Times New Roman" w:cs="Times New Roman"/>
        <w:b w:val="0"/>
        <w:bCs w:val="0"/>
        <w:i/>
        <w:iCs/>
        <w:w w:val="99"/>
        <w:sz w:val="28"/>
        <w:szCs w:val="28"/>
      </w:rPr>
    </w:lvl>
    <w:lvl w:ilvl="3">
      <w:numFmt w:val="bullet"/>
      <w:lvlText w:val="-"/>
      <w:lvlJc w:val="left"/>
      <w:pPr>
        <w:ind w:left="119" w:hanging="188"/>
      </w:pPr>
      <w:rPr>
        <w:rFonts w:ascii="Times New Roman" w:hAnsi="Times New Roman"/>
        <w:b w:val="0"/>
        <w:w w:val="99"/>
        <w:sz w:val="28"/>
      </w:rPr>
    </w:lvl>
    <w:lvl w:ilvl="4">
      <w:numFmt w:val="bullet"/>
      <w:lvlText w:val="•"/>
      <w:lvlJc w:val="left"/>
      <w:pPr>
        <w:ind w:left="1671" w:hanging="188"/>
      </w:pPr>
    </w:lvl>
    <w:lvl w:ilvl="5">
      <w:numFmt w:val="bullet"/>
      <w:lvlText w:val="•"/>
      <w:lvlJc w:val="left"/>
      <w:pPr>
        <w:ind w:left="2942" w:hanging="188"/>
      </w:pPr>
    </w:lvl>
    <w:lvl w:ilvl="6">
      <w:numFmt w:val="bullet"/>
      <w:lvlText w:val="•"/>
      <w:lvlJc w:val="left"/>
      <w:pPr>
        <w:ind w:left="4214" w:hanging="188"/>
      </w:pPr>
    </w:lvl>
    <w:lvl w:ilvl="7">
      <w:numFmt w:val="bullet"/>
      <w:lvlText w:val="•"/>
      <w:lvlJc w:val="left"/>
      <w:pPr>
        <w:ind w:left="5485" w:hanging="188"/>
      </w:pPr>
    </w:lvl>
    <w:lvl w:ilvl="8">
      <w:numFmt w:val="bullet"/>
      <w:lvlText w:val="•"/>
      <w:lvlJc w:val="left"/>
      <w:pPr>
        <w:ind w:left="6757" w:hanging="188"/>
      </w:pPr>
    </w:lvl>
  </w:abstractNum>
  <w:abstractNum w:abstractNumId="20" w15:restartNumberingAfterBreak="0">
    <w:nsid w:val="0000041A"/>
    <w:multiLevelType w:val="multilevel"/>
    <w:tmpl w:val="0000089D"/>
    <w:styleLink w:val="1a-21"/>
    <w:lvl w:ilvl="0">
      <w:numFmt w:val="bullet"/>
      <w:lvlText w:val="*"/>
      <w:lvlJc w:val="left"/>
      <w:pPr>
        <w:ind w:left="776" w:hanging="207"/>
      </w:pPr>
      <w:rPr>
        <w:rFonts w:ascii="Times New Roman" w:hAnsi="Times New Roman"/>
        <w:b w:val="0"/>
        <w:w w:val="99"/>
        <w:sz w:val="28"/>
      </w:rPr>
    </w:lvl>
    <w:lvl w:ilvl="1">
      <w:numFmt w:val="bullet"/>
      <w:lvlText w:val="•"/>
      <w:lvlJc w:val="left"/>
      <w:pPr>
        <w:ind w:left="1632" w:hanging="207"/>
      </w:pPr>
    </w:lvl>
    <w:lvl w:ilvl="2">
      <w:numFmt w:val="bullet"/>
      <w:lvlText w:val="•"/>
      <w:lvlJc w:val="left"/>
      <w:pPr>
        <w:ind w:left="2484" w:hanging="207"/>
      </w:pPr>
    </w:lvl>
    <w:lvl w:ilvl="3">
      <w:numFmt w:val="bullet"/>
      <w:lvlText w:val="•"/>
      <w:lvlJc w:val="left"/>
      <w:pPr>
        <w:ind w:left="3336" w:hanging="207"/>
      </w:pPr>
    </w:lvl>
    <w:lvl w:ilvl="4">
      <w:numFmt w:val="bullet"/>
      <w:lvlText w:val="•"/>
      <w:lvlJc w:val="left"/>
      <w:pPr>
        <w:ind w:left="4188" w:hanging="207"/>
      </w:pPr>
    </w:lvl>
    <w:lvl w:ilvl="5">
      <w:numFmt w:val="bullet"/>
      <w:lvlText w:val="•"/>
      <w:lvlJc w:val="left"/>
      <w:pPr>
        <w:ind w:left="5040" w:hanging="207"/>
      </w:pPr>
    </w:lvl>
    <w:lvl w:ilvl="6">
      <w:numFmt w:val="bullet"/>
      <w:lvlText w:val="•"/>
      <w:lvlJc w:val="left"/>
      <w:pPr>
        <w:ind w:left="5892" w:hanging="207"/>
      </w:pPr>
    </w:lvl>
    <w:lvl w:ilvl="7">
      <w:numFmt w:val="bullet"/>
      <w:lvlText w:val="•"/>
      <w:lvlJc w:val="left"/>
      <w:pPr>
        <w:ind w:left="6744" w:hanging="207"/>
      </w:pPr>
    </w:lvl>
    <w:lvl w:ilvl="8">
      <w:numFmt w:val="bullet"/>
      <w:lvlText w:val="•"/>
      <w:lvlJc w:val="left"/>
      <w:pPr>
        <w:ind w:left="7596" w:hanging="207"/>
      </w:pPr>
    </w:lvl>
  </w:abstractNum>
  <w:abstractNum w:abstractNumId="21" w15:restartNumberingAfterBreak="0">
    <w:nsid w:val="0000041B"/>
    <w:multiLevelType w:val="multilevel"/>
    <w:tmpl w:val="0000089E"/>
    <w:styleLink w:val="MyList21"/>
    <w:lvl w:ilvl="0">
      <w:start w:val="6"/>
      <w:numFmt w:val="decimal"/>
      <w:lvlText w:val="%1"/>
      <w:lvlJc w:val="left"/>
      <w:pPr>
        <w:ind w:left="713" w:hanging="495"/>
      </w:pPr>
      <w:rPr>
        <w:rFonts w:cs="Times New Roman"/>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22" w15:restartNumberingAfterBreak="0">
    <w:nsid w:val="0000041E"/>
    <w:multiLevelType w:val="multilevel"/>
    <w:tmpl w:val="000008A1"/>
    <w:lvl w:ilvl="0">
      <w:numFmt w:val="bullet"/>
      <w:lvlText w:val="-"/>
      <w:lvlJc w:val="left"/>
      <w:pPr>
        <w:ind w:left="119" w:hanging="168"/>
      </w:pPr>
      <w:rPr>
        <w:rFonts w:ascii="Times New Roman" w:hAnsi="Times New Roman"/>
        <w:b w:val="0"/>
        <w:w w:val="99"/>
        <w:sz w:val="28"/>
      </w:rPr>
    </w:lvl>
    <w:lvl w:ilvl="1">
      <w:numFmt w:val="bullet"/>
      <w:lvlText w:val="•"/>
      <w:lvlJc w:val="left"/>
      <w:pPr>
        <w:ind w:left="1038" w:hanging="168"/>
      </w:pPr>
    </w:lvl>
    <w:lvl w:ilvl="2">
      <w:numFmt w:val="bullet"/>
      <w:lvlText w:val="•"/>
      <w:lvlJc w:val="left"/>
      <w:pPr>
        <w:ind w:left="1956" w:hanging="168"/>
      </w:pPr>
    </w:lvl>
    <w:lvl w:ilvl="3">
      <w:numFmt w:val="bullet"/>
      <w:lvlText w:val="•"/>
      <w:lvlJc w:val="left"/>
      <w:pPr>
        <w:ind w:left="2874" w:hanging="168"/>
      </w:pPr>
    </w:lvl>
    <w:lvl w:ilvl="4">
      <w:numFmt w:val="bullet"/>
      <w:lvlText w:val="•"/>
      <w:lvlJc w:val="left"/>
      <w:pPr>
        <w:ind w:left="3792" w:hanging="168"/>
      </w:pPr>
    </w:lvl>
    <w:lvl w:ilvl="5">
      <w:numFmt w:val="bullet"/>
      <w:lvlText w:val="•"/>
      <w:lvlJc w:val="left"/>
      <w:pPr>
        <w:ind w:left="4710" w:hanging="168"/>
      </w:pPr>
    </w:lvl>
    <w:lvl w:ilvl="6">
      <w:numFmt w:val="bullet"/>
      <w:lvlText w:val="•"/>
      <w:lvlJc w:val="left"/>
      <w:pPr>
        <w:ind w:left="5628" w:hanging="168"/>
      </w:pPr>
    </w:lvl>
    <w:lvl w:ilvl="7">
      <w:numFmt w:val="bullet"/>
      <w:lvlText w:val="•"/>
      <w:lvlJc w:val="left"/>
      <w:pPr>
        <w:ind w:left="6546" w:hanging="168"/>
      </w:pPr>
    </w:lvl>
    <w:lvl w:ilvl="8">
      <w:numFmt w:val="bullet"/>
      <w:lvlText w:val="•"/>
      <w:lvlJc w:val="left"/>
      <w:pPr>
        <w:ind w:left="7464" w:hanging="168"/>
      </w:pPr>
    </w:lvl>
  </w:abstractNum>
  <w:abstractNum w:abstractNumId="23" w15:restartNumberingAfterBreak="0">
    <w:nsid w:val="0000041F"/>
    <w:multiLevelType w:val="multilevel"/>
    <w:tmpl w:val="000008A2"/>
    <w:lvl w:ilvl="0">
      <w:numFmt w:val="bullet"/>
      <w:lvlText w:val="-"/>
      <w:lvlJc w:val="left"/>
      <w:pPr>
        <w:ind w:left="119" w:hanging="173"/>
      </w:pPr>
      <w:rPr>
        <w:rFonts w:ascii="Times New Roman" w:hAnsi="Times New Roman"/>
        <w:b w:val="0"/>
        <w:w w:val="99"/>
        <w:sz w:val="28"/>
      </w:rPr>
    </w:lvl>
    <w:lvl w:ilvl="1">
      <w:numFmt w:val="bullet"/>
      <w:lvlText w:val="•"/>
      <w:lvlJc w:val="left"/>
      <w:pPr>
        <w:ind w:left="1038" w:hanging="173"/>
      </w:pPr>
    </w:lvl>
    <w:lvl w:ilvl="2">
      <w:numFmt w:val="bullet"/>
      <w:lvlText w:val="•"/>
      <w:lvlJc w:val="left"/>
      <w:pPr>
        <w:ind w:left="1956" w:hanging="173"/>
      </w:pPr>
    </w:lvl>
    <w:lvl w:ilvl="3">
      <w:numFmt w:val="bullet"/>
      <w:lvlText w:val="•"/>
      <w:lvlJc w:val="left"/>
      <w:pPr>
        <w:ind w:left="2874" w:hanging="173"/>
      </w:pPr>
    </w:lvl>
    <w:lvl w:ilvl="4">
      <w:numFmt w:val="bullet"/>
      <w:lvlText w:val="•"/>
      <w:lvlJc w:val="left"/>
      <w:pPr>
        <w:ind w:left="3792" w:hanging="173"/>
      </w:pPr>
    </w:lvl>
    <w:lvl w:ilvl="5">
      <w:numFmt w:val="bullet"/>
      <w:lvlText w:val="•"/>
      <w:lvlJc w:val="left"/>
      <w:pPr>
        <w:ind w:left="4710" w:hanging="173"/>
      </w:pPr>
    </w:lvl>
    <w:lvl w:ilvl="6">
      <w:numFmt w:val="bullet"/>
      <w:lvlText w:val="•"/>
      <w:lvlJc w:val="left"/>
      <w:pPr>
        <w:ind w:left="5628" w:hanging="173"/>
      </w:pPr>
    </w:lvl>
    <w:lvl w:ilvl="7">
      <w:numFmt w:val="bullet"/>
      <w:lvlText w:val="•"/>
      <w:lvlJc w:val="left"/>
      <w:pPr>
        <w:ind w:left="6546" w:hanging="173"/>
      </w:pPr>
    </w:lvl>
    <w:lvl w:ilvl="8">
      <w:numFmt w:val="bullet"/>
      <w:lvlText w:val="•"/>
      <w:lvlJc w:val="left"/>
      <w:pPr>
        <w:ind w:left="7464" w:hanging="173"/>
      </w:pPr>
    </w:lvl>
  </w:abstractNum>
  <w:abstractNum w:abstractNumId="24" w15:restartNumberingAfterBreak="0">
    <w:nsid w:val="00000420"/>
    <w:multiLevelType w:val="multilevel"/>
    <w:tmpl w:val="000008A3"/>
    <w:lvl w:ilvl="0">
      <w:numFmt w:val="bullet"/>
      <w:lvlText w:val="-"/>
      <w:lvlJc w:val="left"/>
      <w:pPr>
        <w:ind w:left="119" w:hanging="178"/>
      </w:pPr>
      <w:rPr>
        <w:rFonts w:ascii="Times New Roman" w:hAnsi="Times New Roman"/>
        <w:b w:val="0"/>
        <w:w w:val="99"/>
        <w:sz w:val="28"/>
      </w:rPr>
    </w:lvl>
    <w:lvl w:ilvl="1">
      <w:numFmt w:val="bullet"/>
      <w:lvlText w:val="•"/>
      <w:lvlJc w:val="left"/>
      <w:pPr>
        <w:ind w:left="1038" w:hanging="178"/>
      </w:pPr>
    </w:lvl>
    <w:lvl w:ilvl="2">
      <w:numFmt w:val="bullet"/>
      <w:lvlText w:val="•"/>
      <w:lvlJc w:val="left"/>
      <w:pPr>
        <w:ind w:left="1956" w:hanging="178"/>
      </w:pPr>
    </w:lvl>
    <w:lvl w:ilvl="3">
      <w:numFmt w:val="bullet"/>
      <w:lvlText w:val="•"/>
      <w:lvlJc w:val="left"/>
      <w:pPr>
        <w:ind w:left="2874" w:hanging="178"/>
      </w:pPr>
    </w:lvl>
    <w:lvl w:ilvl="4">
      <w:numFmt w:val="bullet"/>
      <w:lvlText w:val="•"/>
      <w:lvlJc w:val="left"/>
      <w:pPr>
        <w:ind w:left="3792" w:hanging="178"/>
      </w:pPr>
    </w:lvl>
    <w:lvl w:ilvl="5">
      <w:numFmt w:val="bullet"/>
      <w:lvlText w:val="•"/>
      <w:lvlJc w:val="left"/>
      <w:pPr>
        <w:ind w:left="4710" w:hanging="178"/>
      </w:pPr>
    </w:lvl>
    <w:lvl w:ilvl="6">
      <w:numFmt w:val="bullet"/>
      <w:lvlText w:val="•"/>
      <w:lvlJc w:val="left"/>
      <w:pPr>
        <w:ind w:left="5628" w:hanging="178"/>
      </w:pPr>
    </w:lvl>
    <w:lvl w:ilvl="7">
      <w:numFmt w:val="bullet"/>
      <w:lvlText w:val="•"/>
      <w:lvlJc w:val="left"/>
      <w:pPr>
        <w:ind w:left="6546" w:hanging="178"/>
      </w:pPr>
    </w:lvl>
    <w:lvl w:ilvl="8">
      <w:numFmt w:val="bullet"/>
      <w:lvlText w:val="•"/>
      <w:lvlJc w:val="left"/>
      <w:pPr>
        <w:ind w:left="7464" w:hanging="178"/>
      </w:pPr>
    </w:lvl>
  </w:abstractNum>
  <w:abstractNum w:abstractNumId="25" w15:restartNumberingAfterBreak="0">
    <w:nsid w:val="00000425"/>
    <w:multiLevelType w:val="multilevel"/>
    <w:tmpl w:val="000008A8"/>
    <w:styleLink w:val="1a-11"/>
    <w:lvl w:ilvl="0">
      <w:start w:val="1"/>
      <w:numFmt w:val="decimal"/>
      <w:lvlText w:val="%1."/>
      <w:lvlJc w:val="left"/>
      <w:pPr>
        <w:ind w:left="119" w:hanging="284"/>
      </w:pPr>
      <w:rPr>
        <w:rFonts w:ascii="Times New Roman" w:hAnsi="Times New Roman" w:cs="Times New Roman"/>
        <w:b w:val="0"/>
        <w:bCs w:val="0"/>
        <w:w w:val="99"/>
        <w:sz w:val="28"/>
        <w:szCs w:val="28"/>
      </w:rPr>
    </w:lvl>
    <w:lvl w:ilvl="1">
      <w:numFmt w:val="bullet"/>
      <w:lvlText w:val="•"/>
      <w:lvlJc w:val="left"/>
      <w:pPr>
        <w:ind w:left="1038" w:hanging="284"/>
      </w:pPr>
    </w:lvl>
    <w:lvl w:ilvl="2">
      <w:numFmt w:val="bullet"/>
      <w:lvlText w:val="•"/>
      <w:lvlJc w:val="left"/>
      <w:pPr>
        <w:ind w:left="1956" w:hanging="284"/>
      </w:pPr>
    </w:lvl>
    <w:lvl w:ilvl="3">
      <w:numFmt w:val="bullet"/>
      <w:lvlText w:val="•"/>
      <w:lvlJc w:val="left"/>
      <w:pPr>
        <w:ind w:left="2874" w:hanging="284"/>
      </w:pPr>
    </w:lvl>
    <w:lvl w:ilvl="4">
      <w:numFmt w:val="bullet"/>
      <w:lvlText w:val="•"/>
      <w:lvlJc w:val="left"/>
      <w:pPr>
        <w:ind w:left="3792" w:hanging="284"/>
      </w:pPr>
    </w:lvl>
    <w:lvl w:ilvl="5">
      <w:numFmt w:val="bullet"/>
      <w:lvlText w:val="•"/>
      <w:lvlJc w:val="left"/>
      <w:pPr>
        <w:ind w:left="4710" w:hanging="284"/>
      </w:pPr>
    </w:lvl>
    <w:lvl w:ilvl="6">
      <w:numFmt w:val="bullet"/>
      <w:lvlText w:val="•"/>
      <w:lvlJc w:val="left"/>
      <w:pPr>
        <w:ind w:left="5628" w:hanging="284"/>
      </w:pPr>
    </w:lvl>
    <w:lvl w:ilvl="7">
      <w:numFmt w:val="bullet"/>
      <w:lvlText w:val="•"/>
      <w:lvlJc w:val="left"/>
      <w:pPr>
        <w:ind w:left="6546" w:hanging="284"/>
      </w:pPr>
    </w:lvl>
    <w:lvl w:ilvl="8">
      <w:numFmt w:val="bullet"/>
      <w:lvlText w:val="•"/>
      <w:lvlJc w:val="left"/>
      <w:pPr>
        <w:ind w:left="7464" w:hanging="284"/>
      </w:pPr>
    </w:lvl>
  </w:abstractNum>
  <w:abstractNum w:abstractNumId="26" w15:restartNumberingAfterBreak="0">
    <w:nsid w:val="00EE52E2"/>
    <w:multiLevelType w:val="hybridMultilevel"/>
    <w:tmpl w:val="D6CC041E"/>
    <w:lvl w:ilvl="0" w:tplc="FFFFFFFF">
      <w:start w:val="3"/>
      <w:numFmt w:val="bullet"/>
      <w:pStyle w:val="C63"/>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2E07350"/>
    <w:multiLevelType w:val="hybridMultilevel"/>
    <w:tmpl w:val="7EFC2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A271AFB"/>
    <w:multiLevelType w:val="multilevel"/>
    <w:tmpl w:val="8A068FFA"/>
    <w:lvl w:ilvl="0">
      <w:start w:val="4"/>
      <w:numFmt w:val="decimal"/>
      <w:lvlText w:val="%1."/>
      <w:lvlJc w:val="left"/>
      <w:pPr>
        <w:ind w:left="390" w:hanging="390"/>
      </w:pPr>
      <w:rPr>
        <w:rFonts w:cs="Times New Roman" w:hint="default"/>
      </w:rPr>
    </w:lvl>
    <w:lvl w:ilvl="1">
      <w:start w:val="1"/>
      <w:numFmt w:val="decimal"/>
      <w:lvlText w:val="%1.%2."/>
      <w:lvlJc w:val="left"/>
      <w:pPr>
        <w:ind w:left="1022" w:hanging="720"/>
      </w:pPr>
      <w:rPr>
        <w:rFonts w:cs="Times New Roman" w:hint="default"/>
      </w:rPr>
    </w:lvl>
    <w:lvl w:ilvl="2">
      <w:start w:val="1"/>
      <w:numFmt w:val="decimal"/>
      <w:lvlText w:val="%1.%2.%3."/>
      <w:lvlJc w:val="left"/>
      <w:pPr>
        <w:ind w:left="1324" w:hanging="720"/>
      </w:pPr>
      <w:rPr>
        <w:rFonts w:cs="Times New Roman" w:hint="default"/>
      </w:rPr>
    </w:lvl>
    <w:lvl w:ilvl="3">
      <w:start w:val="1"/>
      <w:numFmt w:val="decimal"/>
      <w:lvlText w:val="%1.%2.%3.%4."/>
      <w:lvlJc w:val="left"/>
      <w:pPr>
        <w:ind w:left="1986" w:hanging="1080"/>
      </w:pPr>
      <w:rPr>
        <w:rFonts w:cs="Times New Roman" w:hint="default"/>
      </w:rPr>
    </w:lvl>
    <w:lvl w:ilvl="4">
      <w:start w:val="1"/>
      <w:numFmt w:val="decimal"/>
      <w:lvlText w:val="%1.%2.%3.%4.%5."/>
      <w:lvlJc w:val="left"/>
      <w:pPr>
        <w:ind w:left="2288" w:hanging="1080"/>
      </w:pPr>
      <w:rPr>
        <w:rFonts w:cs="Times New Roman" w:hint="default"/>
      </w:rPr>
    </w:lvl>
    <w:lvl w:ilvl="5">
      <w:start w:val="1"/>
      <w:numFmt w:val="decimal"/>
      <w:lvlText w:val="%1.%2.%3.%4.%5.%6."/>
      <w:lvlJc w:val="left"/>
      <w:pPr>
        <w:ind w:left="2950" w:hanging="1440"/>
      </w:pPr>
      <w:rPr>
        <w:rFonts w:cs="Times New Roman" w:hint="default"/>
      </w:rPr>
    </w:lvl>
    <w:lvl w:ilvl="6">
      <w:start w:val="1"/>
      <w:numFmt w:val="decimal"/>
      <w:lvlText w:val="%1.%2.%3.%4.%5.%6.%7."/>
      <w:lvlJc w:val="left"/>
      <w:pPr>
        <w:ind w:left="3252" w:hanging="1440"/>
      </w:pPr>
      <w:rPr>
        <w:rFonts w:cs="Times New Roman" w:hint="default"/>
      </w:rPr>
    </w:lvl>
    <w:lvl w:ilvl="7">
      <w:start w:val="1"/>
      <w:numFmt w:val="decimal"/>
      <w:lvlText w:val="%1.%2.%3.%4.%5.%6.%7.%8."/>
      <w:lvlJc w:val="left"/>
      <w:pPr>
        <w:ind w:left="3914" w:hanging="1800"/>
      </w:pPr>
      <w:rPr>
        <w:rFonts w:cs="Times New Roman" w:hint="default"/>
      </w:rPr>
    </w:lvl>
    <w:lvl w:ilvl="8">
      <w:start w:val="1"/>
      <w:numFmt w:val="decimal"/>
      <w:lvlText w:val="%1.%2.%3.%4.%5.%6.%7.%8.%9."/>
      <w:lvlJc w:val="left"/>
      <w:pPr>
        <w:ind w:left="4216" w:hanging="1800"/>
      </w:pPr>
      <w:rPr>
        <w:rFonts w:cs="Times New Roman" w:hint="default"/>
      </w:rPr>
    </w:lvl>
  </w:abstractNum>
  <w:abstractNum w:abstractNumId="30"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0D5948D0"/>
    <w:multiLevelType w:val="hybridMultilevel"/>
    <w:tmpl w:val="246250AA"/>
    <w:lvl w:ilvl="0" w:tplc="F90ABAA6">
      <w:start w:val="1"/>
      <w:numFmt w:val="bullet"/>
      <w:pStyle w:val="Outline4"/>
      <w:lvlText w:val=""/>
      <w:lvlJc w:val="left"/>
      <w:pPr>
        <w:ind w:left="720" w:hanging="360"/>
      </w:pPr>
      <w:rPr>
        <w:rFonts w:ascii="Symbol" w:hAnsi="Symbol" w:hint="default"/>
      </w:rPr>
    </w:lvl>
    <w:lvl w:ilvl="1" w:tplc="14BA88FA" w:tentative="1">
      <w:start w:val="1"/>
      <w:numFmt w:val="bullet"/>
      <w:lvlText w:val="o"/>
      <w:lvlJc w:val="left"/>
      <w:pPr>
        <w:ind w:left="1440" w:hanging="360"/>
      </w:pPr>
      <w:rPr>
        <w:rFonts w:ascii="Courier New" w:hAnsi="Courier New" w:hint="default"/>
      </w:rPr>
    </w:lvl>
    <w:lvl w:ilvl="2" w:tplc="6B1ED8D2" w:tentative="1">
      <w:start w:val="1"/>
      <w:numFmt w:val="bullet"/>
      <w:lvlText w:val=""/>
      <w:lvlJc w:val="left"/>
      <w:pPr>
        <w:ind w:left="2160" w:hanging="360"/>
      </w:pPr>
      <w:rPr>
        <w:rFonts w:ascii="Wingdings" w:hAnsi="Wingdings" w:hint="default"/>
      </w:rPr>
    </w:lvl>
    <w:lvl w:ilvl="3" w:tplc="926EF6B8" w:tentative="1">
      <w:start w:val="1"/>
      <w:numFmt w:val="bullet"/>
      <w:lvlText w:val=""/>
      <w:lvlJc w:val="left"/>
      <w:pPr>
        <w:ind w:left="2880" w:hanging="360"/>
      </w:pPr>
      <w:rPr>
        <w:rFonts w:ascii="Symbol" w:hAnsi="Symbol" w:hint="default"/>
      </w:rPr>
    </w:lvl>
    <w:lvl w:ilvl="4" w:tplc="9A5ADDDC" w:tentative="1">
      <w:start w:val="1"/>
      <w:numFmt w:val="bullet"/>
      <w:lvlText w:val="o"/>
      <w:lvlJc w:val="left"/>
      <w:pPr>
        <w:ind w:left="3600" w:hanging="360"/>
      </w:pPr>
      <w:rPr>
        <w:rFonts w:ascii="Courier New" w:hAnsi="Courier New" w:hint="default"/>
      </w:rPr>
    </w:lvl>
    <w:lvl w:ilvl="5" w:tplc="C7B86A76" w:tentative="1">
      <w:start w:val="1"/>
      <w:numFmt w:val="bullet"/>
      <w:lvlText w:val=""/>
      <w:lvlJc w:val="left"/>
      <w:pPr>
        <w:ind w:left="4320" w:hanging="360"/>
      </w:pPr>
      <w:rPr>
        <w:rFonts w:ascii="Wingdings" w:hAnsi="Wingdings" w:hint="default"/>
      </w:rPr>
    </w:lvl>
    <w:lvl w:ilvl="6" w:tplc="8C4CA3D0" w:tentative="1">
      <w:start w:val="1"/>
      <w:numFmt w:val="bullet"/>
      <w:lvlText w:val=""/>
      <w:lvlJc w:val="left"/>
      <w:pPr>
        <w:ind w:left="5040" w:hanging="360"/>
      </w:pPr>
      <w:rPr>
        <w:rFonts w:ascii="Symbol" w:hAnsi="Symbol" w:hint="default"/>
      </w:rPr>
    </w:lvl>
    <w:lvl w:ilvl="7" w:tplc="DD547332" w:tentative="1">
      <w:start w:val="1"/>
      <w:numFmt w:val="bullet"/>
      <w:lvlText w:val="o"/>
      <w:lvlJc w:val="left"/>
      <w:pPr>
        <w:ind w:left="5760" w:hanging="360"/>
      </w:pPr>
      <w:rPr>
        <w:rFonts w:ascii="Courier New" w:hAnsi="Courier New" w:hint="default"/>
      </w:rPr>
    </w:lvl>
    <w:lvl w:ilvl="8" w:tplc="AA0C3E58" w:tentative="1">
      <w:start w:val="1"/>
      <w:numFmt w:val="bullet"/>
      <w:lvlText w:val=""/>
      <w:lvlJc w:val="left"/>
      <w:pPr>
        <w:ind w:left="6480" w:hanging="360"/>
      </w:pPr>
      <w:rPr>
        <w:rFonts w:ascii="Wingdings" w:hAnsi="Wingdings" w:hint="default"/>
      </w:rPr>
    </w:lvl>
  </w:abstractNum>
  <w:abstractNum w:abstractNumId="32" w15:restartNumberingAfterBreak="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12AE6296"/>
    <w:multiLevelType w:val="hybridMultilevel"/>
    <w:tmpl w:val="6492A294"/>
    <w:styleLink w:val="1a-1"/>
    <w:lvl w:ilvl="0" w:tplc="9F16AF92">
      <w:start w:val="1"/>
      <w:numFmt w:val="upperRoman"/>
      <w:lvlText w:val="%1-"/>
      <w:lvlJc w:val="left"/>
      <w:pPr>
        <w:ind w:left="1080" w:hanging="720"/>
      </w:pPr>
      <w:rPr>
        <w:rFonts w:eastAsia="Times New Roman" w:cs="Times New Roman" w:hint="default"/>
        <w:b/>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16E87F1B"/>
    <w:multiLevelType w:val="hybridMultilevel"/>
    <w:tmpl w:val="5E2C49E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6" w15:restartNumberingAfterBreak="0">
    <w:nsid w:val="17541781"/>
    <w:multiLevelType w:val="hybridMultilevel"/>
    <w:tmpl w:val="C0B22690"/>
    <w:lvl w:ilvl="0" w:tplc="FFFFFFFF">
      <w:start w:val="5"/>
      <w:numFmt w:val="bullet"/>
      <w:lvlText w:val="-"/>
      <w:lvlJc w:val="left"/>
      <w:pPr>
        <w:tabs>
          <w:tab w:val="num" w:pos="720"/>
        </w:tabs>
        <w:ind w:left="720" w:hanging="360"/>
      </w:pPr>
      <w:rPr>
        <w:rFonts w:ascii=".VnTime" w:eastAsia="Times New Roman" w:hAnsi=".VnTime" w:cs="Times New Roman" w:hint="default"/>
        <w:color w:val="auto"/>
      </w:rPr>
    </w:lvl>
    <w:lvl w:ilvl="1" w:tplc="04090003">
      <w:start w:val="1"/>
      <w:numFmt w:val="bullet"/>
      <w:pStyle w:val="C324"/>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17CB76DD"/>
    <w:multiLevelType w:val="multilevel"/>
    <w:tmpl w:val="152A397A"/>
    <w:styleLink w:val="MyList1"/>
    <w:lvl w:ilvl="0">
      <w:numFmt w:val="decimal"/>
      <w:lvlText w:val="%1."/>
      <w:lvlJc w:val="left"/>
      <w:pPr>
        <w:ind w:left="383" w:hanging="281"/>
      </w:pPr>
      <w:rPr>
        <w:rFonts w:ascii="Times New Roman" w:hAnsi="Times New Roman" w:cs="Times New Roman" w:hint="default"/>
        <w:b w:val="0"/>
        <w:bCs/>
        <w:w w:val="100"/>
        <w:sz w:val="28"/>
        <w:szCs w:val="28"/>
      </w:rPr>
    </w:lvl>
    <w:lvl w:ilvl="1">
      <w:start w:val="1"/>
      <w:numFmt w:val="decimal"/>
      <w:lvlText w:val="%1.%2"/>
      <w:lvlJc w:val="left"/>
      <w:pPr>
        <w:ind w:left="525" w:hanging="423"/>
      </w:pPr>
      <w:rPr>
        <w:rFonts w:ascii="Times New Roman" w:hAnsi="Times New Roman" w:cs="Times New Roman" w:hint="default"/>
        <w:b/>
        <w:bCs/>
        <w:w w:val="100"/>
        <w:sz w:val="28"/>
        <w:szCs w:val="28"/>
      </w:rPr>
    </w:lvl>
    <w:lvl w:ilvl="2">
      <w:numFmt w:val="bullet"/>
      <w:lvlText w:val="-"/>
      <w:lvlJc w:val="left"/>
      <w:pPr>
        <w:ind w:left="1182" w:hanging="360"/>
      </w:pPr>
      <w:rPr>
        <w:rFonts w:ascii="Times New Roman" w:hAnsi="Times New Roman" w:hint="default"/>
        <w:b w:val="0"/>
        <w:w w:val="100"/>
        <w:sz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38" w15:restartNumberingAfterBreak="0">
    <w:nsid w:val="17F84845"/>
    <w:multiLevelType w:val="hybridMultilevel"/>
    <w:tmpl w:val="1F1A8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8662E31"/>
    <w:multiLevelType w:val="hybridMultilevel"/>
    <w:tmpl w:val="D4B84948"/>
    <w:name w:val="WW8Num31222"/>
    <w:lvl w:ilvl="0" w:tplc="CB366156">
      <w:start w:val="1"/>
      <w:numFmt w:val="bullet"/>
      <w:pStyle w:val="BodyTextlist2"/>
      <w:lvlText w:val="-"/>
      <w:lvlJc w:val="left"/>
      <w:pPr>
        <w:ind w:left="1287" w:hanging="360"/>
      </w:pPr>
      <w:rPr>
        <w:rFonts w:ascii="Courier New" w:hAnsi="Courier New" w:hint="default"/>
        <w:b/>
        <w:i w:val="0"/>
        <w:sz w:val="22"/>
        <w:szCs w:val="22"/>
      </w:rPr>
    </w:lvl>
    <w:lvl w:ilvl="1" w:tplc="9A9CEE2C" w:tentative="1">
      <w:start w:val="1"/>
      <w:numFmt w:val="bullet"/>
      <w:lvlText w:val="o"/>
      <w:lvlJc w:val="left"/>
      <w:pPr>
        <w:ind w:left="2007" w:hanging="360"/>
      </w:pPr>
      <w:rPr>
        <w:rFonts w:ascii="Courier New" w:hAnsi="Courier New" w:cs="Courier New" w:hint="default"/>
      </w:rPr>
    </w:lvl>
    <w:lvl w:ilvl="2" w:tplc="C73E2928" w:tentative="1">
      <w:start w:val="1"/>
      <w:numFmt w:val="bullet"/>
      <w:lvlText w:val=""/>
      <w:lvlJc w:val="left"/>
      <w:pPr>
        <w:ind w:left="2727" w:hanging="360"/>
      </w:pPr>
      <w:rPr>
        <w:rFonts w:ascii="Wingdings" w:hAnsi="Wingdings" w:hint="default"/>
      </w:rPr>
    </w:lvl>
    <w:lvl w:ilvl="3" w:tplc="365CB86C" w:tentative="1">
      <w:start w:val="1"/>
      <w:numFmt w:val="bullet"/>
      <w:lvlText w:val=""/>
      <w:lvlJc w:val="left"/>
      <w:pPr>
        <w:ind w:left="3447" w:hanging="360"/>
      </w:pPr>
      <w:rPr>
        <w:rFonts w:ascii="Symbol" w:hAnsi="Symbol" w:hint="default"/>
      </w:rPr>
    </w:lvl>
    <w:lvl w:ilvl="4" w:tplc="9566DBFC" w:tentative="1">
      <w:start w:val="1"/>
      <w:numFmt w:val="bullet"/>
      <w:lvlText w:val="o"/>
      <w:lvlJc w:val="left"/>
      <w:pPr>
        <w:ind w:left="4167" w:hanging="360"/>
      </w:pPr>
      <w:rPr>
        <w:rFonts w:ascii="Courier New" w:hAnsi="Courier New" w:cs="Courier New" w:hint="default"/>
      </w:rPr>
    </w:lvl>
    <w:lvl w:ilvl="5" w:tplc="E6723F98" w:tentative="1">
      <w:start w:val="1"/>
      <w:numFmt w:val="bullet"/>
      <w:lvlText w:val=""/>
      <w:lvlJc w:val="left"/>
      <w:pPr>
        <w:ind w:left="4887" w:hanging="360"/>
      </w:pPr>
      <w:rPr>
        <w:rFonts w:ascii="Wingdings" w:hAnsi="Wingdings" w:hint="default"/>
      </w:rPr>
    </w:lvl>
    <w:lvl w:ilvl="6" w:tplc="37F4FE1C" w:tentative="1">
      <w:start w:val="1"/>
      <w:numFmt w:val="bullet"/>
      <w:lvlText w:val=""/>
      <w:lvlJc w:val="left"/>
      <w:pPr>
        <w:ind w:left="5607" w:hanging="360"/>
      </w:pPr>
      <w:rPr>
        <w:rFonts w:ascii="Symbol" w:hAnsi="Symbol" w:hint="default"/>
      </w:rPr>
    </w:lvl>
    <w:lvl w:ilvl="7" w:tplc="0F58158C" w:tentative="1">
      <w:start w:val="1"/>
      <w:numFmt w:val="bullet"/>
      <w:lvlText w:val="o"/>
      <w:lvlJc w:val="left"/>
      <w:pPr>
        <w:ind w:left="6327" w:hanging="360"/>
      </w:pPr>
      <w:rPr>
        <w:rFonts w:ascii="Courier New" w:hAnsi="Courier New" w:cs="Courier New" w:hint="default"/>
      </w:rPr>
    </w:lvl>
    <w:lvl w:ilvl="8" w:tplc="1F822928" w:tentative="1">
      <w:start w:val="1"/>
      <w:numFmt w:val="bullet"/>
      <w:lvlText w:val=""/>
      <w:lvlJc w:val="left"/>
      <w:pPr>
        <w:ind w:left="7047" w:hanging="360"/>
      </w:pPr>
      <w:rPr>
        <w:rFonts w:ascii="Wingdings" w:hAnsi="Wingdings" w:hint="default"/>
      </w:rPr>
    </w:lvl>
  </w:abstractNum>
  <w:abstractNum w:abstractNumId="40" w15:restartNumberingAfterBreak="0">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FB8127C"/>
    <w:multiLevelType w:val="hybridMultilevel"/>
    <w:tmpl w:val="C0FE7D66"/>
    <w:lvl w:ilvl="0" w:tplc="CD96696C">
      <w:start w:val="2"/>
      <w:numFmt w:val="bullet"/>
      <w:pStyle w:val="C1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20E105AE"/>
    <w:multiLevelType w:val="hybridMultilevel"/>
    <w:tmpl w:val="48EAC448"/>
    <w:lvl w:ilvl="0" w:tplc="00F07614">
      <w:start w:val="1"/>
      <w:numFmt w:val="lowerLetter"/>
      <w:pStyle w:val="EstiloTtuloPortadaSinNegritaMaysculasAntes6pto"/>
      <w:lvlText w:val="%1)"/>
      <w:lvlJc w:val="left"/>
      <w:pPr>
        <w:tabs>
          <w:tab w:val="num" w:pos="284"/>
        </w:tabs>
        <w:ind w:left="284" w:hanging="284"/>
      </w:pPr>
      <w:rPr>
        <w:rFonts w:hint="default"/>
      </w:rPr>
    </w:lvl>
    <w:lvl w:ilvl="1" w:tplc="7210701A" w:tentative="1">
      <w:start w:val="1"/>
      <w:numFmt w:val="lowerLetter"/>
      <w:lvlText w:val="%2."/>
      <w:lvlJc w:val="left"/>
      <w:pPr>
        <w:tabs>
          <w:tab w:val="num" w:pos="1440"/>
        </w:tabs>
        <w:ind w:left="1440" w:hanging="360"/>
      </w:pPr>
    </w:lvl>
    <w:lvl w:ilvl="2" w:tplc="204A1B42" w:tentative="1">
      <w:start w:val="1"/>
      <w:numFmt w:val="lowerRoman"/>
      <w:lvlText w:val="%3."/>
      <w:lvlJc w:val="right"/>
      <w:pPr>
        <w:tabs>
          <w:tab w:val="num" w:pos="2160"/>
        </w:tabs>
        <w:ind w:left="2160" w:hanging="180"/>
      </w:pPr>
    </w:lvl>
    <w:lvl w:ilvl="3" w:tplc="0BA86CDA" w:tentative="1">
      <w:start w:val="1"/>
      <w:numFmt w:val="decimal"/>
      <w:lvlText w:val="%4."/>
      <w:lvlJc w:val="left"/>
      <w:pPr>
        <w:tabs>
          <w:tab w:val="num" w:pos="2880"/>
        </w:tabs>
        <w:ind w:left="2880" w:hanging="360"/>
      </w:pPr>
    </w:lvl>
    <w:lvl w:ilvl="4" w:tplc="4C967B44" w:tentative="1">
      <w:start w:val="1"/>
      <w:numFmt w:val="lowerLetter"/>
      <w:lvlText w:val="%5."/>
      <w:lvlJc w:val="left"/>
      <w:pPr>
        <w:tabs>
          <w:tab w:val="num" w:pos="3600"/>
        </w:tabs>
        <w:ind w:left="3600" w:hanging="360"/>
      </w:pPr>
    </w:lvl>
    <w:lvl w:ilvl="5" w:tplc="7E62FB6C" w:tentative="1">
      <w:start w:val="1"/>
      <w:numFmt w:val="lowerRoman"/>
      <w:lvlText w:val="%6."/>
      <w:lvlJc w:val="right"/>
      <w:pPr>
        <w:tabs>
          <w:tab w:val="num" w:pos="4320"/>
        </w:tabs>
        <w:ind w:left="4320" w:hanging="180"/>
      </w:pPr>
    </w:lvl>
    <w:lvl w:ilvl="6" w:tplc="12A0D45C" w:tentative="1">
      <w:start w:val="1"/>
      <w:numFmt w:val="decimal"/>
      <w:lvlText w:val="%7."/>
      <w:lvlJc w:val="left"/>
      <w:pPr>
        <w:tabs>
          <w:tab w:val="num" w:pos="5040"/>
        </w:tabs>
        <w:ind w:left="5040" w:hanging="360"/>
      </w:pPr>
    </w:lvl>
    <w:lvl w:ilvl="7" w:tplc="54EAF76A" w:tentative="1">
      <w:start w:val="1"/>
      <w:numFmt w:val="lowerLetter"/>
      <w:lvlText w:val="%8."/>
      <w:lvlJc w:val="left"/>
      <w:pPr>
        <w:tabs>
          <w:tab w:val="num" w:pos="5760"/>
        </w:tabs>
        <w:ind w:left="5760" w:hanging="360"/>
      </w:pPr>
    </w:lvl>
    <w:lvl w:ilvl="8" w:tplc="25D836F0" w:tentative="1">
      <w:start w:val="1"/>
      <w:numFmt w:val="lowerRoman"/>
      <w:lvlText w:val="%9."/>
      <w:lvlJc w:val="right"/>
      <w:pPr>
        <w:tabs>
          <w:tab w:val="num" w:pos="6480"/>
        </w:tabs>
        <w:ind w:left="6480" w:hanging="180"/>
      </w:pPr>
    </w:lvl>
  </w:abstractNum>
  <w:abstractNum w:abstractNumId="43" w15:restartNumberingAfterBreak="0">
    <w:nsid w:val="28767248"/>
    <w:multiLevelType w:val="singleLevel"/>
    <w:tmpl w:val="D9D2F728"/>
    <w:lvl w:ilvl="0">
      <w:start w:val="1"/>
      <w:numFmt w:val="bullet"/>
      <w:pStyle w:val="Tablecentertext1"/>
      <w:lvlText w:val="-"/>
      <w:lvlJc w:val="left"/>
      <w:pPr>
        <w:tabs>
          <w:tab w:val="num" w:pos="1436"/>
        </w:tabs>
        <w:ind w:left="1436" w:hanging="585"/>
      </w:pPr>
      <w:rPr>
        <w:rFonts w:hint="default"/>
      </w:rPr>
    </w:lvl>
  </w:abstractNum>
  <w:abstractNum w:abstractNumId="44" w15:restartNumberingAfterBreak="0">
    <w:nsid w:val="298213D2"/>
    <w:multiLevelType w:val="multilevel"/>
    <w:tmpl w:val="FFFFFFFF"/>
    <w:lvl w:ilvl="0">
      <w:start w:val="1"/>
      <w:numFmt w:val="decimal"/>
      <w:lvlText w:val="%1."/>
      <w:lvlJc w:val="left"/>
      <w:pPr>
        <w:ind w:left="383" w:hanging="281"/>
      </w:pPr>
      <w:rPr>
        <w:rFonts w:ascii="Times New Roman" w:hAnsi="Times New Roman" w:cs="Times New Roman"/>
        <w:b/>
        <w:bCs/>
        <w:w w:val="100"/>
        <w:sz w:val="28"/>
        <w:szCs w:val="28"/>
      </w:rPr>
    </w:lvl>
    <w:lvl w:ilvl="1">
      <w:numFmt w:val="bullet"/>
      <w:lvlText w:val="-"/>
      <w:lvlJc w:val="left"/>
      <w:pPr>
        <w:ind w:left="642" w:hanging="360"/>
      </w:pPr>
      <w:rPr>
        <w:rFonts w:ascii="Times New Roman" w:hAnsi="Times New Roman"/>
        <w:b w:val="0"/>
        <w:w w:val="100"/>
        <w:sz w:val="28"/>
      </w:rPr>
    </w:lvl>
    <w:lvl w:ilvl="2">
      <w:numFmt w:val="bullet"/>
      <w:lvlText w:val="•"/>
      <w:lvlJc w:val="left"/>
      <w:pPr>
        <w:ind w:left="1616" w:hanging="360"/>
      </w:pPr>
    </w:lvl>
    <w:lvl w:ilvl="3">
      <w:numFmt w:val="bullet"/>
      <w:lvlText w:val="•"/>
      <w:lvlJc w:val="left"/>
      <w:pPr>
        <w:ind w:left="2592" w:hanging="360"/>
      </w:pPr>
    </w:lvl>
    <w:lvl w:ilvl="4">
      <w:numFmt w:val="bullet"/>
      <w:lvlText w:val="•"/>
      <w:lvlJc w:val="left"/>
      <w:pPr>
        <w:ind w:left="3568" w:hanging="360"/>
      </w:pPr>
    </w:lvl>
    <w:lvl w:ilvl="5">
      <w:numFmt w:val="bullet"/>
      <w:lvlText w:val="•"/>
      <w:lvlJc w:val="left"/>
      <w:pPr>
        <w:ind w:left="4545" w:hanging="360"/>
      </w:pPr>
    </w:lvl>
    <w:lvl w:ilvl="6">
      <w:numFmt w:val="bullet"/>
      <w:lvlText w:val="•"/>
      <w:lvlJc w:val="left"/>
      <w:pPr>
        <w:ind w:left="5521" w:hanging="360"/>
      </w:pPr>
    </w:lvl>
    <w:lvl w:ilvl="7">
      <w:numFmt w:val="bullet"/>
      <w:lvlText w:val="•"/>
      <w:lvlJc w:val="left"/>
      <w:pPr>
        <w:ind w:left="6497" w:hanging="360"/>
      </w:pPr>
    </w:lvl>
    <w:lvl w:ilvl="8">
      <w:numFmt w:val="bullet"/>
      <w:lvlText w:val="•"/>
      <w:lvlJc w:val="left"/>
      <w:pPr>
        <w:ind w:left="7473" w:hanging="360"/>
      </w:pPr>
    </w:lvl>
  </w:abstractNum>
  <w:abstractNum w:abstractNumId="45" w15:restartNumberingAfterBreak="0">
    <w:nsid w:val="2A93065D"/>
    <w:multiLevelType w:val="multilevel"/>
    <w:tmpl w:val="89D8A15A"/>
    <w:styleLink w:val="Bulleted1"/>
    <w:lvl w:ilvl="0">
      <w:numFmt w:val="bullet"/>
      <w:pStyle w:val="Bulleted4"/>
      <w:lvlText w:val="-"/>
      <w:lvlJc w:val="left"/>
      <w:pPr>
        <w:tabs>
          <w:tab w:val="num" w:pos="864"/>
        </w:tabs>
        <w:ind w:left="864" w:hanging="432"/>
      </w:pPr>
      <w:rPr>
        <w:rFonts w:ascii="Times New Roman" w:hAnsi="Times New Roman" w:cs="Times New Roman" w:hint="default"/>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6" w15:restartNumberingAfterBreak="0">
    <w:nsid w:val="2AB52066"/>
    <w:multiLevelType w:val="singleLevel"/>
    <w:tmpl w:val="48A41EA0"/>
    <w:lvl w:ilvl="0">
      <w:start w:val="1"/>
      <w:numFmt w:val="decimal"/>
      <w:pStyle w:val="TtuloPortada"/>
      <w:lvlText w:val="%1."/>
      <w:lvlJc w:val="left"/>
      <w:pPr>
        <w:tabs>
          <w:tab w:val="num" w:pos="737"/>
        </w:tabs>
        <w:ind w:left="737" w:hanging="340"/>
      </w:pPr>
      <w:rPr>
        <w:rFonts w:hint="default"/>
      </w:rPr>
    </w:lvl>
  </w:abstractNum>
  <w:abstractNum w:abstractNumId="47" w15:restartNumberingAfterBreak="0">
    <w:nsid w:val="2B8F365D"/>
    <w:multiLevelType w:val="hybridMultilevel"/>
    <w:tmpl w:val="C2FE41B8"/>
    <w:styleLink w:val="MyList3"/>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15:restartNumberingAfterBreak="0">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9" w15:restartNumberingAfterBreak="0">
    <w:nsid w:val="2EBD4261"/>
    <w:multiLevelType w:val="hybridMultilevel"/>
    <w:tmpl w:val="B58C3A52"/>
    <w:lvl w:ilvl="0" w:tplc="35FC73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F7B48C7"/>
    <w:multiLevelType w:val="hybridMultilevel"/>
    <w:tmpl w:val="A2E838FA"/>
    <w:lvl w:ilvl="0" w:tplc="521ED0E8">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1" w15:restartNumberingAfterBreak="0">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52"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4"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382F241B"/>
    <w:multiLevelType w:val="hybridMultilevel"/>
    <w:tmpl w:val="AB2C217A"/>
    <w:lvl w:ilvl="0" w:tplc="3F3A029A">
      <w:numFmt w:val="bullet"/>
      <w:lvlText w:val="-"/>
      <w:lvlJc w:val="left"/>
      <w:pPr>
        <w:ind w:left="266" w:hanging="164"/>
      </w:pPr>
      <w:rPr>
        <w:rFonts w:ascii="Times New Roman" w:eastAsia="Times New Roman" w:hAnsi="Times New Roman" w:hint="default"/>
        <w:b/>
        <w:w w:val="100"/>
        <w:sz w:val="28"/>
      </w:rPr>
    </w:lvl>
    <w:lvl w:ilvl="1" w:tplc="F9444E5A">
      <w:numFmt w:val="bullet"/>
      <w:lvlText w:val="+"/>
      <w:lvlJc w:val="left"/>
      <w:pPr>
        <w:ind w:left="1182" w:hanging="360"/>
      </w:pPr>
      <w:rPr>
        <w:rFonts w:ascii="Times New Roman" w:hAnsi="Times New Roman" w:hint="default"/>
        <w:w w:val="100"/>
        <w:sz w:val="28"/>
      </w:rPr>
    </w:lvl>
    <w:lvl w:ilvl="2" w:tplc="FDA40FF4">
      <w:numFmt w:val="bullet"/>
      <w:lvlText w:val="•"/>
      <w:lvlJc w:val="left"/>
      <w:pPr>
        <w:ind w:left="2122" w:hanging="360"/>
      </w:pPr>
      <w:rPr>
        <w:rFonts w:hint="default"/>
      </w:rPr>
    </w:lvl>
    <w:lvl w:ilvl="3" w:tplc="43A8DA4C">
      <w:numFmt w:val="bullet"/>
      <w:lvlText w:val="•"/>
      <w:lvlJc w:val="left"/>
      <w:pPr>
        <w:ind w:left="3065" w:hanging="360"/>
      </w:pPr>
      <w:rPr>
        <w:rFonts w:hint="default"/>
      </w:rPr>
    </w:lvl>
    <w:lvl w:ilvl="4" w:tplc="468CC94A">
      <w:numFmt w:val="bullet"/>
      <w:lvlText w:val="•"/>
      <w:lvlJc w:val="left"/>
      <w:pPr>
        <w:ind w:left="4008" w:hanging="360"/>
      </w:pPr>
      <w:rPr>
        <w:rFonts w:hint="default"/>
      </w:rPr>
    </w:lvl>
    <w:lvl w:ilvl="5" w:tplc="CBB0D61A">
      <w:numFmt w:val="bullet"/>
      <w:lvlText w:val="•"/>
      <w:lvlJc w:val="left"/>
      <w:pPr>
        <w:ind w:left="4951" w:hanging="360"/>
      </w:pPr>
      <w:rPr>
        <w:rFonts w:hint="default"/>
      </w:rPr>
    </w:lvl>
    <w:lvl w:ilvl="6" w:tplc="2886F0F8">
      <w:numFmt w:val="bullet"/>
      <w:lvlText w:val="•"/>
      <w:lvlJc w:val="left"/>
      <w:pPr>
        <w:ind w:left="5894" w:hanging="360"/>
      </w:pPr>
      <w:rPr>
        <w:rFonts w:hint="default"/>
      </w:rPr>
    </w:lvl>
    <w:lvl w:ilvl="7" w:tplc="01208AF4">
      <w:numFmt w:val="bullet"/>
      <w:lvlText w:val="•"/>
      <w:lvlJc w:val="left"/>
      <w:pPr>
        <w:ind w:left="6837" w:hanging="360"/>
      </w:pPr>
      <w:rPr>
        <w:rFonts w:hint="default"/>
      </w:rPr>
    </w:lvl>
    <w:lvl w:ilvl="8" w:tplc="20CA67A0">
      <w:numFmt w:val="bullet"/>
      <w:lvlText w:val="•"/>
      <w:lvlJc w:val="left"/>
      <w:pPr>
        <w:ind w:left="7780" w:hanging="360"/>
      </w:pPr>
      <w:rPr>
        <w:rFonts w:hint="default"/>
      </w:rPr>
    </w:lvl>
  </w:abstractNum>
  <w:abstractNum w:abstractNumId="56" w15:restartNumberingAfterBreak="0">
    <w:nsid w:val="3B155D43"/>
    <w:multiLevelType w:val="hybridMultilevel"/>
    <w:tmpl w:val="E4F2C2C4"/>
    <w:lvl w:ilvl="0" w:tplc="8ECEEDC6">
      <w:start w:val="1"/>
      <w:numFmt w:val="bullet"/>
      <w:lvlText w:val="+"/>
      <w:lvlJc w:val="left"/>
      <w:pPr>
        <w:tabs>
          <w:tab w:val="num" w:pos="3276"/>
        </w:tabs>
        <w:ind w:left="3276" w:hanging="396"/>
      </w:pPr>
      <w:rPr>
        <w:rFonts w:ascii="Courier New" w:hAnsi="Courier New" w:hint="default"/>
      </w:rPr>
    </w:lvl>
    <w:lvl w:ilvl="1" w:tplc="04090003" w:tentative="1">
      <w:start w:val="1"/>
      <w:numFmt w:val="bullet"/>
      <w:lvlText w:val="o"/>
      <w:lvlJc w:val="left"/>
      <w:pPr>
        <w:tabs>
          <w:tab w:val="num" w:pos="4036"/>
        </w:tabs>
        <w:ind w:left="4036" w:hanging="360"/>
      </w:pPr>
      <w:rPr>
        <w:rFonts w:ascii="Courier New" w:hAnsi="Courier New" w:hint="default"/>
      </w:rPr>
    </w:lvl>
    <w:lvl w:ilvl="2" w:tplc="04090005" w:tentative="1">
      <w:start w:val="1"/>
      <w:numFmt w:val="bullet"/>
      <w:lvlText w:val=""/>
      <w:lvlJc w:val="left"/>
      <w:pPr>
        <w:tabs>
          <w:tab w:val="num" w:pos="4756"/>
        </w:tabs>
        <w:ind w:left="4756" w:hanging="360"/>
      </w:pPr>
      <w:rPr>
        <w:rFonts w:ascii="Wingdings" w:hAnsi="Wingdings" w:hint="default"/>
      </w:rPr>
    </w:lvl>
    <w:lvl w:ilvl="3" w:tplc="04090001" w:tentative="1">
      <w:start w:val="1"/>
      <w:numFmt w:val="bullet"/>
      <w:lvlText w:val=""/>
      <w:lvlJc w:val="left"/>
      <w:pPr>
        <w:tabs>
          <w:tab w:val="num" w:pos="5476"/>
        </w:tabs>
        <w:ind w:left="5476" w:hanging="360"/>
      </w:pPr>
      <w:rPr>
        <w:rFonts w:ascii="Symbol" w:hAnsi="Symbol" w:hint="default"/>
      </w:rPr>
    </w:lvl>
    <w:lvl w:ilvl="4" w:tplc="04090003" w:tentative="1">
      <w:start w:val="1"/>
      <w:numFmt w:val="bullet"/>
      <w:lvlText w:val="o"/>
      <w:lvlJc w:val="left"/>
      <w:pPr>
        <w:tabs>
          <w:tab w:val="num" w:pos="6196"/>
        </w:tabs>
        <w:ind w:left="6196" w:hanging="360"/>
      </w:pPr>
      <w:rPr>
        <w:rFonts w:ascii="Courier New" w:hAnsi="Courier New" w:hint="default"/>
      </w:rPr>
    </w:lvl>
    <w:lvl w:ilvl="5" w:tplc="04090005" w:tentative="1">
      <w:start w:val="1"/>
      <w:numFmt w:val="bullet"/>
      <w:lvlText w:val=""/>
      <w:lvlJc w:val="left"/>
      <w:pPr>
        <w:tabs>
          <w:tab w:val="num" w:pos="6916"/>
        </w:tabs>
        <w:ind w:left="6916" w:hanging="360"/>
      </w:pPr>
      <w:rPr>
        <w:rFonts w:ascii="Wingdings" w:hAnsi="Wingdings" w:hint="default"/>
      </w:rPr>
    </w:lvl>
    <w:lvl w:ilvl="6" w:tplc="04090001" w:tentative="1">
      <w:start w:val="1"/>
      <w:numFmt w:val="bullet"/>
      <w:lvlText w:val=""/>
      <w:lvlJc w:val="left"/>
      <w:pPr>
        <w:tabs>
          <w:tab w:val="num" w:pos="7636"/>
        </w:tabs>
        <w:ind w:left="7636" w:hanging="360"/>
      </w:pPr>
      <w:rPr>
        <w:rFonts w:ascii="Symbol" w:hAnsi="Symbol" w:hint="default"/>
      </w:rPr>
    </w:lvl>
    <w:lvl w:ilvl="7" w:tplc="04090003" w:tentative="1">
      <w:start w:val="1"/>
      <w:numFmt w:val="bullet"/>
      <w:lvlText w:val="o"/>
      <w:lvlJc w:val="left"/>
      <w:pPr>
        <w:tabs>
          <w:tab w:val="num" w:pos="8356"/>
        </w:tabs>
        <w:ind w:left="8356" w:hanging="360"/>
      </w:pPr>
      <w:rPr>
        <w:rFonts w:ascii="Courier New" w:hAnsi="Courier New" w:hint="default"/>
      </w:rPr>
    </w:lvl>
    <w:lvl w:ilvl="8" w:tplc="04090005" w:tentative="1">
      <w:start w:val="1"/>
      <w:numFmt w:val="bullet"/>
      <w:lvlText w:val=""/>
      <w:lvlJc w:val="left"/>
      <w:pPr>
        <w:tabs>
          <w:tab w:val="num" w:pos="9076"/>
        </w:tabs>
        <w:ind w:left="9076" w:hanging="360"/>
      </w:pPr>
      <w:rPr>
        <w:rFonts w:ascii="Wingdings" w:hAnsi="Wingdings" w:hint="default"/>
      </w:rPr>
    </w:lvl>
  </w:abstractNum>
  <w:abstractNum w:abstractNumId="57" w15:restartNumberingAfterBreak="0">
    <w:nsid w:val="3C263847"/>
    <w:multiLevelType w:val="hybridMultilevel"/>
    <w:tmpl w:val="1196F282"/>
    <w:lvl w:ilvl="0" w:tplc="5F52681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9" w15:restartNumberingAfterBreak="0">
    <w:nsid w:val="420C7BBB"/>
    <w:multiLevelType w:val="multilevel"/>
    <w:tmpl w:val="133C4AF0"/>
    <w:lvl w:ilvl="0">
      <w:start w:val="6"/>
      <w:numFmt w:val="bullet"/>
      <w:pStyle w:val="C6"/>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0" w15:restartNumberingAfterBreak="0">
    <w:nsid w:val="43A12ACA"/>
    <w:multiLevelType w:val="hybridMultilevel"/>
    <w:tmpl w:val="A6FEC846"/>
    <w:lvl w:ilvl="0" w:tplc="54FA6608">
      <w:start w:val="1"/>
      <w:numFmt w:val="bullet"/>
      <w:pStyle w:val="C52"/>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5341C41"/>
    <w:multiLevelType w:val="hybridMultilevel"/>
    <w:tmpl w:val="382677B4"/>
    <w:lvl w:ilvl="0" w:tplc="54FA6608">
      <w:start w:val="1"/>
      <w:numFmt w:val="bullet"/>
      <w:pStyle w:val="C31"/>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2" w15:restartNumberingAfterBreak="0">
    <w:nsid w:val="4570285D"/>
    <w:multiLevelType w:val="hybridMultilevel"/>
    <w:tmpl w:val="670CBB2C"/>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63"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4" w15:restartNumberingAfterBreak="0">
    <w:nsid w:val="48505999"/>
    <w:multiLevelType w:val="hybridMultilevel"/>
    <w:tmpl w:val="F44C8E56"/>
    <w:styleLink w:val="1a-3"/>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65" w15:restartNumberingAfterBreak="0">
    <w:nsid w:val="4A084D0D"/>
    <w:multiLevelType w:val="hybridMultilevel"/>
    <w:tmpl w:val="80F48462"/>
    <w:lvl w:ilvl="0" w:tplc="0D9EBFA2">
      <w:numFmt w:val="bullet"/>
      <w:pStyle w:val="C61"/>
      <w:lvlText w:val="-"/>
      <w:lvlJc w:val="left"/>
      <w:pPr>
        <w:ind w:left="1434" w:hanging="360"/>
      </w:pPr>
      <w:rPr>
        <w:rFonts w:ascii="Times New Roman" w:eastAsia="Times New Roman" w:hAnsi="Times New Roman" w:hint="default"/>
        <w:b/>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66" w15:restartNumberingAfterBreak="0">
    <w:nsid w:val="4DF45711"/>
    <w:multiLevelType w:val="hybridMultilevel"/>
    <w:tmpl w:val="CBC2637E"/>
    <w:lvl w:ilvl="0" w:tplc="1D4EA95A">
      <w:start w:val="1"/>
      <w:numFmt w:val="bullet"/>
      <w:pStyle w:val="C21"/>
      <w:lvlText w:val="-"/>
      <w:lvlJc w:val="left"/>
      <w:pPr>
        <w:ind w:left="720" w:hanging="360"/>
      </w:pPr>
      <w:rPr>
        <w:rFonts w:ascii=".VnTime" w:eastAsia="Times New Roman" w:hAnsi=".VnTime"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EAE2732"/>
    <w:multiLevelType w:val="hybridMultilevel"/>
    <w:tmpl w:val="E4D8EB94"/>
    <w:lvl w:ilvl="0" w:tplc="3BF81EDA">
      <w:numFmt w:val="bullet"/>
      <w:pStyle w:val="C51"/>
      <w:lvlText w:val="-"/>
      <w:lvlJc w:val="left"/>
      <w:pPr>
        <w:ind w:left="1440" w:hanging="360"/>
      </w:pPr>
      <w:rPr>
        <w:rFonts w:ascii=".VnTime" w:eastAsia="Times New Roman" w:hAnsi=".VnTime" w:cs="Times New Roman" w:hint="default"/>
      </w:rPr>
    </w:lvl>
    <w:lvl w:ilvl="1" w:tplc="04090003" w:tentative="1">
      <w:start w:val="1"/>
      <w:numFmt w:val="bullet"/>
      <w:pStyle w:val="C321"/>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4EB407E5"/>
    <w:multiLevelType w:val="hybridMultilevel"/>
    <w:tmpl w:val="0958C38E"/>
    <w:lvl w:ilvl="0" w:tplc="630673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F1D5FFA"/>
    <w:multiLevelType w:val="hybridMultilevel"/>
    <w:tmpl w:val="7752E378"/>
    <w:lvl w:ilvl="0" w:tplc="FFFFFFFF">
      <w:start w:val="1"/>
      <w:numFmt w:val="decimal"/>
      <w:lvlText w:val="%1."/>
      <w:lvlJc w:val="left"/>
      <w:pPr>
        <w:tabs>
          <w:tab w:val="num" w:pos="720"/>
        </w:tabs>
        <w:ind w:left="720" w:hanging="360"/>
      </w:pPr>
      <w:rPr>
        <w:rFonts w:ascii=".VnTime" w:hAnsi=".VnTime" w:hint="default"/>
      </w:rPr>
    </w:lvl>
    <w:lvl w:ilvl="1" w:tplc="FFFFFFFF">
      <w:start w:val="1"/>
      <w:numFmt w:val="decimal"/>
      <w:pStyle w:val="Pl3"/>
      <w:lvlText w:val="2.%2"/>
      <w:lvlJc w:val="left"/>
      <w:pPr>
        <w:tabs>
          <w:tab w:val="num" w:pos="1077"/>
        </w:tabs>
        <w:ind w:left="1077" w:hanging="717"/>
      </w:pPr>
      <w:rPr>
        <w:rFonts w:hint="default"/>
      </w:rPr>
    </w:lvl>
    <w:lvl w:ilvl="2" w:tplc="FFFFFFFF">
      <w:start w:val="1"/>
      <w:numFmt w:val="decimal"/>
      <w:lvlText w:val="2.%3.1"/>
      <w:lvlJc w:val="left"/>
      <w:pPr>
        <w:tabs>
          <w:tab w:val="num" w:pos="720"/>
        </w:tabs>
        <w:ind w:left="720" w:hanging="360"/>
      </w:pPr>
      <w:rPr>
        <w:rFonts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0" w15:restartNumberingAfterBreak="0">
    <w:nsid w:val="4F897B1F"/>
    <w:multiLevelType w:val="hybridMultilevel"/>
    <w:tmpl w:val="4A4A64CE"/>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0047080"/>
    <w:multiLevelType w:val="hybridMultilevel"/>
    <w:tmpl w:val="FFFFFFFF"/>
    <w:lvl w:ilvl="0" w:tplc="496C07E2">
      <w:start w:val="1"/>
      <w:numFmt w:val="decimal"/>
      <w:lvlText w:val="%1."/>
      <w:lvlJc w:val="left"/>
      <w:pPr>
        <w:ind w:left="303" w:hanging="360"/>
      </w:pPr>
      <w:rPr>
        <w:rFonts w:cs="Times New Roman" w:hint="default"/>
      </w:rPr>
    </w:lvl>
    <w:lvl w:ilvl="1" w:tplc="04090019" w:tentative="1">
      <w:start w:val="1"/>
      <w:numFmt w:val="lowerLetter"/>
      <w:lvlText w:val="%2."/>
      <w:lvlJc w:val="left"/>
      <w:pPr>
        <w:ind w:left="1023" w:hanging="360"/>
      </w:pPr>
      <w:rPr>
        <w:rFonts w:cs="Times New Roman"/>
      </w:rPr>
    </w:lvl>
    <w:lvl w:ilvl="2" w:tplc="0409001B" w:tentative="1">
      <w:start w:val="1"/>
      <w:numFmt w:val="lowerRoman"/>
      <w:lvlText w:val="%3."/>
      <w:lvlJc w:val="right"/>
      <w:pPr>
        <w:ind w:left="1743" w:hanging="180"/>
      </w:pPr>
      <w:rPr>
        <w:rFonts w:cs="Times New Roman"/>
      </w:rPr>
    </w:lvl>
    <w:lvl w:ilvl="3" w:tplc="0409000F" w:tentative="1">
      <w:start w:val="1"/>
      <w:numFmt w:val="decimal"/>
      <w:lvlText w:val="%4."/>
      <w:lvlJc w:val="left"/>
      <w:pPr>
        <w:ind w:left="2463" w:hanging="360"/>
      </w:pPr>
      <w:rPr>
        <w:rFonts w:cs="Times New Roman"/>
      </w:rPr>
    </w:lvl>
    <w:lvl w:ilvl="4" w:tplc="04090019" w:tentative="1">
      <w:start w:val="1"/>
      <w:numFmt w:val="lowerLetter"/>
      <w:lvlText w:val="%5."/>
      <w:lvlJc w:val="left"/>
      <w:pPr>
        <w:ind w:left="3183" w:hanging="360"/>
      </w:pPr>
      <w:rPr>
        <w:rFonts w:cs="Times New Roman"/>
      </w:rPr>
    </w:lvl>
    <w:lvl w:ilvl="5" w:tplc="0409001B" w:tentative="1">
      <w:start w:val="1"/>
      <w:numFmt w:val="lowerRoman"/>
      <w:lvlText w:val="%6."/>
      <w:lvlJc w:val="right"/>
      <w:pPr>
        <w:ind w:left="3903" w:hanging="180"/>
      </w:pPr>
      <w:rPr>
        <w:rFonts w:cs="Times New Roman"/>
      </w:rPr>
    </w:lvl>
    <w:lvl w:ilvl="6" w:tplc="0409000F" w:tentative="1">
      <w:start w:val="1"/>
      <w:numFmt w:val="decimal"/>
      <w:lvlText w:val="%7."/>
      <w:lvlJc w:val="left"/>
      <w:pPr>
        <w:ind w:left="4623" w:hanging="360"/>
      </w:pPr>
      <w:rPr>
        <w:rFonts w:cs="Times New Roman"/>
      </w:rPr>
    </w:lvl>
    <w:lvl w:ilvl="7" w:tplc="04090019" w:tentative="1">
      <w:start w:val="1"/>
      <w:numFmt w:val="lowerLetter"/>
      <w:lvlText w:val="%8."/>
      <w:lvlJc w:val="left"/>
      <w:pPr>
        <w:ind w:left="5343" w:hanging="360"/>
      </w:pPr>
      <w:rPr>
        <w:rFonts w:cs="Times New Roman"/>
      </w:rPr>
    </w:lvl>
    <w:lvl w:ilvl="8" w:tplc="0409001B" w:tentative="1">
      <w:start w:val="1"/>
      <w:numFmt w:val="lowerRoman"/>
      <w:lvlText w:val="%9."/>
      <w:lvlJc w:val="right"/>
      <w:pPr>
        <w:ind w:left="6063" w:hanging="180"/>
      </w:pPr>
      <w:rPr>
        <w:rFonts w:cs="Times New Roman"/>
      </w:rPr>
    </w:lvl>
  </w:abstractNum>
  <w:abstractNum w:abstractNumId="72" w15:restartNumberingAfterBreak="0">
    <w:nsid w:val="520417A8"/>
    <w:multiLevelType w:val="hybridMultilevel"/>
    <w:tmpl w:val="992E013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3" w15:restartNumberingAfterBreak="0">
    <w:nsid w:val="54D10BB4"/>
    <w:multiLevelType w:val="multilevel"/>
    <w:tmpl w:val="A3FA29E6"/>
    <w:lvl w:ilvl="0">
      <w:numFmt w:val="bullet"/>
      <w:pStyle w:val="GachDauDong"/>
      <w:lvlText w:val="-"/>
      <w:lvlJc w:val="left"/>
      <w:pPr>
        <w:tabs>
          <w:tab w:val="num" w:pos="851"/>
        </w:tabs>
        <w:ind w:firstLine="567"/>
      </w:pPr>
      <w:rPr>
        <w:rFonts w:ascii="Times New Roman" w:hAnsi="Times New Roman" w:hint="default"/>
      </w:rPr>
    </w:lvl>
    <w:lvl w:ilvl="1">
      <w:start w:val="1"/>
      <w:numFmt w:val="bullet"/>
      <w:lvlText w:val="o"/>
      <w:lvlJc w:val="left"/>
      <w:pPr>
        <w:tabs>
          <w:tab w:val="num" w:pos="1418"/>
        </w:tabs>
        <w:ind w:left="1418" w:hanging="284"/>
      </w:pPr>
      <w:rPr>
        <w:rFonts w:ascii="Courier New" w:hAnsi="Courier New" w:hint="default"/>
        <w:sz w:val="20"/>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74" w15:restartNumberingAfterBreak="0">
    <w:nsid w:val="5529485A"/>
    <w:multiLevelType w:val="hybridMultilevel"/>
    <w:tmpl w:val="01463DFE"/>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5" w15:restartNumberingAfterBreak="0">
    <w:nsid w:val="560666E7"/>
    <w:multiLevelType w:val="multilevel"/>
    <w:tmpl w:val="FEE07618"/>
    <w:lvl w:ilvl="0">
      <w:start w:val="2"/>
      <w:numFmt w:val="decimal"/>
      <w:lvlText w:val="%1."/>
      <w:lvlJc w:val="left"/>
      <w:pPr>
        <w:ind w:left="450" w:hanging="450"/>
      </w:pPr>
      <w:rPr>
        <w:rFonts w:hint="default"/>
      </w:rPr>
    </w:lvl>
    <w:lvl w:ilvl="1">
      <w:start w:val="1"/>
      <w:numFmt w:val="decimal"/>
      <w:lvlText w:val="%1.%2."/>
      <w:lvlJc w:val="left"/>
      <w:pPr>
        <w:ind w:left="1542" w:hanging="720"/>
      </w:pPr>
      <w:rPr>
        <w:rFonts w:hint="default"/>
      </w:rPr>
    </w:lvl>
    <w:lvl w:ilvl="2">
      <w:start w:val="1"/>
      <w:numFmt w:val="decimal"/>
      <w:lvlText w:val="%1.%2.%3."/>
      <w:lvlJc w:val="left"/>
      <w:pPr>
        <w:ind w:left="2364" w:hanging="720"/>
      </w:pPr>
      <w:rPr>
        <w:rFonts w:hint="default"/>
      </w:rPr>
    </w:lvl>
    <w:lvl w:ilvl="3">
      <w:start w:val="1"/>
      <w:numFmt w:val="decimal"/>
      <w:lvlText w:val="%1.%2.%3.%4."/>
      <w:lvlJc w:val="left"/>
      <w:pPr>
        <w:ind w:left="3546" w:hanging="1080"/>
      </w:pPr>
      <w:rPr>
        <w:rFonts w:hint="default"/>
      </w:rPr>
    </w:lvl>
    <w:lvl w:ilvl="4">
      <w:start w:val="1"/>
      <w:numFmt w:val="decimal"/>
      <w:lvlText w:val="%1.%2.%3.%4.%5."/>
      <w:lvlJc w:val="left"/>
      <w:pPr>
        <w:ind w:left="4368" w:hanging="1080"/>
      </w:pPr>
      <w:rPr>
        <w:rFonts w:hint="default"/>
      </w:rPr>
    </w:lvl>
    <w:lvl w:ilvl="5">
      <w:start w:val="1"/>
      <w:numFmt w:val="decimal"/>
      <w:lvlText w:val="%1.%2.%3.%4.%5.%6."/>
      <w:lvlJc w:val="left"/>
      <w:pPr>
        <w:ind w:left="5550" w:hanging="1440"/>
      </w:pPr>
      <w:rPr>
        <w:rFonts w:hint="default"/>
      </w:rPr>
    </w:lvl>
    <w:lvl w:ilvl="6">
      <w:start w:val="1"/>
      <w:numFmt w:val="decimal"/>
      <w:lvlText w:val="%1.%2.%3.%4.%5.%6.%7."/>
      <w:lvlJc w:val="left"/>
      <w:pPr>
        <w:ind w:left="6732" w:hanging="1800"/>
      </w:pPr>
      <w:rPr>
        <w:rFonts w:hint="default"/>
      </w:rPr>
    </w:lvl>
    <w:lvl w:ilvl="7">
      <w:start w:val="1"/>
      <w:numFmt w:val="decimal"/>
      <w:lvlText w:val="%1.%2.%3.%4.%5.%6.%7.%8."/>
      <w:lvlJc w:val="left"/>
      <w:pPr>
        <w:ind w:left="7554" w:hanging="1800"/>
      </w:pPr>
      <w:rPr>
        <w:rFonts w:hint="default"/>
      </w:rPr>
    </w:lvl>
    <w:lvl w:ilvl="8">
      <w:start w:val="1"/>
      <w:numFmt w:val="decimal"/>
      <w:lvlText w:val="%1.%2.%3.%4.%5.%6.%7.%8.%9."/>
      <w:lvlJc w:val="left"/>
      <w:pPr>
        <w:ind w:left="8736" w:hanging="2160"/>
      </w:pPr>
      <w:rPr>
        <w:rFonts w:hint="default"/>
      </w:rPr>
    </w:lvl>
  </w:abstractNum>
  <w:abstractNum w:abstractNumId="76" w15:restartNumberingAfterBreak="0">
    <w:nsid w:val="5616591B"/>
    <w:multiLevelType w:val="multilevel"/>
    <w:tmpl w:val="581EDFFC"/>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7" w15:restartNumberingAfterBreak="0">
    <w:nsid w:val="57953B7C"/>
    <w:multiLevelType w:val="hybridMultilevel"/>
    <w:tmpl w:val="FFFFFFFF"/>
    <w:lvl w:ilvl="0" w:tplc="51965952">
      <w:numFmt w:val="bullet"/>
      <w:lvlText w:val="-"/>
      <w:lvlJc w:val="left"/>
      <w:pPr>
        <w:ind w:left="446" w:hanging="346"/>
      </w:pPr>
      <w:rPr>
        <w:rFonts w:ascii="Times New Roman" w:eastAsia="Times New Roman" w:hAnsi="Times New Roman" w:hint="default"/>
        <w:w w:val="99"/>
        <w:sz w:val="26"/>
      </w:rPr>
    </w:lvl>
    <w:lvl w:ilvl="1" w:tplc="0DBAE986">
      <w:numFmt w:val="bullet"/>
      <w:lvlText w:val="•"/>
      <w:lvlJc w:val="left"/>
      <w:pPr>
        <w:ind w:left="755" w:hanging="346"/>
      </w:pPr>
      <w:rPr>
        <w:rFonts w:hint="default"/>
      </w:rPr>
    </w:lvl>
    <w:lvl w:ilvl="2" w:tplc="510A7D2E">
      <w:numFmt w:val="bullet"/>
      <w:lvlText w:val="•"/>
      <w:lvlJc w:val="left"/>
      <w:pPr>
        <w:ind w:left="1070" w:hanging="346"/>
      </w:pPr>
      <w:rPr>
        <w:rFonts w:hint="default"/>
      </w:rPr>
    </w:lvl>
    <w:lvl w:ilvl="3" w:tplc="E6945514">
      <w:numFmt w:val="bullet"/>
      <w:lvlText w:val="•"/>
      <w:lvlJc w:val="left"/>
      <w:pPr>
        <w:ind w:left="1385" w:hanging="346"/>
      </w:pPr>
      <w:rPr>
        <w:rFonts w:hint="default"/>
      </w:rPr>
    </w:lvl>
    <w:lvl w:ilvl="4" w:tplc="4DDAFCD8">
      <w:numFmt w:val="bullet"/>
      <w:lvlText w:val="•"/>
      <w:lvlJc w:val="left"/>
      <w:pPr>
        <w:ind w:left="1700" w:hanging="346"/>
      </w:pPr>
      <w:rPr>
        <w:rFonts w:hint="default"/>
      </w:rPr>
    </w:lvl>
    <w:lvl w:ilvl="5" w:tplc="ABF41F5C">
      <w:numFmt w:val="bullet"/>
      <w:lvlText w:val="•"/>
      <w:lvlJc w:val="left"/>
      <w:pPr>
        <w:ind w:left="2015" w:hanging="346"/>
      </w:pPr>
      <w:rPr>
        <w:rFonts w:hint="default"/>
      </w:rPr>
    </w:lvl>
    <w:lvl w:ilvl="6" w:tplc="6F5ED03C">
      <w:numFmt w:val="bullet"/>
      <w:lvlText w:val="•"/>
      <w:lvlJc w:val="left"/>
      <w:pPr>
        <w:ind w:left="2330" w:hanging="346"/>
      </w:pPr>
      <w:rPr>
        <w:rFonts w:hint="default"/>
      </w:rPr>
    </w:lvl>
    <w:lvl w:ilvl="7" w:tplc="1DDE31A6">
      <w:numFmt w:val="bullet"/>
      <w:lvlText w:val="•"/>
      <w:lvlJc w:val="left"/>
      <w:pPr>
        <w:ind w:left="2645" w:hanging="346"/>
      </w:pPr>
      <w:rPr>
        <w:rFonts w:hint="default"/>
      </w:rPr>
    </w:lvl>
    <w:lvl w:ilvl="8" w:tplc="14C08EE4">
      <w:numFmt w:val="bullet"/>
      <w:lvlText w:val="•"/>
      <w:lvlJc w:val="left"/>
      <w:pPr>
        <w:ind w:left="2960" w:hanging="346"/>
      </w:pPr>
      <w:rPr>
        <w:rFonts w:hint="default"/>
      </w:rPr>
    </w:lvl>
  </w:abstractNum>
  <w:abstractNum w:abstractNumId="78" w15:restartNumberingAfterBreak="0">
    <w:nsid w:val="57C55BE9"/>
    <w:multiLevelType w:val="multilevel"/>
    <w:tmpl w:val="8A045628"/>
    <w:styleLink w:val="Style1"/>
    <w:lvl w:ilvl="0">
      <w:start w:val="1"/>
      <w:numFmt w:val="decimal"/>
      <w:lvlText w:val="%1."/>
      <w:lvlJc w:val="left"/>
      <w:pPr>
        <w:tabs>
          <w:tab w:val="num" w:pos="432"/>
        </w:tabs>
        <w:ind w:left="432" w:hanging="432"/>
      </w:pPr>
      <w:rPr>
        <w:rFonts w:ascii="Times New Roman" w:hAnsi="Times New Roman" w:hint="default"/>
        <w:b/>
        <w:i w:val="0"/>
        <w:color w:val="000000"/>
        <w:sz w:val="28"/>
        <w:szCs w:val="28"/>
      </w:rPr>
    </w:lvl>
    <w:lvl w:ilvl="1">
      <w:start w:val="1"/>
      <w:numFmt w:val="decimal"/>
      <w:lvlText w:val="%1.%2"/>
      <w:lvlJc w:val="left"/>
      <w:pPr>
        <w:tabs>
          <w:tab w:val="num" w:pos="3696"/>
        </w:tabs>
        <w:ind w:left="576" w:hanging="576"/>
      </w:pPr>
      <w:rPr>
        <w:rFonts w:ascii="Times New Roman" w:hAnsi="Times New Roman" w:hint="default"/>
        <w:b/>
        <w:i/>
        <w:color w:val="00000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5992041A"/>
    <w:multiLevelType w:val="hybridMultilevel"/>
    <w:tmpl w:val="AB04320E"/>
    <w:lvl w:ilvl="0" w:tplc="B264207A">
      <w:start w:val="1"/>
      <w:numFmt w:val="upperLetter"/>
      <w:pStyle w:val="Outline"/>
      <w:lvlText w:val="%1."/>
      <w:lvlJc w:val="left"/>
      <w:pPr>
        <w:ind w:left="720" w:hanging="360"/>
      </w:pPr>
      <w:rPr>
        <w:rFonts w:cs="Times New Roman" w:hint="default"/>
        <w:b/>
      </w:rPr>
    </w:lvl>
    <w:lvl w:ilvl="1" w:tplc="69DCB2A6">
      <w:start w:val="1"/>
      <w:numFmt w:val="bullet"/>
      <w:pStyle w:val="Outline1"/>
      <w:lvlText w:val="o"/>
      <w:lvlJc w:val="left"/>
      <w:pPr>
        <w:ind w:left="1440" w:hanging="360"/>
      </w:pPr>
      <w:rPr>
        <w:rFonts w:ascii="Courier New" w:hAnsi="Courier New" w:hint="default"/>
      </w:rPr>
    </w:lvl>
    <w:lvl w:ilvl="2" w:tplc="3D22CDB4">
      <w:start w:val="1"/>
      <w:numFmt w:val="bullet"/>
      <w:pStyle w:val="Outline2"/>
      <w:lvlText w:val=""/>
      <w:lvlJc w:val="left"/>
      <w:pPr>
        <w:ind w:left="2160" w:hanging="360"/>
      </w:pPr>
      <w:rPr>
        <w:rFonts w:ascii="Wingdings" w:hAnsi="Wingdings" w:hint="default"/>
      </w:rPr>
    </w:lvl>
    <w:lvl w:ilvl="3" w:tplc="0ADE4F80">
      <w:start w:val="1"/>
      <w:numFmt w:val="bullet"/>
      <w:pStyle w:val="Outline3"/>
      <w:lvlText w:val=""/>
      <w:lvlJc w:val="left"/>
      <w:pPr>
        <w:ind w:left="2880" w:hanging="360"/>
      </w:pPr>
      <w:rPr>
        <w:rFonts w:ascii="Symbol" w:hAnsi="Symbol" w:hint="default"/>
      </w:rPr>
    </w:lvl>
    <w:lvl w:ilvl="4" w:tplc="46A45D32">
      <w:start w:val="1"/>
      <w:numFmt w:val="bullet"/>
      <w:lvlText w:val="o"/>
      <w:lvlJc w:val="left"/>
      <w:pPr>
        <w:ind w:left="3600" w:hanging="360"/>
      </w:pPr>
      <w:rPr>
        <w:rFonts w:ascii="Courier New" w:hAnsi="Courier New" w:hint="default"/>
      </w:rPr>
    </w:lvl>
    <w:lvl w:ilvl="5" w:tplc="D77C3AD4">
      <w:start w:val="1"/>
      <w:numFmt w:val="bullet"/>
      <w:lvlText w:val=""/>
      <w:lvlJc w:val="left"/>
      <w:pPr>
        <w:ind w:left="4320" w:hanging="360"/>
      </w:pPr>
      <w:rPr>
        <w:rFonts w:ascii="Wingdings" w:hAnsi="Wingdings" w:hint="default"/>
      </w:rPr>
    </w:lvl>
    <w:lvl w:ilvl="6" w:tplc="234A2E44">
      <w:start w:val="1"/>
      <w:numFmt w:val="bullet"/>
      <w:lvlText w:val=""/>
      <w:lvlJc w:val="left"/>
      <w:pPr>
        <w:ind w:left="5040" w:hanging="360"/>
      </w:pPr>
      <w:rPr>
        <w:rFonts w:ascii="Symbol" w:hAnsi="Symbol" w:hint="default"/>
      </w:rPr>
    </w:lvl>
    <w:lvl w:ilvl="7" w:tplc="32D20AB6">
      <w:start w:val="1"/>
      <w:numFmt w:val="bullet"/>
      <w:lvlText w:val="o"/>
      <w:lvlJc w:val="left"/>
      <w:pPr>
        <w:ind w:left="5760" w:hanging="360"/>
      </w:pPr>
      <w:rPr>
        <w:rFonts w:ascii="Courier New" w:hAnsi="Courier New" w:hint="default"/>
      </w:rPr>
    </w:lvl>
    <w:lvl w:ilvl="8" w:tplc="3B106736">
      <w:start w:val="1"/>
      <w:numFmt w:val="bullet"/>
      <w:lvlText w:val=""/>
      <w:lvlJc w:val="left"/>
      <w:pPr>
        <w:ind w:left="6480" w:hanging="360"/>
      </w:pPr>
      <w:rPr>
        <w:rFonts w:ascii="Wingdings" w:hAnsi="Wingdings" w:hint="default"/>
      </w:rPr>
    </w:lvl>
  </w:abstractNum>
  <w:abstractNum w:abstractNumId="80" w15:restartNumberingAfterBreak="0">
    <w:nsid w:val="5DF017F9"/>
    <w:multiLevelType w:val="hybridMultilevel"/>
    <w:tmpl w:val="C22CA944"/>
    <w:lvl w:ilvl="0" w:tplc="3F3A029A">
      <w:numFmt w:val="bullet"/>
      <w:lvlText w:val="-"/>
      <w:lvlJc w:val="left"/>
      <w:pPr>
        <w:ind w:left="266" w:hanging="164"/>
      </w:pPr>
      <w:rPr>
        <w:rFonts w:ascii="Times New Roman" w:eastAsia="Times New Roman" w:hAnsi="Times New Roman" w:hint="default"/>
        <w:b/>
        <w:w w:val="100"/>
        <w:sz w:val="28"/>
      </w:rPr>
    </w:lvl>
    <w:lvl w:ilvl="1" w:tplc="4FE220C8">
      <w:numFmt w:val="bullet"/>
      <w:lvlText w:val="-"/>
      <w:lvlJc w:val="left"/>
      <w:pPr>
        <w:ind w:left="1182" w:hanging="360"/>
      </w:pPr>
      <w:rPr>
        <w:rFonts w:ascii="Times New Roman" w:eastAsia="Times New Roman" w:hAnsi="Times New Roman" w:hint="default"/>
        <w:w w:val="100"/>
        <w:sz w:val="28"/>
      </w:rPr>
    </w:lvl>
    <w:lvl w:ilvl="2" w:tplc="FDA40FF4">
      <w:numFmt w:val="bullet"/>
      <w:lvlText w:val="•"/>
      <w:lvlJc w:val="left"/>
      <w:pPr>
        <w:ind w:left="2122" w:hanging="360"/>
      </w:pPr>
      <w:rPr>
        <w:rFonts w:hint="default"/>
      </w:rPr>
    </w:lvl>
    <w:lvl w:ilvl="3" w:tplc="43A8DA4C">
      <w:numFmt w:val="bullet"/>
      <w:lvlText w:val="•"/>
      <w:lvlJc w:val="left"/>
      <w:pPr>
        <w:ind w:left="3065" w:hanging="360"/>
      </w:pPr>
      <w:rPr>
        <w:rFonts w:hint="default"/>
      </w:rPr>
    </w:lvl>
    <w:lvl w:ilvl="4" w:tplc="468CC94A">
      <w:numFmt w:val="bullet"/>
      <w:lvlText w:val="•"/>
      <w:lvlJc w:val="left"/>
      <w:pPr>
        <w:ind w:left="4008" w:hanging="360"/>
      </w:pPr>
      <w:rPr>
        <w:rFonts w:hint="default"/>
      </w:rPr>
    </w:lvl>
    <w:lvl w:ilvl="5" w:tplc="CBB0D61A">
      <w:numFmt w:val="bullet"/>
      <w:lvlText w:val="•"/>
      <w:lvlJc w:val="left"/>
      <w:pPr>
        <w:ind w:left="4951" w:hanging="360"/>
      </w:pPr>
      <w:rPr>
        <w:rFonts w:hint="default"/>
      </w:rPr>
    </w:lvl>
    <w:lvl w:ilvl="6" w:tplc="2886F0F8">
      <w:numFmt w:val="bullet"/>
      <w:lvlText w:val="•"/>
      <w:lvlJc w:val="left"/>
      <w:pPr>
        <w:ind w:left="5894" w:hanging="360"/>
      </w:pPr>
      <w:rPr>
        <w:rFonts w:hint="default"/>
      </w:rPr>
    </w:lvl>
    <w:lvl w:ilvl="7" w:tplc="01208AF4">
      <w:numFmt w:val="bullet"/>
      <w:lvlText w:val="•"/>
      <w:lvlJc w:val="left"/>
      <w:pPr>
        <w:ind w:left="6837" w:hanging="360"/>
      </w:pPr>
      <w:rPr>
        <w:rFonts w:hint="default"/>
      </w:rPr>
    </w:lvl>
    <w:lvl w:ilvl="8" w:tplc="20CA67A0">
      <w:numFmt w:val="bullet"/>
      <w:lvlText w:val="•"/>
      <w:lvlJc w:val="left"/>
      <w:pPr>
        <w:ind w:left="7780" w:hanging="360"/>
      </w:pPr>
      <w:rPr>
        <w:rFonts w:hint="default"/>
      </w:rPr>
    </w:lvl>
  </w:abstractNum>
  <w:abstractNum w:abstractNumId="81" w15:restartNumberingAfterBreak="0">
    <w:nsid w:val="5E621110"/>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2" w15:restartNumberingAfterBreak="0">
    <w:nsid w:val="5FE821F8"/>
    <w:multiLevelType w:val="hybridMultilevel"/>
    <w:tmpl w:val="A78E70A0"/>
    <w:lvl w:ilvl="0" w:tplc="0D9EBFA2">
      <w:numFmt w:val="bullet"/>
      <w:pStyle w:val="Pl2"/>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83" w15:restartNumberingAfterBreak="0">
    <w:nsid w:val="62F64432"/>
    <w:multiLevelType w:val="hybridMultilevel"/>
    <w:tmpl w:val="193085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5D43E8C"/>
    <w:multiLevelType w:val="hybridMultilevel"/>
    <w:tmpl w:val="847ABF20"/>
    <w:lvl w:ilvl="0" w:tplc="297E10F2">
      <w:start w:val="1"/>
      <w:numFmt w:val="bullet"/>
      <w:pStyle w:val="Listavietas1"/>
      <w:lvlText w:val=""/>
      <w:lvlJc w:val="left"/>
      <w:pPr>
        <w:ind w:left="720" w:hanging="360"/>
      </w:pPr>
      <w:rPr>
        <w:rFonts w:ascii="Symbol" w:hAnsi="Symbol" w:hint="default"/>
      </w:rPr>
    </w:lvl>
    <w:lvl w:ilvl="1" w:tplc="5F141CA2" w:tentative="1">
      <w:start w:val="1"/>
      <w:numFmt w:val="bullet"/>
      <w:lvlText w:val="o"/>
      <w:lvlJc w:val="left"/>
      <w:pPr>
        <w:ind w:left="1440" w:hanging="360"/>
      </w:pPr>
      <w:rPr>
        <w:rFonts w:ascii="Courier New" w:hAnsi="Courier New" w:hint="default"/>
      </w:rPr>
    </w:lvl>
    <w:lvl w:ilvl="2" w:tplc="F1BEB324" w:tentative="1">
      <w:start w:val="1"/>
      <w:numFmt w:val="bullet"/>
      <w:lvlText w:val=""/>
      <w:lvlJc w:val="left"/>
      <w:pPr>
        <w:ind w:left="2160" w:hanging="360"/>
      </w:pPr>
      <w:rPr>
        <w:rFonts w:ascii="Wingdings" w:hAnsi="Wingdings" w:hint="default"/>
      </w:rPr>
    </w:lvl>
    <w:lvl w:ilvl="3" w:tplc="12583EE0" w:tentative="1">
      <w:start w:val="1"/>
      <w:numFmt w:val="bullet"/>
      <w:lvlText w:val=""/>
      <w:lvlJc w:val="left"/>
      <w:pPr>
        <w:ind w:left="2880" w:hanging="360"/>
      </w:pPr>
      <w:rPr>
        <w:rFonts w:ascii="Symbol" w:hAnsi="Symbol" w:hint="default"/>
      </w:rPr>
    </w:lvl>
    <w:lvl w:ilvl="4" w:tplc="984C06A4" w:tentative="1">
      <w:start w:val="1"/>
      <w:numFmt w:val="bullet"/>
      <w:lvlText w:val="o"/>
      <w:lvlJc w:val="left"/>
      <w:pPr>
        <w:ind w:left="3600" w:hanging="360"/>
      </w:pPr>
      <w:rPr>
        <w:rFonts w:ascii="Courier New" w:hAnsi="Courier New" w:hint="default"/>
      </w:rPr>
    </w:lvl>
    <w:lvl w:ilvl="5" w:tplc="230604BA" w:tentative="1">
      <w:start w:val="1"/>
      <w:numFmt w:val="bullet"/>
      <w:lvlText w:val=""/>
      <w:lvlJc w:val="left"/>
      <w:pPr>
        <w:ind w:left="4320" w:hanging="360"/>
      </w:pPr>
      <w:rPr>
        <w:rFonts w:ascii="Wingdings" w:hAnsi="Wingdings" w:hint="default"/>
      </w:rPr>
    </w:lvl>
    <w:lvl w:ilvl="6" w:tplc="AA8A1A60" w:tentative="1">
      <w:start w:val="1"/>
      <w:numFmt w:val="bullet"/>
      <w:lvlText w:val=""/>
      <w:lvlJc w:val="left"/>
      <w:pPr>
        <w:ind w:left="5040" w:hanging="360"/>
      </w:pPr>
      <w:rPr>
        <w:rFonts w:ascii="Symbol" w:hAnsi="Symbol" w:hint="default"/>
      </w:rPr>
    </w:lvl>
    <w:lvl w:ilvl="7" w:tplc="4D2C05C8" w:tentative="1">
      <w:start w:val="1"/>
      <w:numFmt w:val="bullet"/>
      <w:lvlText w:val="o"/>
      <w:lvlJc w:val="left"/>
      <w:pPr>
        <w:ind w:left="5760" w:hanging="360"/>
      </w:pPr>
      <w:rPr>
        <w:rFonts w:ascii="Courier New" w:hAnsi="Courier New" w:hint="default"/>
      </w:rPr>
    </w:lvl>
    <w:lvl w:ilvl="8" w:tplc="1A28F5C2" w:tentative="1">
      <w:start w:val="1"/>
      <w:numFmt w:val="bullet"/>
      <w:lvlText w:val=""/>
      <w:lvlJc w:val="left"/>
      <w:pPr>
        <w:ind w:left="6480" w:hanging="360"/>
      </w:pPr>
      <w:rPr>
        <w:rFonts w:ascii="Wingdings" w:hAnsi="Wingdings" w:hint="default"/>
      </w:rPr>
    </w:lvl>
  </w:abstractNum>
  <w:abstractNum w:abstractNumId="85" w15:restartNumberingAfterBreak="0">
    <w:nsid w:val="66AF2477"/>
    <w:multiLevelType w:val="hybridMultilevel"/>
    <w:tmpl w:val="DF7657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7B14FFF"/>
    <w:multiLevelType w:val="hybridMultilevel"/>
    <w:tmpl w:val="784C9864"/>
    <w:lvl w:ilvl="0" w:tplc="2570AF4C">
      <w:numFmt w:val="bullet"/>
      <w:pStyle w:val="C11"/>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87"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8" w15:restartNumberingAfterBreak="0">
    <w:nsid w:val="6B26561E"/>
    <w:multiLevelType w:val="hybridMultilevel"/>
    <w:tmpl w:val="B7E8C3B4"/>
    <w:lvl w:ilvl="0" w:tplc="1F4612AA">
      <w:numFmt w:val="bullet"/>
      <w:lvlText w:val=""/>
      <w:lvlJc w:val="left"/>
      <w:pPr>
        <w:ind w:left="2007" w:hanging="360"/>
      </w:pPr>
      <w:rPr>
        <w:rFonts w:ascii="Symbol" w:eastAsia="Times New Roman" w:hAnsi="Symbol" w:cs="Times New Roman" w:hint="default"/>
      </w:rPr>
    </w:lvl>
    <w:lvl w:ilvl="1" w:tplc="1A5ECAB0">
      <w:start w:val="1"/>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1F4612AA">
      <w:numFmt w:val="bullet"/>
      <w:lvlText w:val=""/>
      <w:lvlJc w:val="left"/>
      <w:pPr>
        <w:ind w:left="6480" w:hanging="360"/>
      </w:pPr>
      <w:rPr>
        <w:rFonts w:ascii="Symbol" w:eastAsia="Times New Roman" w:hAnsi="Symbol" w:cs="Times New Roman" w:hint="default"/>
      </w:rPr>
    </w:lvl>
  </w:abstractNum>
  <w:abstractNum w:abstractNumId="89" w15:restartNumberingAfterBreak="0">
    <w:nsid w:val="6B821598"/>
    <w:multiLevelType w:val="multilevel"/>
    <w:tmpl w:val="972AC400"/>
    <w:lvl w:ilvl="0">
      <w:start w:val="1"/>
      <w:numFmt w:val="decimal"/>
      <w:lvlText w:val="%1."/>
      <w:lvlJc w:val="left"/>
      <w:pPr>
        <w:ind w:left="462" w:hanging="360"/>
      </w:pPr>
      <w:rPr>
        <w:rFonts w:ascii="Times New Roman" w:eastAsia="Times New Roman" w:hAnsi="Times New Roman" w:cs="Times New Roman" w:hint="default"/>
        <w:b/>
        <w:bCs/>
        <w:spacing w:val="0"/>
        <w:w w:val="100"/>
        <w:sz w:val="28"/>
        <w:szCs w:val="28"/>
      </w:rPr>
    </w:lvl>
    <w:lvl w:ilvl="1">
      <w:start w:val="1"/>
      <w:numFmt w:val="decimal"/>
      <w:lvlText w:val="%1.%2"/>
      <w:lvlJc w:val="left"/>
      <w:pPr>
        <w:ind w:left="524" w:hanging="423"/>
      </w:pPr>
      <w:rPr>
        <w:rFonts w:ascii="Times New Roman" w:eastAsia="Times New Roman" w:hAnsi="Times New Roman" w:cs="Times New Roman" w:hint="default"/>
        <w:b/>
        <w:bCs/>
        <w:w w:val="100"/>
        <w:sz w:val="28"/>
        <w:szCs w:val="28"/>
      </w:rPr>
    </w:lvl>
    <w:lvl w:ilvl="2">
      <w:numFmt w:val="bullet"/>
      <w:lvlText w:val="-"/>
      <w:lvlJc w:val="left"/>
      <w:pPr>
        <w:ind w:left="102" w:hanging="164"/>
      </w:pPr>
      <w:rPr>
        <w:rFonts w:ascii="Times New Roman" w:eastAsia="Times New Roman" w:hAnsi="Times New Roman" w:hint="default"/>
        <w:w w:val="100"/>
        <w:sz w:val="28"/>
      </w:rPr>
    </w:lvl>
    <w:lvl w:ilvl="3">
      <w:numFmt w:val="bullet"/>
      <w:lvlText w:val="•"/>
      <w:lvlJc w:val="left"/>
      <w:pPr>
        <w:ind w:left="1640" w:hanging="164"/>
      </w:pPr>
      <w:rPr>
        <w:rFonts w:hint="default"/>
      </w:rPr>
    </w:lvl>
    <w:lvl w:ilvl="4">
      <w:numFmt w:val="bullet"/>
      <w:lvlText w:val="•"/>
      <w:lvlJc w:val="left"/>
      <w:pPr>
        <w:ind w:left="2761" w:hanging="164"/>
      </w:pPr>
      <w:rPr>
        <w:rFonts w:hint="default"/>
      </w:rPr>
    </w:lvl>
    <w:lvl w:ilvl="5">
      <w:numFmt w:val="bullet"/>
      <w:lvlText w:val="•"/>
      <w:lvlJc w:val="left"/>
      <w:pPr>
        <w:ind w:left="3882" w:hanging="164"/>
      </w:pPr>
      <w:rPr>
        <w:rFonts w:hint="default"/>
      </w:rPr>
    </w:lvl>
    <w:lvl w:ilvl="6">
      <w:numFmt w:val="bullet"/>
      <w:lvlText w:val="•"/>
      <w:lvlJc w:val="left"/>
      <w:pPr>
        <w:ind w:left="5003" w:hanging="164"/>
      </w:pPr>
      <w:rPr>
        <w:rFonts w:hint="default"/>
      </w:rPr>
    </w:lvl>
    <w:lvl w:ilvl="7">
      <w:numFmt w:val="bullet"/>
      <w:lvlText w:val="•"/>
      <w:lvlJc w:val="left"/>
      <w:pPr>
        <w:ind w:left="6124" w:hanging="164"/>
      </w:pPr>
      <w:rPr>
        <w:rFonts w:hint="default"/>
      </w:rPr>
    </w:lvl>
    <w:lvl w:ilvl="8">
      <w:numFmt w:val="bullet"/>
      <w:lvlText w:val="•"/>
      <w:lvlJc w:val="left"/>
      <w:pPr>
        <w:ind w:left="7244" w:hanging="164"/>
      </w:pPr>
      <w:rPr>
        <w:rFonts w:hint="default"/>
      </w:rPr>
    </w:lvl>
  </w:abstractNum>
  <w:abstractNum w:abstractNumId="90" w15:restartNumberingAfterBreak="0">
    <w:nsid w:val="74AB1446"/>
    <w:multiLevelType w:val="hybridMultilevel"/>
    <w:tmpl w:val="21A4EC66"/>
    <w:lvl w:ilvl="0" w:tplc="470CFEF8">
      <w:start w:val="1"/>
      <w:numFmt w:val="bullet"/>
      <w:pStyle w:val="oncon"/>
      <w:lvlText w:val=""/>
      <w:lvlJc w:val="left"/>
      <w:pPr>
        <w:ind w:left="1440" w:hanging="360"/>
      </w:pPr>
      <w:rPr>
        <w:rFonts w:ascii="Symbol" w:hAnsi="Symbol" w:hint="default"/>
      </w:rPr>
    </w:lvl>
    <w:lvl w:ilvl="1" w:tplc="F52C3508" w:tentative="1">
      <w:start w:val="1"/>
      <w:numFmt w:val="bullet"/>
      <w:lvlText w:val="o"/>
      <w:lvlJc w:val="left"/>
      <w:pPr>
        <w:ind w:left="2160" w:hanging="360"/>
      </w:pPr>
      <w:rPr>
        <w:rFonts w:ascii="Courier New" w:hAnsi="Courier New" w:cs="Courier New" w:hint="default"/>
      </w:rPr>
    </w:lvl>
    <w:lvl w:ilvl="2" w:tplc="CF12699E" w:tentative="1">
      <w:start w:val="1"/>
      <w:numFmt w:val="bullet"/>
      <w:lvlText w:val=""/>
      <w:lvlJc w:val="left"/>
      <w:pPr>
        <w:ind w:left="2880" w:hanging="360"/>
      </w:pPr>
      <w:rPr>
        <w:rFonts w:ascii="Wingdings" w:hAnsi="Wingdings" w:hint="default"/>
      </w:rPr>
    </w:lvl>
    <w:lvl w:ilvl="3" w:tplc="543601B2" w:tentative="1">
      <w:start w:val="1"/>
      <w:numFmt w:val="bullet"/>
      <w:lvlText w:val=""/>
      <w:lvlJc w:val="left"/>
      <w:pPr>
        <w:ind w:left="3600" w:hanging="360"/>
      </w:pPr>
      <w:rPr>
        <w:rFonts w:ascii="Symbol" w:hAnsi="Symbol" w:hint="default"/>
      </w:rPr>
    </w:lvl>
    <w:lvl w:ilvl="4" w:tplc="85CC7EDE" w:tentative="1">
      <w:start w:val="1"/>
      <w:numFmt w:val="bullet"/>
      <w:lvlText w:val="o"/>
      <w:lvlJc w:val="left"/>
      <w:pPr>
        <w:ind w:left="4320" w:hanging="360"/>
      </w:pPr>
      <w:rPr>
        <w:rFonts w:ascii="Courier New" w:hAnsi="Courier New" w:cs="Courier New" w:hint="default"/>
      </w:rPr>
    </w:lvl>
    <w:lvl w:ilvl="5" w:tplc="A0F2F76A" w:tentative="1">
      <w:start w:val="1"/>
      <w:numFmt w:val="bullet"/>
      <w:lvlText w:val=""/>
      <w:lvlJc w:val="left"/>
      <w:pPr>
        <w:ind w:left="5040" w:hanging="360"/>
      </w:pPr>
      <w:rPr>
        <w:rFonts w:ascii="Wingdings" w:hAnsi="Wingdings" w:hint="default"/>
      </w:rPr>
    </w:lvl>
    <w:lvl w:ilvl="6" w:tplc="568480A2" w:tentative="1">
      <w:start w:val="1"/>
      <w:numFmt w:val="bullet"/>
      <w:lvlText w:val=""/>
      <w:lvlJc w:val="left"/>
      <w:pPr>
        <w:ind w:left="5760" w:hanging="360"/>
      </w:pPr>
      <w:rPr>
        <w:rFonts w:ascii="Symbol" w:hAnsi="Symbol" w:hint="default"/>
      </w:rPr>
    </w:lvl>
    <w:lvl w:ilvl="7" w:tplc="69BE3DE4" w:tentative="1">
      <w:start w:val="1"/>
      <w:numFmt w:val="bullet"/>
      <w:lvlText w:val="o"/>
      <w:lvlJc w:val="left"/>
      <w:pPr>
        <w:ind w:left="6480" w:hanging="360"/>
      </w:pPr>
      <w:rPr>
        <w:rFonts w:ascii="Courier New" w:hAnsi="Courier New" w:cs="Courier New" w:hint="default"/>
      </w:rPr>
    </w:lvl>
    <w:lvl w:ilvl="8" w:tplc="A69AF394" w:tentative="1">
      <w:start w:val="1"/>
      <w:numFmt w:val="bullet"/>
      <w:lvlText w:val=""/>
      <w:lvlJc w:val="left"/>
      <w:pPr>
        <w:ind w:left="7200" w:hanging="360"/>
      </w:pPr>
      <w:rPr>
        <w:rFonts w:ascii="Wingdings" w:hAnsi="Wingdings" w:hint="default"/>
      </w:rPr>
    </w:lvl>
  </w:abstractNum>
  <w:abstractNum w:abstractNumId="91" w15:restartNumberingAfterBreak="0">
    <w:nsid w:val="781E7903"/>
    <w:multiLevelType w:val="hybridMultilevel"/>
    <w:tmpl w:val="BE5EC8A0"/>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92" w15:restartNumberingAfterBreak="0">
    <w:nsid w:val="78BA551A"/>
    <w:multiLevelType w:val="hybridMultilevel"/>
    <w:tmpl w:val="0D76DF0A"/>
    <w:styleLink w:val="1a-2"/>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93" w15:restartNumberingAfterBreak="0">
    <w:nsid w:val="7971462D"/>
    <w:multiLevelType w:val="singleLevel"/>
    <w:tmpl w:val="396669F2"/>
    <w:lvl w:ilvl="0">
      <w:start w:val="1"/>
      <w:numFmt w:val="lowerLetter"/>
      <w:pStyle w:val="i"/>
      <w:lvlText w:val="%1)"/>
      <w:lvlJc w:val="left"/>
      <w:pPr>
        <w:tabs>
          <w:tab w:val="num" w:pos="284"/>
        </w:tabs>
        <w:ind w:left="284" w:hanging="284"/>
      </w:pPr>
      <w:rPr>
        <w:rFonts w:hint="default"/>
      </w:rPr>
    </w:lvl>
  </w:abstractNum>
  <w:abstractNum w:abstractNumId="94" w15:restartNumberingAfterBreak="0">
    <w:nsid w:val="797E1710"/>
    <w:multiLevelType w:val="singleLevel"/>
    <w:tmpl w:val="B030C604"/>
    <w:lvl w:ilvl="0">
      <w:start w:val="1"/>
      <w:numFmt w:val="bullet"/>
      <w:pStyle w:val="P3Header1-Clauses"/>
      <w:lvlText w:val=""/>
      <w:lvlJc w:val="left"/>
      <w:pPr>
        <w:tabs>
          <w:tab w:val="num" w:pos="360"/>
        </w:tabs>
        <w:ind w:left="360" w:hanging="360"/>
      </w:pPr>
      <w:rPr>
        <w:rFonts w:ascii="Symbol" w:hAnsi="Symbol" w:hint="default"/>
      </w:rPr>
    </w:lvl>
  </w:abstractNum>
  <w:abstractNum w:abstractNumId="95" w15:restartNumberingAfterBreak="0">
    <w:nsid w:val="7A6A0D96"/>
    <w:multiLevelType w:val="hybridMultilevel"/>
    <w:tmpl w:val="DF4619D8"/>
    <w:lvl w:ilvl="0" w:tplc="FFFFFFFF">
      <w:start w:val="1"/>
      <w:numFmt w:val="bullet"/>
      <w:pStyle w:val="C13"/>
      <w:lvlText w:val="+"/>
      <w:lvlJc w:val="left"/>
      <w:pPr>
        <w:tabs>
          <w:tab w:val="num" w:pos="2196"/>
        </w:tabs>
        <w:ind w:left="2196" w:hanging="396"/>
      </w:pPr>
      <w:rPr>
        <w:rFonts w:ascii="Courier New" w:hAnsi="Courier New" w:hint="default"/>
      </w:rPr>
    </w:lvl>
    <w:lvl w:ilvl="1" w:tplc="FFFFFFFF" w:tentative="1">
      <w:start w:val="1"/>
      <w:numFmt w:val="bullet"/>
      <w:lvlText w:val="o"/>
      <w:lvlJc w:val="left"/>
      <w:pPr>
        <w:tabs>
          <w:tab w:val="num" w:pos="2956"/>
        </w:tabs>
        <w:ind w:left="2956" w:hanging="360"/>
      </w:pPr>
      <w:rPr>
        <w:rFonts w:ascii="Courier New" w:hAnsi="Courier New" w:cs="Courier New" w:hint="default"/>
      </w:rPr>
    </w:lvl>
    <w:lvl w:ilvl="2" w:tplc="FFFFFFFF" w:tentative="1">
      <w:start w:val="1"/>
      <w:numFmt w:val="bullet"/>
      <w:lvlText w:val=""/>
      <w:lvlJc w:val="left"/>
      <w:pPr>
        <w:tabs>
          <w:tab w:val="num" w:pos="3676"/>
        </w:tabs>
        <w:ind w:left="3676" w:hanging="360"/>
      </w:pPr>
      <w:rPr>
        <w:rFonts w:ascii="Wingdings" w:hAnsi="Wingdings" w:hint="default"/>
      </w:rPr>
    </w:lvl>
    <w:lvl w:ilvl="3" w:tplc="FFFFFFFF" w:tentative="1">
      <w:start w:val="1"/>
      <w:numFmt w:val="bullet"/>
      <w:lvlText w:val=""/>
      <w:lvlJc w:val="left"/>
      <w:pPr>
        <w:tabs>
          <w:tab w:val="num" w:pos="4396"/>
        </w:tabs>
        <w:ind w:left="4396" w:hanging="360"/>
      </w:pPr>
      <w:rPr>
        <w:rFonts w:ascii="Symbol" w:hAnsi="Symbol" w:hint="default"/>
      </w:rPr>
    </w:lvl>
    <w:lvl w:ilvl="4" w:tplc="FFFFFFFF" w:tentative="1">
      <w:start w:val="1"/>
      <w:numFmt w:val="bullet"/>
      <w:lvlText w:val="o"/>
      <w:lvlJc w:val="left"/>
      <w:pPr>
        <w:tabs>
          <w:tab w:val="num" w:pos="5116"/>
        </w:tabs>
        <w:ind w:left="5116" w:hanging="360"/>
      </w:pPr>
      <w:rPr>
        <w:rFonts w:ascii="Courier New" w:hAnsi="Courier New" w:cs="Courier New" w:hint="default"/>
      </w:rPr>
    </w:lvl>
    <w:lvl w:ilvl="5" w:tplc="FFFFFFFF" w:tentative="1">
      <w:start w:val="1"/>
      <w:numFmt w:val="bullet"/>
      <w:lvlText w:val=""/>
      <w:lvlJc w:val="left"/>
      <w:pPr>
        <w:tabs>
          <w:tab w:val="num" w:pos="5836"/>
        </w:tabs>
        <w:ind w:left="5836" w:hanging="360"/>
      </w:pPr>
      <w:rPr>
        <w:rFonts w:ascii="Wingdings" w:hAnsi="Wingdings" w:hint="default"/>
      </w:rPr>
    </w:lvl>
    <w:lvl w:ilvl="6" w:tplc="FFFFFFFF" w:tentative="1">
      <w:start w:val="1"/>
      <w:numFmt w:val="bullet"/>
      <w:lvlText w:val=""/>
      <w:lvlJc w:val="left"/>
      <w:pPr>
        <w:tabs>
          <w:tab w:val="num" w:pos="6556"/>
        </w:tabs>
        <w:ind w:left="6556" w:hanging="360"/>
      </w:pPr>
      <w:rPr>
        <w:rFonts w:ascii="Symbol" w:hAnsi="Symbol" w:hint="default"/>
      </w:rPr>
    </w:lvl>
    <w:lvl w:ilvl="7" w:tplc="FFFFFFFF" w:tentative="1">
      <w:start w:val="1"/>
      <w:numFmt w:val="bullet"/>
      <w:lvlText w:val="o"/>
      <w:lvlJc w:val="left"/>
      <w:pPr>
        <w:tabs>
          <w:tab w:val="num" w:pos="7276"/>
        </w:tabs>
        <w:ind w:left="7276" w:hanging="360"/>
      </w:pPr>
      <w:rPr>
        <w:rFonts w:ascii="Courier New" w:hAnsi="Courier New" w:cs="Courier New" w:hint="default"/>
      </w:rPr>
    </w:lvl>
    <w:lvl w:ilvl="8" w:tplc="FFFFFFFF" w:tentative="1">
      <w:start w:val="1"/>
      <w:numFmt w:val="bullet"/>
      <w:lvlText w:val=""/>
      <w:lvlJc w:val="left"/>
      <w:pPr>
        <w:tabs>
          <w:tab w:val="num" w:pos="7996"/>
        </w:tabs>
        <w:ind w:left="7996" w:hanging="360"/>
      </w:pPr>
      <w:rPr>
        <w:rFonts w:ascii="Wingdings" w:hAnsi="Wingdings" w:hint="default"/>
      </w:rPr>
    </w:lvl>
  </w:abstractNum>
  <w:abstractNum w:abstractNumId="96" w15:restartNumberingAfterBreak="0">
    <w:nsid w:val="7AA67B92"/>
    <w:multiLevelType w:val="hybridMultilevel"/>
    <w:tmpl w:val="7F6CBAEE"/>
    <w:lvl w:ilvl="0" w:tplc="FFFFFFFF">
      <w:start w:val="5"/>
      <w:numFmt w:val="bullet"/>
      <w:pStyle w:val="C33"/>
      <w:lvlText w:val="-"/>
      <w:lvlJc w:val="left"/>
      <w:pPr>
        <w:ind w:left="800" w:hanging="360"/>
      </w:pPr>
      <w:rPr>
        <w:rFonts w:ascii=".VnTime" w:eastAsia="Times New Roman" w:hAnsi=".VnTime"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97" w15:restartNumberingAfterBreak="0">
    <w:nsid w:val="7B1A6BB7"/>
    <w:multiLevelType w:val="hybridMultilevel"/>
    <w:tmpl w:val="1A56A75E"/>
    <w:lvl w:ilvl="0" w:tplc="B60C74B0">
      <w:start w:val="1"/>
      <w:numFmt w:val="bullet"/>
      <w:pStyle w:val="E1"/>
      <w:lvlText w:val=""/>
      <w:lvlJc w:val="left"/>
      <w:pPr>
        <w:tabs>
          <w:tab w:val="num" w:pos="284"/>
        </w:tabs>
        <w:ind w:left="284" w:hanging="284"/>
      </w:pPr>
      <w:rPr>
        <w:rFonts w:ascii="Symbol" w:hAnsi="Symbol" w:hint="default"/>
        <w:sz w:val="20"/>
      </w:rPr>
    </w:lvl>
    <w:lvl w:ilvl="1" w:tplc="EF4839A4">
      <w:start w:val="1"/>
      <w:numFmt w:val="bullet"/>
      <w:lvlText w:val="o"/>
      <w:lvlJc w:val="left"/>
      <w:pPr>
        <w:tabs>
          <w:tab w:val="num" w:pos="1440"/>
        </w:tabs>
        <w:ind w:left="1440" w:hanging="360"/>
      </w:pPr>
      <w:rPr>
        <w:rFonts w:ascii="Courier New" w:hAnsi="Courier New" w:hint="default"/>
      </w:rPr>
    </w:lvl>
    <w:lvl w:ilvl="2" w:tplc="B0AAE860">
      <w:start w:val="1"/>
      <w:numFmt w:val="bullet"/>
      <w:lvlText w:val=""/>
      <w:lvlJc w:val="left"/>
      <w:pPr>
        <w:tabs>
          <w:tab w:val="num" w:pos="2160"/>
        </w:tabs>
        <w:ind w:left="2160" w:hanging="360"/>
      </w:pPr>
      <w:rPr>
        <w:rFonts w:ascii="Wingdings" w:hAnsi="Wingdings" w:hint="default"/>
      </w:rPr>
    </w:lvl>
    <w:lvl w:ilvl="3" w:tplc="58ECA6C4">
      <w:start w:val="1"/>
      <w:numFmt w:val="bullet"/>
      <w:lvlText w:val=""/>
      <w:lvlJc w:val="left"/>
      <w:pPr>
        <w:tabs>
          <w:tab w:val="num" w:pos="2880"/>
        </w:tabs>
        <w:ind w:left="2880" w:hanging="360"/>
      </w:pPr>
      <w:rPr>
        <w:rFonts w:ascii="Symbol" w:hAnsi="Symbol" w:hint="default"/>
      </w:rPr>
    </w:lvl>
    <w:lvl w:ilvl="4" w:tplc="33F25106">
      <w:start w:val="1"/>
      <w:numFmt w:val="bullet"/>
      <w:lvlText w:val="o"/>
      <w:lvlJc w:val="left"/>
      <w:pPr>
        <w:tabs>
          <w:tab w:val="num" w:pos="3600"/>
        </w:tabs>
        <w:ind w:left="3600" w:hanging="360"/>
      </w:pPr>
      <w:rPr>
        <w:rFonts w:ascii="Courier New" w:hAnsi="Courier New" w:hint="default"/>
      </w:rPr>
    </w:lvl>
    <w:lvl w:ilvl="5" w:tplc="ACE6948E">
      <w:start w:val="1"/>
      <w:numFmt w:val="bullet"/>
      <w:lvlText w:val=""/>
      <w:lvlJc w:val="left"/>
      <w:pPr>
        <w:tabs>
          <w:tab w:val="num" w:pos="4320"/>
        </w:tabs>
        <w:ind w:left="4320" w:hanging="360"/>
      </w:pPr>
      <w:rPr>
        <w:rFonts w:ascii="Wingdings" w:hAnsi="Wingdings" w:hint="default"/>
      </w:rPr>
    </w:lvl>
    <w:lvl w:ilvl="6" w:tplc="B6520CC2">
      <w:start w:val="1"/>
      <w:numFmt w:val="bullet"/>
      <w:lvlText w:val=""/>
      <w:lvlJc w:val="left"/>
      <w:pPr>
        <w:tabs>
          <w:tab w:val="num" w:pos="5040"/>
        </w:tabs>
        <w:ind w:left="5040" w:hanging="360"/>
      </w:pPr>
      <w:rPr>
        <w:rFonts w:ascii="Symbol" w:hAnsi="Symbol" w:hint="default"/>
      </w:rPr>
    </w:lvl>
    <w:lvl w:ilvl="7" w:tplc="D35AA386">
      <w:start w:val="1"/>
      <w:numFmt w:val="bullet"/>
      <w:lvlText w:val="o"/>
      <w:lvlJc w:val="left"/>
      <w:pPr>
        <w:tabs>
          <w:tab w:val="num" w:pos="5760"/>
        </w:tabs>
        <w:ind w:left="5760" w:hanging="360"/>
      </w:pPr>
      <w:rPr>
        <w:rFonts w:ascii="Courier New" w:hAnsi="Courier New" w:hint="default"/>
      </w:rPr>
    </w:lvl>
    <w:lvl w:ilvl="8" w:tplc="D1F8B414">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C035233"/>
    <w:multiLevelType w:val="hybridMultilevel"/>
    <w:tmpl w:val="75442CA4"/>
    <w:lvl w:ilvl="0" w:tplc="0518EC7C">
      <w:start w:val="2"/>
      <w:numFmt w:val="bullet"/>
      <w:pStyle w:val="C3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100" w15:restartNumberingAfterBreak="0">
    <w:nsid w:val="7DCC5D5A"/>
    <w:multiLevelType w:val="hybridMultilevel"/>
    <w:tmpl w:val="1AC20E3A"/>
    <w:lvl w:ilvl="0" w:tplc="375E8FE2">
      <w:numFmt w:val="bullet"/>
      <w:lvlText w:val="-"/>
      <w:lvlJc w:val="left"/>
      <w:pPr>
        <w:ind w:left="119" w:hanging="164"/>
      </w:pPr>
      <w:rPr>
        <w:rFonts w:ascii="Times New Roman" w:eastAsia="Times New Roman" w:hAnsi="Times New Roman" w:hint="default"/>
        <w:w w:val="99"/>
        <w:sz w:val="28"/>
      </w:rPr>
    </w:lvl>
    <w:lvl w:ilvl="1" w:tplc="56F8E08C">
      <w:numFmt w:val="bullet"/>
      <w:lvlText w:val="-"/>
      <w:lvlJc w:val="left"/>
      <w:pPr>
        <w:ind w:left="219" w:hanging="178"/>
      </w:pPr>
      <w:rPr>
        <w:rFonts w:ascii="Times New Roman" w:eastAsia="Times New Roman" w:hAnsi="Times New Roman" w:hint="default"/>
        <w:w w:val="99"/>
        <w:sz w:val="28"/>
      </w:rPr>
    </w:lvl>
    <w:lvl w:ilvl="2" w:tplc="00D08F30">
      <w:numFmt w:val="bullet"/>
      <w:lvlText w:val="*"/>
      <w:lvlJc w:val="left"/>
      <w:pPr>
        <w:ind w:left="876" w:hanging="207"/>
      </w:pPr>
      <w:rPr>
        <w:rFonts w:ascii="Times New Roman" w:eastAsia="Times New Roman" w:hAnsi="Times New Roman" w:hint="default"/>
        <w:w w:val="99"/>
        <w:sz w:val="28"/>
      </w:rPr>
    </w:lvl>
    <w:lvl w:ilvl="3" w:tplc="A85446C8">
      <w:numFmt w:val="bullet"/>
      <w:lvlText w:val="•"/>
      <w:lvlJc w:val="left"/>
      <w:pPr>
        <w:ind w:left="1932" w:hanging="207"/>
      </w:pPr>
      <w:rPr>
        <w:rFonts w:hint="default"/>
      </w:rPr>
    </w:lvl>
    <w:lvl w:ilvl="4" w:tplc="E8BC2B98">
      <w:numFmt w:val="bullet"/>
      <w:lvlText w:val="•"/>
      <w:lvlJc w:val="left"/>
      <w:pPr>
        <w:ind w:left="2985" w:hanging="207"/>
      </w:pPr>
      <w:rPr>
        <w:rFonts w:hint="default"/>
      </w:rPr>
    </w:lvl>
    <w:lvl w:ilvl="5" w:tplc="D7EE4754">
      <w:numFmt w:val="bullet"/>
      <w:lvlText w:val="•"/>
      <w:lvlJc w:val="left"/>
      <w:pPr>
        <w:ind w:left="4037" w:hanging="207"/>
      </w:pPr>
      <w:rPr>
        <w:rFonts w:hint="default"/>
      </w:rPr>
    </w:lvl>
    <w:lvl w:ilvl="6" w:tplc="C2E452BE">
      <w:numFmt w:val="bullet"/>
      <w:lvlText w:val="•"/>
      <w:lvlJc w:val="left"/>
      <w:pPr>
        <w:ind w:left="5090" w:hanging="207"/>
      </w:pPr>
      <w:rPr>
        <w:rFonts w:hint="default"/>
      </w:rPr>
    </w:lvl>
    <w:lvl w:ilvl="7" w:tplc="963C2294">
      <w:numFmt w:val="bullet"/>
      <w:lvlText w:val="•"/>
      <w:lvlJc w:val="left"/>
      <w:pPr>
        <w:ind w:left="6142" w:hanging="207"/>
      </w:pPr>
      <w:rPr>
        <w:rFonts w:hint="default"/>
      </w:rPr>
    </w:lvl>
    <w:lvl w:ilvl="8" w:tplc="E5B63826">
      <w:numFmt w:val="bullet"/>
      <w:lvlText w:val="•"/>
      <w:lvlJc w:val="left"/>
      <w:pPr>
        <w:ind w:left="7195" w:hanging="207"/>
      </w:pPr>
      <w:rPr>
        <w:rFonts w:hint="default"/>
      </w:rPr>
    </w:lvl>
  </w:abstractNum>
  <w:abstractNum w:abstractNumId="101" w15:restartNumberingAfterBreak="0">
    <w:nsid w:val="7E555410"/>
    <w:multiLevelType w:val="hybridMultilevel"/>
    <w:tmpl w:val="61300876"/>
    <w:lvl w:ilvl="0" w:tplc="9D101FB8">
      <w:start w:val="3"/>
      <w:numFmt w:val="bullet"/>
      <w:pStyle w:val="Pl4"/>
      <w:lvlText w:val="-"/>
      <w:lvlJc w:val="left"/>
      <w:pPr>
        <w:tabs>
          <w:tab w:val="num" w:pos="2185"/>
        </w:tabs>
        <w:ind w:left="1985" w:hanging="227"/>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A73170"/>
    <w:multiLevelType w:val="multilevel"/>
    <w:tmpl w:val="99C47FB4"/>
    <w:lvl w:ilvl="0">
      <w:start w:val="1"/>
      <w:numFmt w:val="bullet"/>
      <w:pStyle w:val="C46"/>
      <w:lvlText w:val="-"/>
      <w:lvlJc w:val="left"/>
      <w:pPr>
        <w:tabs>
          <w:tab w:val="num" w:pos="1825"/>
        </w:tabs>
        <w:ind w:left="2109" w:hanging="284"/>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03" w15:restartNumberingAfterBreak="0">
    <w:nsid w:val="7FEA19D7"/>
    <w:multiLevelType w:val="hybridMultilevel"/>
    <w:tmpl w:val="E8BACCD6"/>
    <w:lvl w:ilvl="0" w:tplc="CD7491B6">
      <w:start w:val="1"/>
      <w:numFmt w:val="lowerLetter"/>
      <w:lvlText w:val="%1."/>
      <w:lvlJc w:val="left"/>
      <w:pPr>
        <w:ind w:left="402" w:hanging="284"/>
      </w:pPr>
      <w:rPr>
        <w:rFonts w:ascii="Times New Roman" w:eastAsia="Times New Roman" w:hAnsi="Times New Roman" w:cs="Times New Roman" w:hint="default"/>
        <w:i/>
        <w:w w:val="99"/>
        <w:sz w:val="28"/>
        <w:szCs w:val="28"/>
      </w:rPr>
    </w:lvl>
    <w:lvl w:ilvl="1" w:tplc="99D884A6">
      <w:numFmt w:val="bullet"/>
      <w:lvlText w:val="•"/>
      <w:lvlJc w:val="left"/>
      <w:pPr>
        <w:ind w:left="1290" w:hanging="284"/>
      </w:pPr>
      <w:rPr>
        <w:rFonts w:hint="default"/>
      </w:rPr>
    </w:lvl>
    <w:lvl w:ilvl="2" w:tplc="5FFA88DE">
      <w:numFmt w:val="bullet"/>
      <w:lvlText w:val="•"/>
      <w:lvlJc w:val="left"/>
      <w:pPr>
        <w:ind w:left="2180" w:hanging="284"/>
      </w:pPr>
      <w:rPr>
        <w:rFonts w:hint="default"/>
      </w:rPr>
    </w:lvl>
    <w:lvl w:ilvl="3" w:tplc="322C0AD8">
      <w:numFmt w:val="bullet"/>
      <w:lvlText w:val="•"/>
      <w:lvlJc w:val="left"/>
      <w:pPr>
        <w:ind w:left="3070" w:hanging="284"/>
      </w:pPr>
      <w:rPr>
        <w:rFonts w:hint="default"/>
      </w:rPr>
    </w:lvl>
    <w:lvl w:ilvl="4" w:tplc="6DFE229A">
      <w:numFmt w:val="bullet"/>
      <w:lvlText w:val="•"/>
      <w:lvlJc w:val="left"/>
      <w:pPr>
        <w:ind w:left="3960" w:hanging="284"/>
      </w:pPr>
      <w:rPr>
        <w:rFonts w:hint="default"/>
      </w:rPr>
    </w:lvl>
    <w:lvl w:ilvl="5" w:tplc="D51E97F8">
      <w:numFmt w:val="bullet"/>
      <w:lvlText w:val="•"/>
      <w:lvlJc w:val="left"/>
      <w:pPr>
        <w:ind w:left="4850" w:hanging="284"/>
      </w:pPr>
      <w:rPr>
        <w:rFonts w:hint="default"/>
      </w:rPr>
    </w:lvl>
    <w:lvl w:ilvl="6" w:tplc="9836D174">
      <w:numFmt w:val="bullet"/>
      <w:lvlText w:val="•"/>
      <w:lvlJc w:val="left"/>
      <w:pPr>
        <w:ind w:left="5740" w:hanging="284"/>
      </w:pPr>
      <w:rPr>
        <w:rFonts w:hint="default"/>
      </w:rPr>
    </w:lvl>
    <w:lvl w:ilvl="7" w:tplc="F5288F84">
      <w:numFmt w:val="bullet"/>
      <w:lvlText w:val="•"/>
      <w:lvlJc w:val="left"/>
      <w:pPr>
        <w:ind w:left="6630" w:hanging="284"/>
      </w:pPr>
      <w:rPr>
        <w:rFonts w:hint="default"/>
      </w:rPr>
    </w:lvl>
    <w:lvl w:ilvl="8" w:tplc="275E98FE">
      <w:numFmt w:val="bullet"/>
      <w:lvlText w:val="•"/>
      <w:lvlJc w:val="left"/>
      <w:pPr>
        <w:ind w:left="7520" w:hanging="284"/>
      </w:pPr>
      <w:rPr>
        <w:rFonts w:hint="default"/>
      </w:rPr>
    </w:lvl>
  </w:abstractNum>
  <w:num w:numId="1">
    <w:abstractNumId w:val="2"/>
  </w:num>
  <w:num w:numId="2">
    <w:abstractNumId w:val="62"/>
  </w:num>
  <w:num w:numId="3">
    <w:abstractNumId w:val="94"/>
  </w:num>
  <w:num w:numId="4">
    <w:abstractNumId w:val="73"/>
  </w:num>
  <w:num w:numId="5">
    <w:abstractNumId w:val="1"/>
  </w:num>
  <w:num w:numId="6">
    <w:abstractNumId w:val="0"/>
  </w:num>
  <w:num w:numId="7">
    <w:abstractNumId w:val="3"/>
  </w:num>
  <w:num w:numId="8">
    <w:abstractNumId w:val="84"/>
  </w:num>
  <w:num w:numId="9">
    <w:abstractNumId w:val="79"/>
  </w:num>
  <w:num w:numId="10">
    <w:abstractNumId w:val="31"/>
  </w:num>
  <w:num w:numId="11">
    <w:abstractNumId w:val="97"/>
  </w:num>
  <w:num w:numId="12">
    <w:abstractNumId w:val="93"/>
  </w:num>
  <w:num w:numId="13">
    <w:abstractNumId w:val="46"/>
  </w:num>
  <w:num w:numId="14">
    <w:abstractNumId w:val="42"/>
  </w:num>
  <w:num w:numId="15">
    <w:abstractNumId w:val="90"/>
  </w:num>
  <w:num w:numId="16">
    <w:abstractNumId w:val="45"/>
  </w:num>
  <w:num w:numId="17">
    <w:abstractNumId w:val="78"/>
  </w:num>
  <w:num w:numId="18">
    <w:abstractNumId w:val="39"/>
  </w:num>
  <w:num w:numId="19">
    <w:abstractNumId w:val="52"/>
  </w:num>
  <w:num w:numId="20">
    <w:abstractNumId w:val="67"/>
  </w:num>
  <w:num w:numId="21">
    <w:abstractNumId w:val="86"/>
  </w:num>
  <w:num w:numId="22">
    <w:abstractNumId w:val="66"/>
  </w:num>
  <w:num w:numId="23">
    <w:abstractNumId w:val="98"/>
  </w:num>
  <w:num w:numId="24">
    <w:abstractNumId w:val="65"/>
  </w:num>
  <w:num w:numId="25">
    <w:abstractNumId w:val="96"/>
  </w:num>
  <w:num w:numId="26">
    <w:abstractNumId w:val="36"/>
  </w:num>
  <w:num w:numId="27">
    <w:abstractNumId w:val="82"/>
  </w:num>
  <w:num w:numId="28">
    <w:abstractNumId w:val="60"/>
  </w:num>
  <w:num w:numId="29">
    <w:abstractNumId w:val="95"/>
  </w:num>
  <w:num w:numId="30">
    <w:abstractNumId w:val="61"/>
  </w:num>
  <w:num w:numId="31">
    <w:abstractNumId w:val="26"/>
  </w:num>
  <w:num w:numId="32">
    <w:abstractNumId w:val="102"/>
  </w:num>
  <w:num w:numId="33">
    <w:abstractNumId w:val="101"/>
  </w:num>
  <w:num w:numId="34">
    <w:abstractNumId w:val="41"/>
  </w:num>
  <w:num w:numId="35">
    <w:abstractNumId w:val="69"/>
  </w:num>
  <w:num w:numId="36">
    <w:abstractNumId w:val="59"/>
  </w:num>
  <w:num w:numId="37">
    <w:abstractNumId w:val="30"/>
  </w:num>
  <w:num w:numId="38">
    <w:abstractNumId w:val="40"/>
  </w:num>
  <w:num w:numId="39">
    <w:abstractNumId w:val="99"/>
  </w:num>
  <w:num w:numId="40">
    <w:abstractNumId w:val="34"/>
  </w:num>
  <w:num w:numId="41">
    <w:abstractNumId w:val="58"/>
  </w:num>
  <w:num w:numId="42">
    <w:abstractNumId w:val="51"/>
  </w:num>
  <w:num w:numId="43">
    <w:abstractNumId w:val="32"/>
  </w:num>
  <w:num w:numId="44">
    <w:abstractNumId w:val="28"/>
  </w:num>
  <w:num w:numId="45">
    <w:abstractNumId w:val="54"/>
  </w:num>
  <w:num w:numId="46">
    <w:abstractNumId w:val="87"/>
  </w:num>
  <w:num w:numId="47">
    <w:abstractNumId w:val="50"/>
  </w:num>
  <w:num w:numId="48">
    <w:abstractNumId w:val="48"/>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6"/>
  </w:num>
  <w:num w:numId="50">
    <w:abstractNumId w:val="63"/>
  </w:num>
  <w:num w:numId="51">
    <w:abstractNumId w:val="43"/>
  </w:num>
  <w:num w:numId="52">
    <w:abstractNumId w:val="70"/>
  </w:num>
  <w:num w:numId="53">
    <w:abstractNumId w:val="11"/>
  </w:num>
  <w:num w:numId="54">
    <w:abstractNumId w:val="103"/>
  </w:num>
  <w:num w:numId="55">
    <w:abstractNumId w:val="91"/>
  </w:num>
  <w:num w:numId="56">
    <w:abstractNumId w:val="100"/>
  </w:num>
  <w:num w:numId="57">
    <w:abstractNumId w:val="56"/>
  </w:num>
  <w:num w:numId="58">
    <w:abstractNumId w:val="80"/>
  </w:num>
  <w:num w:numId="59">
    <w:abstractNumId w:val="89"/>
  </w:num>
  <w:num w:numId="60">
    <w:abstractNumId w:val="55"/>
  </w:num>
  <w:num w:numId="61">
    <w:abstractNumId w:val="4"/>
  </w:num>
  <w:num w:numId="62">
    <w:abstractNumId w:val="92"/>
  </w:num>
  <w:num w:numId="63">
    <w:abstractNumId w:val="27"/>
  </w:num>
  <w:num w:numId="64">
    <w:abstractNumId w:val="25"/>
  </w:num>
  <w:num w:numId="65">
    <w:abstractNumId w:val="24"/>
  </w:num>
  <w:num w:numId="66">
    <w:abstractNumId w:val="23"/>
  </w:num>
  <w:num w:numId="67">
    <w:abstractNumId w:val="22"/>
  </w:num>
  <w:num w:numId="68">
    <w:abstractNumId w:val="21"/>
  </w:num>
  <w:num w:numId="69">
    <w:abstractNumId w:val="20"/>
  </w:num>
  <w:num w:numId="70">
    <w:abstractNumId w:val="19"/>
  </w:num>
  <w:num w:numId="71">
    <w:abstractNumId w:val="18"/>
  </w:num>
  <w:num w:numId="72">
    <w:abstractNumId w:val="17"/>
  </w:num>
  <w:num w:numId="73">
    <w:abstractNumId w:val="16"/>
  </w:num>
  <w:num w:numId="74">
    <w:abstractNumId w:val="15"/>
  </w:num>
  <w:num w:numId="75">
    <w:abstractNumId w:val="14"/>
  </w:num>
  <w:num w:numId="76">
    <w:abstractNumId w:val="13"/>
  </w:num>
  <w:num w:numId="77">
    <w:abstractNumId w:val="12"/>
  </w:num>
  <w:num w:numId="78">
    <w:abstractNumId w:val="10"/>
  </w:num>
  <w:num w:numId="79">
    <w:abstractNumId w:val="9"/>
  </w:num>
  <w:num w:numId="80">
    <w:abstractNumId w:val="8"/>
  </w:num>
  <w:num w:numId="81">
    <w:abstractNumId w:val="7"/>
  </w:num>
  <w:num w:numId="82">
    <w:abstractNumId w:val="6"/>
  </w:num>
  <w:num w:numId="83">
    <w:abstractNumId w:val="5"/>
  </w:num>
  <w:num w:numId="84">
    <w:abstractNumId w:val="33"/>
  </w:num>
  <w:num w:numId="85">
    <w:abstractNumId w:val="37"/>
  </w:num>
  <w:num w:numId="86">
    <w:abstractNumId w:val="47"/>
  </w:num>
  <w:num w:numId="87">
    <w:abstractNumId w:val="64"/>
  </w:num>
  <w:num w:numId="88">
    <w:abstractNumId w:val="71"/>
  </w:num>
  <w:num w:numId="89">
    <w:abstractNumId w:val="77"/>
  </w:num>
  <w:num w:numId="90">
    <w:abstractNumId w:val="29"/>
  </w:num>
  <w:num w:numId="91">
    <w:abstractNumId w:val="44"/>
  </w:num>
  <w:num w:numId="92">
    <w:abstractNumId w:val="75"/>
  </w:num>
  <w:num w:numId="93">
    <w:abstractNumId w:val="81"/>
  </w:num>
  <w:num w:numId="94">
    <w:abstractNumId w:val="88"/>
  </w:num>
  <w:num w:numId="95">
    <w:abstractNumId w:val="72"/>
  </w:num>
  <w:num w:numId="96">
    <w:abstractNumId w:val="53"/>
  </w:num>
  <w:num w:numId="97">
    <w:abstractNumId w:val="74"/>
  </w:num>
  <w:num w:numId="98">
    <w:abstractNumId w:val="35"/>
  </w:num>
  <w:num w:numId="99">
    <w:abstractNumId w:val="83"/>
  </w:num>
  <w:num w:numId="100">
    <w:abstractNumId w:val="85"/>
  </w:num>
  <w:num w:numId="101">
    <w:abstractNumId w:val="68"/>
  </w:num>
  <w:num w:numId="102">
    <w:abstractNumId w:val="49"/>
  </w:num>
  <w:num w:numId="103">
    <w:abstractNumId w:val="57"/>
  </w:num>
  <w:num w:numId="104">
    <w:abstractNumId w:val="38"/>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hideSpellingErrors/>
  <w:proofState w:grammar="clean"/>
  <w:defaultTabStop w:val="567"/>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D8E"/>
    <w:rsid w:val="000023AE"/>
    <w:rsid w:val="000044CC"/>
    <w:rsid w:val="00005283"/>
    <w:rsid w:val="00005371"/>
    <w:rsid w:val="00005933"/>
    <w:rsid w:val="00006F6A"/>
    <w:rsid w:val="00007494"/>
    <w:rsid w:val="00007DF9"/>
    <w:rsid w:val="00012E11"/>
    <w:rsid w:val="000131E9"/>
    <w:rsid w:val="00014853"/>
    <w:rsid w:val="00014F37"/>
    <w:rsid w:val="0001566D"/>
    <w:rsid w:val="0001712E"/>
    <w:rsid w:val="00017363"/>
    <w:rsid w:val="00017C3B"/>
    <w:rsid w:val="000244E8"/>
    <w:rsid w:val="000247BA"/>
    <w:rsid w:val="000248F1"/>
    <w:rsid w:val="000252C7"/>
    <w:rsid w:val="0002546F"/>
    <w:rsid w:val="000257F9"/>
    <w:rsid w:val="00025C86"/>
    <w:rsid w:val="00025E90"/>
    <w:rsid w:val="000278FD"/>
    <w:rsid w:val="00027E4C"/>
    <w:rsid w:val="0003037E"/>
    <w:rsid w:val="000308F4"/>
    <w:rsid w:val="00030EB2"/>
    <w:rsid w:val="000311EF"/>
    <w:rsid w:val="000320A1"/>
    <w:rsid w:val="00033AAC"/>
    <w:rsid w:val="00034255"/>
    <w:rsid w:val="00035A2D"/>
    <w:rsid w:val="000361F7"/>
    <w:rsid w:val="00036DDB"/>
    <w:rsid w:val="00037772"/>
    <w:rsid w:val="00037DB6"/>
    <w:rsid w:val="00040CC2"/>
    <w:rsid w:val="0004103F"/>
    <w:rsid w:val="00042268"/>
    <w:rsid w:val="00042E4B"/>
    <w:rsid w:val="00042E54"/>
    <w:rsid w:val="00044CFC"/>
    <w:rsid w:val="00045422"/>
    <w:rsid w:val="00046045"/>
    <w:rsid w:val="00046406"/>
    <w:rsid w:val="000468A8"/>
    <w:rsid w:val="000469F6"/>
    <w:rsid w:val="000477D1"/>
    <w:rsid w:val="000509A5"/>
    <w:rsid w:val="00050F01"/>
    <w:rsid w:val="00052838"/>
    <w:rsid w:val="0005335B"/>
    <w:rsid w:val="0005410B"/>
    <w:rsid w:val="0005530C"/>
    <w:rsid w:val="00055BC6"/>
    <w:rsid w:val="00055D72"/>
    <w:rsid w:val="000563CA"/>
    <w:rsid w:val="00056EFA"/>
    <w:rsid w:val="000577D7"/>
    <w:rsid w:val="00057A9B"/>
    <w:rsid w:val="00060C9A"/>
    <w:rsid w:val="00063887"/>
    <w:rsid w:val="00063DC4"/>
    <w:rsid w:val="00063DC6"/>
    <w:rsid w:val="00063E7D"/>
    <w:rsid w:val="00063FD3"/>
    <w:rsid w:val="00065167"/>
    <w:rsid w:val="00065864"/>
    <w:rsid w:val="00065D9C"/>
    <w:rsid w:val="00065E3F"/>
    <w:rsid w:val="000664FA"/>
    <w:rsid w:val="000676DF"/>
    <w:rsid w:val="00070BCA"/>
    <w:rsid w:val="00070CAB"/>
    <w:rsid w:val="00071BC4"/>
    <w:rsid w:val="00071DB4"/>
    <w:rsid w:val="000752F0"/>
    <w:rsid w:val="000809F3"/>
    <w:rsid w:val="00080C00"/>
    <w:rsid w:val="00081076"/>
    <w:rsid w:val="0008155A"/>
    <w:rsid w:val="00081DAF"/>
    <w:rsid w:val="00082007"/>
    <w:rsid w:val="0008223C"/>
    <w:rsid w:val="00083242"/>
    <w:rsid w:val="00084E4D"/>
    <w:rsid w:val="00086B15"/>
    <w:rsid w:val="00087453"/>
    <w:rsid w:val="00087E52"/>
    <w:rsid w:val="00090839"/>
    <w:rsid w:val="00090862"/>
    <w:rsid w:val="00091E65"/>
    <w:rsid w:val="000943F5"/>
    <w:rsid w:val="000961AA"/>
    <w:rsid w:val="00096397"/>
    <w:rsid w:val="0009699D"/>
    <w:rsid w:val="00096CA1"/>
    <w:rsid w:val="000A010B"/>
    <w:rsid w:val="000A163B"/>
    <w:rsid w:val="000A1647"/>
    <w:rsid w:val="000A22E8"/>
    <w:rsid w:val="000A2DF6"/>
    <w:rsid w:val="000A50D4"/>
    <w:rsid w:val="000A6EAF"/>
    <w:rsid w:val="000A7026"/>
    <w:rsid w:val="000A7780"/>
    <w:rsid w:val="000B113B"/>
    <w:rsid w:val="000B18BB"/>
    <w:rsid w:val="000B1AFE"/>
    <w:rsid w:val="000B2EAB"/>
    <w:rsid w:val="000B39A2"/>
    <w:rsid w:val="000B4727"/>
    <w:rsid w:val="000B53AD"/>
    <w:rsid w:val="000C0690"/>
    <w:rsid w:val="000C129A"/>
    <w:rsid w:val="000C175E"/>
    <w:rsid w:val="000C17E8"/>
    <w:rsid w:val="000C1AA2"/>
    <w:rsid w:val="000C1E18"/>
    <w:rsid w:val="000C309D"/>
    <w:rsid w:val="000C6DCD"/>
    <w:rsid w:val="000D196E"/>
    <w:rsid w:val="000D28E3"/>
    <w:rsid w:val="000D38BE"/>
    <w:rsid w:val="000D3A4D"/>
    <w:rsid w:val="000D4507"/>
    <w:rsid w:val="000D5104"/>
    <w:rsid w:val="000D5249"/>
    <w:rsid w:val="000D538C"/>
    <w:rsid w:val="000D6A85"/>
    <w:rsid w:val="000D6C7F"/>
    <w:rsid w:val="000D7DEF"/>
    <w:rsid w:val="000E0755"/>
    <w:rsid w:val="000E0B0A"/>
    <w:rsid w:val="000E2251"/>
    <w:rsid w:val="000E24F6"/>
    <w:rsid w:val="000E2863"/>
    <w:rsid w:val="000E3253"/>
    <w:rsid w:val="000E3A3E"/>
    <w:rsid w:val="000E4069"/>
    <w:rsid w:val="000E49C6"/>
    <w:rsid w:val="000E556E"/>
    <w:rsid w:val="000E63E7"/>
    <w:rsid w:val="000E7C59"/>
    <w:rsid w:val="000F0482"/>
    <w:rsid w:val="000F089E"/>
    <w:rsid w:val="000F0F7D"/>
    <w:rsid w:val="000F138B"/>
    <w:rsid w:val="000F31B6"/>
    <w:rsid w:val="000F4C75"/>
    <w:rsid w:val="000F53E4"/>
    <w:rsid w:val="000F55C6"/>
    <w:rsid w:val="000F5CD5"/>
    <w:rsid w:val="000F6167"/>
    <w:rsid w:val="000F617E"/>
    <w:rsid w:val="00101199"/>
    <w:rsid w:val="00101D84"/>
    <w:rsid w:val="00102199"/>
    <w:rsid w:val="00102D7E"/>
    <w:rsid w:val="001047DF"/>
    <w:rsid w:val="001049B9"/>
    <w:rsid w:val="0010584A"/>
    <w:rsid w:val="0011002A"/>
    <w:rsid w:val="001105B2"/>
    <w:rsid w:val="00110749"/>
    <w:rsid w:val="001110A6"/>
    <w:rsid w:val="001117BE"/>
    <w:rsid w:val="001123F5"/>
    <w:rsid w:val="001138D8"/>
    <w:rsid w:val="00114E7F"/>
    <w:rsid w:val="00115B57"/>
    <w:rsid w:val="0011677E"/>
    <w:rsid w:val="0011680E"/>
    <w:rsid w:val="001203F7"/>
    <w:rsid w:val="00121A6C"/>
    <w:rsid w:val="00124F6D"/>
    <w:rsid w:val="001265B2"/>
    <w:rsid w:val="0012663A"/>
    <w:rsid w:val="0012702C"/>
    <w:rsid w:val="00127F85"/>
    <w:rsid w:val="00131ED9"/>
    <w:rsid w:val="001323A9"/>
    <w:rsid w:val="00132CBE"/>
    <w:rsid w:val="00133F73"/>
    <w:rsid w:val="001347E9"/>
    <w:rsid w:val="00135121"/>
    <w:rsid w:val="001354DA"/>
    <w:rsid w:val="00135560"/>
    <w:rsid w:val="00136185"/>
    <w:rsid w:val="00136AF3"/>
    <w:rsid w:val="00137C4E"/>
    <w:rsid w:val="00140D63"/>
    <w:rsid w:val="00140FB0"/>
    <w:rsid w:val="00142F2F"/>
    <w:rsid w:val="00144802"/>
    <w:rsid w:val="0014515C"/>
    <w:rsid w:val="00145598"/>
    <w:rsid w:val="00145C28"/>
    <w:rsid w:val="0014610B"/>
    <w:rsid w:val="00147ED0"/>
    <w:rsid w:val="00147FD0"/>
    <w:rsid w:val="00151E88"/>
    <w:rsid w:val="00151FB9"/>
    <w:rsid w:val="001526D2"/>
    <w:rsid w:val="00157C26"/>
    <w:rsid w:val="00157FCF"/>
    <w:rsid w:val="0016013C"/>
    <w:rsid w:val="001608CF"/>
    <w:rsid w:val="00160AD2"/>
    <w:rsid w:val="00160E4C"/>
    <w:rsid w:val="00161877"/>
    <w:rsid w:val="00161D9C"/>
    <w:rsid w:val="00163B9E"/>
    <w:rsid w:val="00164357"/>
    <w:rsid w:val="0016511D"/>
    <w:rsid w:val="00165B63"/>
    <w:rsid w:val="00166A39"/>
    <w:rsid w:val="001676D6"/>
    <w:rsid w:val="00167DD7"/>
    <w:rsid w:val="00172267"/>
    <w:rsid w:val="00175047"/>
    <w:rsid w:val="00175FD4"/>
    <w:rsid w:val="0018098F"/>
    <w:rsid w:val="00181302"/>
    <w:rsid w:val="00182FBA"/>
    <w:rsid w:val="00183445"/>
    <w:rsid w:val="00183A69"/>
    <w:rsid w:val="00184AB8"/>
    <w:rsid w:val="001851C6"/>
    <w:rsid w:val="001864A9"/>
    <w:rsid w:val="00186F8B"/>
    <w:rsid w:val="00187043"/>
    <w:rsid w:val="001870FE"/>
    <w:rsid w:val="00187E80"/>
    <w:rsid w:val="00191E6E"/>
    <w:rsid w:val="00194466"/>
    <w:rsid w:val="00194E95"/>
    <w:rsid w:val="00195249"/>
    <w:rsid w:val="001969F2"/>
    <w:rsid w:val="00196A5A"/>
    <w:rsid w:val="00197592"/>
    <w:rsid w:val="0019759D"/>
    <w:rsid w:val="00197AC7"/>
    <w:rsid w:val="001A0DE9"/>
    <w:rsid w:val="001A4166"/>
    <w:rsid w:val="001A4FCA"/>
    <w:rsid w:val="001A514E"/>
    <w:rsid w:val="001A56AD"/>
    <w:rsid w:val="001B1062"/>
    <w:rsid w:val="001B1B73"/>
    <w:rsid w:val="001B2C6A"/>
    <w:rsid w:val="001B37AC"/>
    <w:rsid w:val="001B43B9"/>
    <w:rsid w:val="001B491B"/>
    <w:rsid w:val="001B6172"/>
    <w:rsid w:val="001B7345"/>
    <w:rsid w:val="001C07CB"/>
    <w:rsid w:val="001C19FF"/>
    <w:rsid w:val="001C1A6B"/>
    <w:rsid w:val="001C1CA2"/>
    <w:rsid w:val="001C1F0B"/>
    <w:rsid w:val="001C2BE9"/>
    <w:rsid w:val="001C509E"/>
    <w:rsid w:val="001C5F14"/>
    <w:rsid w:val="001C6028"/>
    <w:rsid w:val="001C6181"/>
    <w:rsid w:val="001C6214"/>
    <w:rsid w:val="001C6E7B"/>
    <w:rsid w:val="001D21F5"/>
    <w:rsid w:val="001D4D8D"/>
    <w:rsid w:val="001D4ECC"/>
    <w:rsid w:val="001D6BDB"/>
    <w:rsid w:val="001E0B9C"/>
    <w:rsid w:val="001E124F"/>
    <w:rsid w:val="001E1896"/>
    <w:rsid w:val="001E2964"/>
    <w:rsid w:val="001E2F9C"/>
    <w:rsid w:val="001E32E7"/>
    <w:rsid w:val="001E40F5"/>
    <w:rsid w:val="001E50F7"/>
    <w:rsid w:val="001E512E"/>
    <w:rsid w:val="001E53B0"/>
    <w:rsid w:val="001E5F4A"/>
    <w:rsid w:val="001E6C21"/>
    <w:rsid w:val="001E7816"/>
    <w:rsid w:val="001F00C4"/>
    <w:rsid w:val="001F02D0"/>
    <w:rsid w:val="001F2740"/>
    <w:rsid w:val="001F3247"/>
    <w:rsid w:val="001F5329"/>
    <w:rsid w:val="001F55BE"/>
    <w:rsid w:val="001F614A"/>
    <w:rsid w:val="001F7167"/>
    <w:rsid w:val="001F7A5E"/>
    <w:rsid w:val="00200208"/>
    <w:rsid w:val="002009D7"/>
    <w:rsid w:val="00201A50"/>
    <w:rsid w:val="00202C87"/>
    <w:rsid w:val="0020324F"/>
    <w:rsid w:val="002034EC"/>
    <w:rsid w:val="00203CD4"/>
    <w:rsid w:val="00206AA7"/>
    <w:rsid w:val="00207DC5"/>
    <w:rsid w:val="00210040"/>
    <w:rsid w:val="00210BC4"/>
    <w:rsid w:val="00210CFF"/>
    <w:rsid w:val="00210FA5"/>
    <w:rsid w:val="00210FD7"/>
    <w:rsid w:val="00211F37"/>
    <w:rsid w:val="002121F7"/>
    <w:rsid w:val="0021234D"/>
    <w:rsid w:val="00213F39"/>
    <w:rsid w:val="002141D9"/>
    <w:rsid w:val="00214314"/>
    <w:rsid w:val="00214571"/>
    <w:rsid w:val="00214B9B"/>
    <w:rsid w:val="00215764"/>
    <w:rsid w:val="00215CAF"/>
    <w:rsid w:val="0021665D"/>
    <w:rsid w:val="0021680F"/>
    <w:rsid w:val="00217AFF"/>
    <w:rsid w:val="00217BCB"/>
    <w:rsid w:val="002201AB"/>
    <w:rsid w:val="0022042D"/>
    <w:rsid w:val="00220D5D"/>
    <w:rsid w:val="00222407"/>
    <w:rsid w:val="0022307B"/>
    <w:rsid w:val="002230E4"/>
    <w:rsid w:val="0022435C"/>
    <w:rsid w:val="002268BC"/>
    <w:rsid w:val="00227695"/>
    <w:rsid w:val="002308C6"/>
    <w:rsid w:val="002324EF"/>
    <w:rsid w:val="00233029"/>
    <w:rsid w:val="002357A0"/>
    <w:rsid w:val="00236B33"/>
    <w:rsid w:val="002379B4"/>
    <w:rsid w:val="00240569"/>
    <w:rsid w:val="002411F3"/>
    <w:rsid w:val="002419B2"/>
    <w:rsid w:val="00243D45"/>
    <w:rsid w:val="002440AA"/>
    <w:rsid w:val="00244C36"/>
    <w:rsid w:val="002452A9"/>
    <w:rsid w:val="00245445"/>
    <w:rsid w:val="002463E0"/>
    <w:rsid w:val="00246E53"/>
    <w:rsid w:val="00247945"/>
    <w:rsid w:val="002503AA"/>
    <w:rsid w:val="00253D1E"/>
    <w:rsid w:val="00253E4C"/>
    <w:rsid w:val="00254639"/>
    <w:rsid w:val="00254E5E"/>
    <w:rsid w:val="0025583A"/>
    <w:rsid w:val="00256CFD"/>
    <w:rsid w:val="002571C2"/>
    <w:rsid w:val="00257220"/>
    <w:rsid w:val="0025736F"/>
    <w:rsid w:val="002573E2"/>
    <w:rsid w:val="0026105D"/>
    <w:rsid w:val="00261FA1"/>
    <w:rsid w:val="00262F14"/>
    <w:rsid w:val="002642F7"/>
    <w:rsid w:val="00265402"/>
    <w:rsid w:val="00270934"/>
    <w:rsid w:val="002719DC"/>
    <w:rsid w:val="002725CD"/>
    <w:rsid w:val="00273678"/>
    <w:rsid w:val="002741D9"/>
    <w:rsid w:val="002757AB"/>
    <w:rsid w:val="00276850"/>
    <w:rsid w:val="00277547"/>
    <w:rsid w:val="0028016E"/>
    <w:rsid w:val="00280352"/>
    <w:rsid w:val="00282E80"/>
    <w:rsid w:val="002835FF"/>
    <w:rsid w:val="002842C3"/>
    <w:rsid w:val="002845A2"/>
    <w:rsid w:val="00284E94"/>
    <w:rsid w:val="00285375"/>
    <w:rsid w:val="0028579E"/>
    <w:rsid w:val="00285B85"/>
    <w:rsid w:val="00286327"/>
    <w:rsid w:val="00291EFB"/>
    <w:rsid w:val="0029231F"/>
    <w:rsid w:val="00294F8A"/>
    <w:rsid w:val="00295988"/>
    <w:rsid w:val="00295F17"/>
    <w:rsid w:val="00295F5B"/>
    <w:rsid w:val="00296A8D"/>
    <w:rsid w:val="00296B72"/>
    <w:rsid w:val="002A1462"/>
    <w:rsid w:val="002A1A7D"/>
    <w:rsid w:val="002A355A"/>
    <w:rsid w:val="002A35EB"/>
    <w:rsid w:val="002A498E"/>
    <w:rsid w:val="002A49EB"/>
    <w:rsid w:val="002A5A4C"/>
    <w:rsid w:val="002A68DA"/>
    <w:rsid w:val="002B0B0C"/>
    <w:rsid w:val="002B2011"/>
    <w:rsid w:val="002B24CD"/>
    <w:rsid w:val="002B36A5"/>
    <w:rsid w:val="002B3D9F"/>
    <w:rsid w:val="002B5991"/>
    <w:rsid w:val="002B6131"/>
    <w:rsid w:val="002B797D"/>
    <w:rsid w:val="002B7F12"/>
    <w:rsid w:val="002C118C"/>
    <w:rsid w:val="002C1C3C"/>
    <w:rsid w:val="002C336E"/>
    <w:rsid w:val="002C33D0"/>
    <w:rsid w:val="002C38C8"/>
    <w:rsid w:val="002C3E6B"/>
    <w:rsid w:val="002C4098"/>
    <w:rsid w:val="002C4765"/>
    <w:rsid w:val="002C4F86"/>
    <w:rsid w:val="002C5EE3"/>
    <w:rsid w:val="002C684B"/>
    <w:rsid w:val="002D3C93"/>
    <w:rsid w:val="002D3EC7"/>
    <w:rsid w:val="002D6860"/>
    <w:rsid w:val="002D7304"/>
    <w:rsid w:val="002E0376"/>
    <w:rsid w:val="002E0474"/>
    <w:rsid w:val="002E0CD7"/>
    <w:rsid w:val="002E0CFC"/>
    <w:rsid w:val="002E0DD9"/>
    <w:rsid w:val="002E0FE3"/>
    <w:rsid w:val="002E2044"/>
    <w:rsid w:val="002E3285"/>
    <w:rsid w:val="002E4DD0"/>
    <w:rsid w:val="002E577D"/>
    <w:rsid w:val="002E58B5"/>
    <w:rsid w:val="002E6A35"/>
    <w:rsid w:val="002F07B9"/>
    <w:rsid w:val="002F12B7"/>
    <w:rsid w:val="002F1636"/>
    <w:rsid w:val="002F254C"/>
    <w:rsid w:val="002F2DAD"/>
    <w:rsid w:val="002F34EA"/>
    <w:rsid w:val="002F3E17"/>
    <w:rsid w:val="002F64E6"/>
    <w:rsid w:val="002F716F"/>
    <w:rsid w:val="003010A7"/>
    <w:rsid w:val="0030209E"/>
    <w:rsid w:val="003044F8"/>
    <w:rsid w:val="0030489E"/>
    <w:rsid w:val="00304A76"/>
    <w:rsid w:val="00305A93"/>
    <w:rsid w:val="00307527"/>
    <w:rsid w:val="00307D32"/>
    <w:rsid w:val="0031098B"/>
    <w:rsid w:val="00311BF4"/>
    <w:rsid w:val="00311E9A"/>
    <w:rsid w:val="003127E3"/>
    <w:rsid w:val="00312B7B"/>
    <w:rsid w:val="00313155"/>
    <w:rsid w:val="00313F5F"/>
    <w:rsid w:val="003147BE"/>
    <w:rsid w:val="003162EF"/>
    <w:rsid w:val="00316F90"/>
    <w:rsid w:val="00317350"/>
    <w:rsid w:val="0031789D"/>
    <w:rsid w:val="003203F3"/>
    <w:rsid w:val="0032231A"/>
    <w:rsid w:val="003225A3"/>
    <w:rsid w:val="0032428C"/>
    <w:rsid w:val="0032477C"/>
    <w:rsid w:val="00324815"/>
    <w:rsid w:val="0032775B"/>
    <w:rsid w:val="00327B82"/>
    <w:rsid w:val="00330167"/>
    <w:rsid w:val="00331F83"/>
    <w:rsid w:val="003323E5"/>
    <w:rsid w:val="003333B5"/>
    <w:rsid w:val="003337B0"/>
    <w:rsid w:val="003349C5"/>
    <w:rsid w:val="00334E53"/>
    <w:rsid w:val="0033756A"/>
    <w:rsid w:val="00342901"/>
    <w:rsid w:val="00342D5D"/>
    <w:rsid w:val="0034437C"/>
    <w:rsid w:val="00344549"/>
    <w:rsid w:val="00344907"/>
    <w:rsid w:val="00344F01"/>
    <w:rsid w:val="00345E3B"/>
    <w:rsid w:val="0034615C"/>
    <w:rsid w:val="00347CC5"/>
    <w:rsid w:val="003515E7"/>
    <w:rsid w:val="00352019"/>
    <w:rsid w:val="003521FE"/>
    <w:rsid w:val="0035327F"/>
    <w:rsid w:val="0035441E"/>
    <w:rsid w:val="0035525B"/>
    <w:rsid w:val="003552A6"/>
    <w:rsid w:val="00356DCA"/>
    <w:rsid w:val="00360F94"/>
    <w:rsid w:val="00361361"/>
    <w:rsid w:val="00361D4C"/>
    <w:rsid w:val="00361D5D"/>
    <w:rsid w:val="00362199"/>
    <w:rsid w:val="0036234D"/>
    <w:rsid w:val="00362E8F"/>
    <w:rsid w:val="00362FF8"/>
    <w:rsid w:val="003635DD"/>
    <w:rsid w:val="00363F18"/>
    <w:rsid w:val="00365A89"/>
    <w:rsid w:val="00365AD6"/>
    <w:rsid w:val="003671D4"/>
    <w:rsid w:val="00367326"/>
    <w:rsid w:val="003679B8"/>
    <w:rsid w:val="003735B1"/>
    <w:rsid w:val="00373F49"/>
    <w:rsid w:val="00375170"/>
    <w:rsid w:val="003769A9"/>
    <w:rsid w:val="00376DC8"/>
    <w:rsid w:val="00381249"/>
    <w:rsid w:val="003818F9"/>
    <w:rsid w:val="00383E4E"/>
    <w:rsid w:val="00384804"/>
    <w:rsid w:val="0038535A"/>
    <w:rsid w:val="00387742"/>
    <w:rsid w:val="003908E5"/>
    <w:rsid w:val="00390A01"/>
    <w:rsid w:val="0039109D"/>
    <w:rsid w:val="00391AAA"/>
    <w:rsid w:val="00391E45"/>
    <w:rsid w:val="00391F13"/>
    <w:rsid w:val="00394AD3"/>
    <w:rsid w:val="00394B49"/>
    <w:rsid w:val="00394BB8"/>
    <w:rsid w:val="00394D60"/>
    <w:rsid w:val="00396E8E"/>
    <w:rsid w:val="003975B3"/>
    <w:rsid w:val="003A0368"/>
    <w:rsid w:val="003A1D99"/>
    <w:rsid w:val="003A35F2"/>
    <w:rsid w:val="003A3EAA"/>
    <w:rsid w:val="003A5A2A"/>
    <w:rsid w:val="003A5AE9"/>
    <w:rsid w:val="003A5F05"/>
    <w:rsid w:val="003A60A9"/>
    <w:rsid w:val="003A63FF"/>
    <w:rsid w:val="003A6448"/>
    <w:rsid w:val="003A677C"/>
    <w:rsid w:val="003A6E26"/>
    <w:rsid w:val="003A74D2"/>
    <w:rsid w:val="003B1306"/>
    <w:rsid w:val="003B16E9"/>
    <w:rsid w:val="003B1B2B"/>
    <w:rsid w:val="003B21C7"/>
    <w:rsid w:val="003B2940"/>
    <w:rsid w:val="003B35FF"/>
    <w:rsid w:val="003B3E48"/>
    <w:rsid w:val="003B49C8"/>
    <w:rsid w:val="003B5A53"/>
    <w:rsid w:val="003B6C88"/>
    <w:rsid w:val="003B7586"/>
    <w:rsid w:val="003B7BF9"/>
    <w:rsid w:val="003C0844"/>
    <w:rsid w:val="003C1323"/>
    <w:rsid w:val="003C141E"/>
    <w:rsid w:val="003C2177"/>
    <w:rsid w:val="003C3FE6"/>
    <w:rsid w:val="003C4C65"/>
    <w:rsid w:val="003C6493"/>
    <w:rsid w:val="003C64D6"/>
    <w:rsid w:val="003C7FA9"/>
    <w:rsid w:val="003D1480"/>
    <w:rsid w:val="003D1ACA"/>
    <w:rsid w:val="003D20C1"/>
    <w:rsid w:val="003D2165"/>
    <w:rsid w:val="003D3686"/>
    <w:rsid w:val="003D3D1A"/>
    <w:rsid w:val="003D4D84"/>
    <w:rsid w:val="003D506C"/>
    <w:rsid w:val="003D5391"/>
    <w:rsid w:val="003D541C"/>
    <w:rsid w:val="003D6180"/>
    <w:rsid w:val="003D7C3D"/>
    <w:rsid w:val="003E0823"/>
    <w:rsid w:val="003E0B79"/>
    <w:rsid w:val="003E0C77"/>
    <w:rsid w:val="003E0E2D"/>
    <w:rsid w:val="003E10F7"/>
    <w:rsid w:val="003E14F4"/>
    <w:rsid w:val="003E1E22"/>
    <w:rsid w:val="003E22C5"/>
    <w:rsid w:val="003E2F87"/>
    <w:rsid w:val="003E341E"/>
    <w:rsid w:val="003E34F7"/>
    <w:rsid w:val="003E39C7"/>
    <w:rsid w:val="003E3A09"/>
    <w:rsid w:val="003E4EF7"/>
    <w:rsid w:val="003E5AD0"/>
    <w:rsid w:val="003E6620"/>
    <w:rsid w:val="003E684D"/>
    <w:rsid w:val="003E6859"/>
    <w:rsid w:val="003E6E72"/>
    <w:rsid w:val="003E7549"/>
    <w:rsid w:val="003F09D5"/>
    <w:rsid w:val="003F14DE"/>
    <w:rsid w:val="003F29F9"/>
    <w:rsid w:val="003F2A48"/>
    <w:rsid w:val="003F39BE"/>
    <w:rsid w:val="003F3A7C"/>
    <w:rsid w:val="003F57F8"/>
    <w:rsid w:val="003F69F5"/>
    <w:rsid w:val="003F6F29"/>
    <w:rsid w:val="003F6F98"/>
    <w:rsid w:val="003F7F60"/>
    <w:rsid w:val="00400AEC"/>
    <w:rsid w:val="004045B9"/>
    <w:rsid w:val="00404B05"/>
    <w:rsid w:val="00404B11"/>
    <w:rsid w:val="00404D08"/>
    <w:rsid w:val="004050C0"/>
    <w:rsid w:val="0040516E"/>
    <w:rsid w:val="004062E9"/>
    <w:rsid w:val="00406EB0"/>
    <w:rsid w:val="0040716B"/>
    <w:rsid w:val="004073B8"/>
    <w:rsid w:val="0041137C"/>
    <w:rsid w:val="0041174E"/>
    <w:rsid w:val="00411A98"/>
    <w:rsid w:val="004129D7"/>
    <w:rsid w:val="00412AE1"/>
    <w:rsid w:val="00414650"/>
    <w:rsid w:val="00415315"/>
    <w:rsid w:val="004155E3"/>
    <w:rsid w:val="00415B04"/>
    <w:rsid w:val="00420429"/>
    <w:rsid w:val="00420849"/>
    <w:rsid w:val="0042142F"/>
    <w:rsid w:val="004217DF"/>
    <w:rsid w:val="00421E73"/>
    <w:rsid w:val="00422379"/>
    <w:rsid w:val="00422A4F"/>
    <w:rsid w:val="00422C9D"/>
    <w:rsid w:val="004233CE"/>
    <w:rsid w:val="00423CAC"/>
    <w:rsid w:val="00423DBF"/>
    <w:rsid w:val="0042409D"/>
    <w:rsid w:val="00424D76"/>
    <w:rsid w:val="00424DCC"/>
    <w:rsid w:val="00425058"/>
    <w:rsid w:val="004263AB"/>
    <w:rsid w:val="00426673"/>
    <w:rsid w:val="00427C5B"/>
    <w:rsid w:val="0043046B"/>
    <w:rsid w:val="00430AFD"/>
    <w:rsid w:val="00430B6F"/>
    <w:rsid w:val="00432586"/>
    <w:rsid w:val="00433C25"/>
    <w:rsid w:val="00435573"/>
    <w:rsid w:val="004372CD"/>
    <w:rsid w:val="00437FAE"/>
    <w:rsid w:val="00441D7A"/>
    <w:rsid w:val="00442E50"/>
    <w:rsid w:val="00442E95"/>
    <w:rsid w:val="00443653"/>
    <w:rsid w:val="00443D62"/>
    <w:rsid w:val="00444DC0"/>
    <w:rsid w:val="00444E3D"/>
    <w:rsid w:val="004465CA"/>
    <w:rsid w:val="00450839"/>
    <w:rsid w:val="004509D2"/>
    <w:rsid w:val="00450CA1"/>
    <w:rsid w:val="00451674"/>
    <w:rsid w:val="00451AA6"/>
    <w:rsid w:val="00451BD5"/>
    <w:rsid w:val="00452C34"/>
    <w:rsid w:val="00452F7B"/>
    <w:rsid w:val="00453061"/>
    <w:rsid w:val="004531F8"/>
    <w:rsid w:val="004537A4"/>
    <w:rsid w:val="00455881"/>
    <w:rsid w:val="00456ACD"/>
    <w:rsid w:val="0046065C"/>
    <w:rsid w:val="004612C9"/>
    <w:rsid w:val="0046165E"/>
    <w:rsid w:val="004626AA"/>
    <w:rsid w:val="00462783"/>
    <w:rsid w:val="00462809"/>
    <w:rsid w:val="00464979"/>
    <w:rsid w:val="00464EF1"/>
    <w:rsid w:val="00465308"/>
    <w:rsid w:val="004654A0"/>
    <w:rsid w:val="004655C7"/>
    <w:rsid w:val="0046587A"/>
    <w:rsid w:val="00466575"/>
    <w:rsid w:val="00466B48"/>
    <w:rsid w:val="00467554"/>
    <w:rsid w:val="00467CA0"/>
    <w:rsid w:val="00470557"/>
    <w:rsid w:val="00472017"/>
    <w:rsid w:val="00473F6B"/>
    <w:rsid w:val="00474988"/>
    <w:rsid w:val="00474A60"/>
    <w:rsid w:val="00474D7D"/>
    <w:rsid w:val="00475AA5"/>
    <w:rsid w:val="00475C00"/>
    <w:rsid w:val="00476AA3"/>
    <w:rsid w:val="0047728B"/>
    <w:rsid w:val="004777A6"/>
    <w:rsid w:val="00477ACC"/>
    <w:rsid w:val="00481C03"/>
    <w:rsid w:val="0048368F"/>
    <w:rsid w:val="00484B89"/>
    <w:rsid w:val="004855C2"/>
    <w:rsid w:val="00485AB3"/>
    <w:rsid w:val="00486E8A"/>
    <w:rsid w:val="00487008"/>
    <w:rsid w:val="0049069C"/>
    <w:rsid w:val="0049185D"/>
    <w:rsid w:val="004930B4"/>
    <w:rsid w:val="00493DEB"/>
    <w:rsid w:val="00494FB4"/>
    <w:rsid w:val="00495BBA"/>
    <w:rsid w:val="00495BBF"/>
    <w:rsid w:val="00495FEF"/>
    <w:rsid w:val="004A0971"/>
    <w:rsid w:val="004A0DFD"/>
    <w:rsid w:val="004A2201"/>
    <w:rsid w:val="004A4192"/>
    <w:rsid w:val="004A4AB1"/>
    <w:rsid w:val="004A6BFD"/>
    <w:rsid w:val="004A7760"/>
    <w:rsid w:val="004A7840"/>
    <w:rsid w:val="004B02DF"/>
    <w:rsid w:val="004B0A92"/>
    <w:rsid w:val="004B14BB"/>
    <w:rsid w:val="004B14E4"/>
    <w:rsid w:val="004B1E6D"/>
    <w:rsid w:val="004B4327"/>
    <w:rsid w:val="004B50B6"/>
    <w:rsid w:val="004B571E"/>
    <w:rsid w:val="004B62ED"/>
    <w:rsid w:val="004C0D2D"/>
    <w:rsid w:val="004C1641"/>
    <w:rsid w:val="004C18B5"/>
    <w:rsid w:val="004C2773"/>
    <w:rsid w:val="004C36ED"/>
    <w:rsid w:val="004C3E0A"/>
    <w:rsid w:val="004C4647"/>
    <w:rsid w:val="004C48F2"/>
    <w:rsid w:val="004C495A"/>
    <w:rsid w:val="004C513E"/>
    <w:rsid w:val="004C5408"/>
    <w:rsid w:val="004C6DD4"/>
    <w:rsid w:val="004C6EC1"/>
    <w:rsid w:val="004C7007"/>
    <w:rsid w:val="004C7A93"/>
    <w:rsid w:val="004D1566"/>
    <w:rsid w:val="004D211D"/>
    <w:rsid w:val="004D3ADD"/>
    <w:rsid w:val="004D4AA1"/>
    <w:rsid w:val="004D4D5B"/>
    <w:rsid w:val="004D74AB"/>
    <w:rsid w:val="004D7907"/>
    <w:rsid w:val="004E0F5D"/>
    <w:rsid w:val="004E1CB5"/>
    <w:rsid w:val="004E36A7"/>
    <w:rsid w:val="004E49DB"/>
    <w:rsid w:val="004E4A47"/>
    <w:rsid w:val="004E5545"/>
    <w:rsid w:val="004E5990"/>
    <w:rsid w:val="004E6D5C"/>
    <w:rsid w:val="004E7415"/>
    <w:rsid w:val="004E7ABD"/>
    <w:rsid w:val="004F03AE"/>
    <w:rsid w:val="004F0D50"/>
    <w:rsid w:val="004F1B46"/>
    <w:rsid w:val="004F2011"/>
    <w:rsid w:val="004F23EB"/>
    <w:rsid w:val="004F2625"/>
    <w:rsid w:val="004F3E75"/>
    <w:rsid w:val="004F45E7"/>
    <w:rsid w:val="004F4D2C"/>
    <w:rsid w:val="004F5941"/>
    <w:rsid w:val="004F59DA"/>
    <w:rsid w:val="004F7061"/>
    <w:rsid w:val="004F776B"/>
    <w:rsid w:val="00500A20"/>
    <w:rsid w:val="00501280"/>
    <w:rsid w:val="005017A3"/>
    <w:rsid w:val="0050283E"/>
    <w:rsid w:val="005036F0"/>
    <w:rsid w:val="0050383C"/>
    <w:rsid w:val="005056DE"/>
    <w:rsid w:val="005066E8"/>
    <w:rsid w:val="00506FC7"/>
    <w:rsid w:val="00507AD5"/>
    <w:rsid w:val="00507BAD"/>
    <w:rsid w:val="00511F5B"/>
    <w:rsid w:val="00512730"/>
    <w:rsid w:val="005143BC"/>
    <w:rsid w:val="005145E6"/>
    <w:rsid w:val="00515319"/>
    <w:rsid w:val="005157E0"/>
    <w:rsid w:val="00520E11"/>
    <w:rsid w:val="00521121"/>
    <w:rsid w:val="005222EE"/>
    <w:rsid w:val="00523B2A"/>
    <w:rsid w:val="00523B46"/>
    <w:rsid w:val="00524846"/>
    <w:rsid w:val="00525108"/>
    <w:rsid w:val="00525AD2"/>
    <w:rsid w:val="005262D4"/>
    <w:rsid w:val="005263BC"/>
    <w:rsid w:val="005326E3"/>
    <w:rsid w:val="00535B99"/>
    <w:rsid w:val="00536820"/>
    <w:rsid w:val="00542B4F"/>
    <w:rsid w:val="00543A43"/>
    <w:rsid w:val="0054428A"/>
    <w:rsid w:val="0054790B"/>
    <w:rsid w:val="00547D90"/>
    <w:rsid w:val="0055048B"/>
    <w:rsid w:val="00550F76"/>
    <w:rsid w:val="00551CD7"/>
    <w:rsid w:val="005526BC"/>
    <w:rsid w:val="00552B7D"/>
    <w:rsid w:val="0055392F"/>
    <w:rsid w:val="00555041"/>
    <w:rsid w:val="00555A74"/>
    <w:rsid w:val="005561F0"/>
    <w:rsid w:val="00556FDF"/>
    <w:rsid w:val="00557F31"/>
    <w:rsid w:val="00560889"/>
    <w:rsid w:val="00560DA7"/>
    <w:rsid w:val="00562CD9"/>
    <w:rsid w:val="00563ACA"/>
    <w:rsid w:val="005641B7"/>
    <w:rsid w:val="005643D1"/>
    <w:rsid w:val="00564880"/>
    <w:rsid w:val="00565268"/>
    <w:rsid w:val="0056563F"/>
    <w:rsid w:val="0056610D"/>
    <w:rsid w:val="00567EB0"/>
    <w:rsid w:val="00571F0E"/>
    <w:rsid w:val="00572AE6"/>
    <w:rsid w:val="00573D63"/>
    <w:rsid w:val="00573DCF"/>
    <w:rsid w:val="00574C59"/>
    <w:rsid w:val="00574D69"/>
    <w:rsid w:val="005753E9"/>
    <w:rsid w:val="00575808"/>
    <w:rsid w:val="00576A00"/>
    <w:rsid w:val="00576EF6"/>
    <w:rsid w:val="00577A79"/>
    <w:rsid w:val="0058355D"/>
    <w:rsid w:val="00586688"/>
    <w:rsid w:val="00587118"/>
    <w:rsid w:val="00587543"/>
    <w:rsid w:val="00590448"/>
    <w:rsid w:val="00590760"/>
    <w:rsid w:val="005913C8"/>
    <w:rsid w:val="00592291"/>
    <w:rsid w:val="00592E8F"/>
    <w:rsid w:val="00594742"/>
    <w:rsid w:val="00594E23"/>
    <w:rsid w:val="00594F54"/>
    <w:rsid w:val="00595182"/>
    <w:rsid w:val="005958D1"/>
    <w:rsid w:val="00597448"/>
    <w:rsid w:val="00597580"/>
    <w:rsid w:val="005A0636"/>
    <w:rsid w:val="005A0912"/>
    <w:rsid w:val="005A0F2D"/>
    <w:rsid w:val="005A25FB"/>
    <w:rsid w:val="005A2A5C"/>
    <w:rsid w:val="005A2EE4"/>
    <w:rsid w:val="005A3137"/>
    <w:rsid w:val="005A3386"/>
    <w:rsid w:val="005A3C9E"/>
    <w:rsid w:val="005A4047"/>
    <w:rsid w:val="005A446B"/>
    <w:rsid w:val="005A5DAE"/>
    <w:rsid w:val="005A608B"/>
    <w:rsid w:val="005A6A42"/>
    <w:rsid w:val="005A78E9"/>
    <w:rsid w:val="005B0547"/>
    <w:rsid w:val="005B0B47"/>
    <w:rsid w:val="005B1299"/>
    <w:rsid w:val="005B4891"/>
    <w:rsid w:val="005B4F18"/>
    <w:rsid w:val="005B5A4C"/>
    <w:rsid w:val="005B5CFC"/>
    <w:rsid w:val="005B6111"/>
    <w:rsid w:val="005B681A"/>
    <w:rsid w:val="005B7D9F"/>
    <w:rsid w:val="005C18D5"/>
    <w:rsid w:val="005C2D67"/>
    <w:rsid w:val="005C44D5"/>
    <w:rsid w:val="005C44FE"/>
    <w:rsid w:val="005C458E"/>
    <w:rsid w:val="005C4F2A"/>
    <w:rsid w:val="005C5218"/>
    <w:rsid w:val="005D06FA"/>
    <w:rsid w:val="005D18B9"/>
    <w:rsid w:val="005D222B"/>
    <w:rsid w:val="005D35BD"/>
    <w:rsid w:val="005D4318"/>
    <w:rsid w:val="005D4399"/>
    <w:rsid w:val="005D5DAA"/>
    <w:rsid w:val="005D5E98"/>
    <w:rsid w:val="005D698F"/>
    <w:rsid w:val="005E1E0E"/>
    <w:rsid w:val="005E2159"/>
    <w:rsid w:val="005E24D8"/>
    <w:rsid w:val="005E27FB"/>
    <w:rsid w:val="005E2A23"/>
    <w:rsid w:val="005E317C"/>
    <w:rsid w:val="005E3ABB"/>
    <w:rsid w:val="005E428E"/>
    <w:rsid w:val="005E4957"/>
    <w:rsid w:val="005E4BD0"/>
    <w:rsid w:val="005E5250"/>
    <w:rsid w:val="005E5A3F"/>
    <w:rsid w:val="005E5D62"/>
    <w:rsid w:val="005E5ECF"/>
    <w:rsid w:val="005E717D"/>
    <w:rsid w:val="005E76EF"/>
    <w:rsid w:val="005E7DC9"/>
    <w:rsid w:val="005F0312"/>
    <w:rsid w:val="005F1665"/>
    <w:rsid w:val="005F3E42"/>
    <w:rsid w:val="005F4501"/>
    <w:rsid w:val="005F4538"/>
    <w:rsid w:val="005F5451"/>
    <w:rsid w:val="005F547E"/>
    <w:rsid w:val="005F5F5A"/>
    <w:rsid w:val="005F680F"/>
    <w:rsid w:val="005F761B"/>
    <w:rsid w:val="005F7D98"/>
    <w:rsid w:val="005F7E8E"/>
    <w:rsid w:val="006003C7"/>
    <w:rsid w:val="006017EE"/>
    <w:rsid w:val="0060190F"/>
    <w:rsid w:val="00603D97"/>
    <w:rsid w:val="00603F2E"/>
    <w:rsid w:val="00604AC5"/>
    <w:rsid w:val="00607B51"/>
    <w:rsid w:val="00610596"/>
    <w:rsid w:val="006110C8"/>
    <w:rsid w:val="0061368F"/>
    <w:rsid w:val="0061536B"/>
    <w:rsid w:val="006162AA"/>
    <w:rsid w:val="00617E14"/>
    <w:rsid w:val="0062088C"/>
    <w:rsid w:val="00620F30"/>
    <w:rsid w:val="00621111"/>
    <w:rsid w:val="0062126F"/>
    <w:rsid w:val="00621864"/>
    <w:rsid w:val="0062378C"/>
    <w:rsid w:val="00624C73"/>
    <w:rsid w:val="0062534B"/>
    <w:rsid w:val="0062557A"/>
    <w:rsid w:val="00626AF3"/>
    <w:rsid w:val="006274D0"/>
    <w:rsid w:val="006305CF"/>
    <w:rsid w:val="00631A45"/>
    <w:rsid w:val="00632159"/>
    <w:rsid w:val="00634E61"/>
    <w:rsid w:val="00635214"/>
    <w:rsid w:val="0063576C"/>
    <w:rsid w:val="00636069"/>
    <w:rsid w:val="006366D4"/>
    <w:rsid w:val="00637A8D"/>
    <w:rsid w:val="0064060C"/>
    <w:rsid w:val="0064103C"/>
    <w:rsid w:val="00641969"/>
    <w:rsid w:val="00643B7C"/>
    <w:rsid w:val="00644339"/>
    <w:rsid w:val="0064485E"/>
    <w:rsid w:val="00644B06"/>
    <w:rsid w:val="00644DD8"/>
    <w:rsid w:val="00646122"/>
    <w:rsid w:val="00646212"/>
    <w:rsid w:val="00646275"/>
    <w:rsid w:val="006467D8"/>
    <w:rsid w:val="00646A1D"/>
    <w:rsid w:val="00647A24"/>
    <w:rsid w:val="00647C5B"/>
    <w:rsid w:val="00647F34"/>
    <w:rsid w:val="006501F5"/>
    <w:rsid w:val="00650821"/>
    <w:rsid w:val="00651581"/>
    <w:rsid w:val="00652035"/>
    <w:rsid w:val="00653562"/>
    <w:rsid w:val="0065545C"/>
    <w:rsid w:val="006569A3"/>
    <w:rsid w:val="00657198"/>
    <w:rsid w:val="00657635"/>
    <w:rsid w:val="00657A48"/>
    <w:rsid w:val="006606A7"/>
    <w:rsid w:val="00660871"/>
    <w:rsid w:val="00660C7D"/>
    <w:rsid w:val="006642BC"/>
    <w:rsid w:val="00664F73"/>
    <w:rsid w:val="00665056"/>
    <w:rsid w:val="00665FFC"/>
    <w:rsid w:val="00667C26"/>
    <w:rsid w:val="0067079E"/>
    <w:rsid w:val="006710C5"/>
    <w:rsid w:val="0067258D"/>
    <w:rsid w:val="00673353"/>
    <w:rsid w:val="0067401E"/>
    <w:rsid w:val="00674605"/>
    <w:rsid w:val="00674EE6"/>
    <w:rsid w:val="00677AF5"/>
    <w:rsid w:val="00677B98"/>
    <w:rsid w:val="00680A69"/>
    <w:rsid w:val="00681702"/>
    <w:rsid w:val="00681B8E"/>
    <w:rsid w:val="00682A03"/>
    <w:rsid w:val="0068368D"/>
    <w:rsid w:val="006837DC"/>
    <w:rsid w:val="006838D3"/>
    <w:rsid w:val="0068738E"/>
    <w:rsid w:val="006903FC"/>
    <w:rsid w:val="00691133"/>
    <w:rsid w:val="00692A3C"/>
    <w:rsid w:val="00695B9D"/>
    <w:rsid w:val="00695F73"/>
    <w:rsid w:val="00696EE5"/>
    <w:rsid w:val="00697331"/>
    <w:rsid w:val="0069777E"/>
    <w:rsid w:val="006979D5"/>
    <w:rsid w:val="00697FE3"/>
    <w:rsid w:val="006A0CD3"/>
    <w:rsid w:val="006A1077"/>
    <w:rsid w:val="006A1CE4"/>
    <w:rsid w:val="006A21DF"/>
    <w:rsid w:val="006A2497"/>
    <w:rsid w:val="006A2788"/>
    <w:rsid w:val="006A41D1"/>
    <w:rsid w:val="006A443B"/>
    <w:rsid w:val="006A4855"/>
    <w:rsid w:val="006A7D24"/>
    <w:rsid w:val="006B089E"/>
    <w:rsid w:val="006B0CBF"/>
    <w:rsid w:val="006B1224"/>
    <w:rsid w:val="006B1824"/>
    <w:rsid w:val="006B2825"/>
    <w:rsid w:val="006B2927"/>
    <w:rsid w:val="006B6147"/>
    <w:rsid w:val="006B74A0"/>
    <w:rsid w:val="006B767F"/>
    <w:rsid w:val="006C0452"/>
    <w:rsid w:val="006C116B"/>
    <w:rsid w:val="006C305C"/>
    <w:rsid w:val="006C3FD2"/>
    <w:rsid w:val="006C41B3"/>
    <w:rsid w:val="006C4B03"/>
    <w:rsid w:val="006C5559"/>
    <w:rsid w:val="006C649F"/>
    <w:rsid w:val="006C6D1B"/>
    <w:rsid w:val="006C79E0"/>
    <w:rsid w:val="006D5CD0"/>
    <w:rsid w:val="006D6235"/>
    <w:rsid w:val="006D718A"/>
    <w:rsid w:val="006D76A3"/>
    <w:rsid w:val="006D79B7"/>
    <w:rsid w:val="006D7CB4"/>
    <w:rsid w:val="006E0F80"/>
    <w:rsid w:val="006E3B54"/>
    <w:rsid w:val="006E55CA"/>
    <w:rsid w:val="006E5EAB"/>
    <w:rsid w:val="006E7B20"/>
    <w:rsid w:val="006F05FF"/>
    <w:rsid w:val="006F0799"/>
    <w:rsid w:val="006F0907"/>
    <w:rsid w:val="006F2879"/>
    <w:rsid w:val="006F2C73"/>
    <w:rsid w:val="006F34A8"/>
    <w:rsid w:val="006F3B5F"/>
    <w:rsid w:val="006F6E1C"/>
    <w:rsid w:val="006F7894"/>
    <w:rsid w:val="0070043F"/>
    <w:rsid w:val="007010BD"/>
    <w:rsid w:val="0070315E"/>
    <w:rsid w:val="007032B3"/>
    <w:rsid w:val="00703CFD"/>
    <w:rsid w:val="00703E7D"/>
    <w:rsid w:val="0070741F"/>
    <w:rsid w:val="00707C1D"/>
    <w:rsid w:val="007105F8"/>
    <w:rsid w:val="00710BB5"/>
    <w:rsid w:val="00711352"/>
    <w:rsid w:val="007113DB"/>
    <w:rsid w:val="007115A6"/>
    <w:rsid w:val="00712E81"/>
    <w:rsid w:val="0071339D"/>
    <w:rsid w:val="00713C43"/>
    <w:rsid w:val="00714793"/>
    <w:rsid w:val="00714EA9"/>
    <w:rsid w:val="007154CF"/>
    <w:rsid w:val="007167C5"/>
    <w:rsid w:val="00717893"/>
    <w:rsid w:val="00720286"/>
    <w:rsid w:val="007204C5"/>
    <w:rsid w:val="00720E34"/>
    <w:rsid w:val="00721F73"/>
    <w:rsid w:val="00722771"/>
    <w:rsid w:val="0072417B"/>
    <w:rsid w:val="00725986"/>
    <w:rsid w:val="0073078D"/>
    <w:rsid w:val="00730804"/>
    <w:rsid w:val="00730988"/>
    <w:rsid w:val="00730E0A"/>
    <w:rsid w:val="0073147B"/>
    <w:rsid w:val="00731565"/>
    <w:rsid w:val="007316D7"/>
    <w:rsid w:val="00731A44"/>
    <w:rsid w:val="00732933"/>
    <w:rsid w:val="007334CE"/>
    <w:rsid w:val="007339F1"/>
    <w:rsid w:val="00733E5F"/>
    <w:rsid w:val="007346C0"/>
    <w:rsid w:val="00735FE0"/>
    <w:rsid w:val="00736069"/>
    <w:rsid w:val="00736C5C"/>
    <w:rsid w:val="00736D5D"/>
    <w:rsid w:val="007377FC"/>
    <w:rsid w:val="00737D01"/>
    <w:rsid w:val="00740C7F"/>
    <w:rsid w:val="00740D6D"/>
    <w:rsid w:val="0074112E"/>
    <w:rsid w:val="00741179"/>
    <w:rsid w:val="00741AC2"/>
    <w:rsid w:val="007426CB"/>
    <w:rsid w:val="00742CDD"/>
    <w:rsid w:val="00742F7D"/>
    <w:rsid w:val="00743F15"/>
    <w:rsid w:val="00744636"/>
    <w:rsid w:val="00745D0D"/>
    <w:rsid w:val="00746736"/>
    <w:rsid w:val="0074686F"/>
    <w:rsid w:val="00750DDB"/>
    <w:rsid w:val="007524FC"/>
    <w:rsid w:val="00753922"/>
    <w:rsid w:val="00753A50"/>
    <w:rsid w:val="00753EE8"/>
    <w:rsid w:val="00754F9E"/>
    <w:rsid w:val="00755D21"/>
    <w:rsid w:val="00756C83"/>
    <w:rsid w:val="00756D7B"/>
    <w:rsid w:val="0075751C"/>
    <w:rsid w:val="00757DD5"/>
    <w:rsid w:val="00757E3F"/>
    <w:rsid w:val="007604F4"/>
    <w:rsid w:val="0076106E"/>
    <w:rsid w:val="007610D7"/>
    <w:rsid w:val="007629EE"/>
    <w:rsid w:val="007629FD"/>
    <w:rsid w:val="007631EB"/>
    <w:rsid w:val="00763E1C"/>
    <w:rsid w:val="00763FC2"/>
    <w:rsid w:val="00764FE5"/>
    <w:rsid w:val="00765509"/>
    <w:rsid w:val="007655DC"/>
    <w:rsid w:val="00765AE8"/>
    <w:rsid w:val="00765BE7"/>
    <w:rsid w:val="007716D2"/>
    <w:rsid w:val="00772C12"/>
    <w:rsid w:val="00772D1B"/>
    <w:rsid w:val="00773317"/>
    <w:rsid w:val="0077433E"/>
    <w:rsid w:val="007752CA"/>
    <w:rsid w:val="00775E59"/>
    <w:rsid w:val="00775F54"/>
    <w:rsid w:val="00776FAD"/>
    <w:rsid w:val="00780865"/>
    <w:rsid w:val="007815E6"/>
    <w:rsid w:val="00781A4B"/>
    <w:rsid w:val="00782217"/>
    <w:rsid w:val="0078310F"/>
    <w:rsid w:val="007835C3"/>
    <w:rsid w:val="007838FE"/>
    <w:rsid w:val="00783BA1"/>
    <w:rsid w:val="00784632"/>
    <w:rsid w:val="00784C9C"/>
    <w:rsid w:val="00785020"/>
    <w:rsid w:val="00785286"/>
    <w:rsid w:val="00787B3B"/>
    <w:rsid w:val="00787CB0"/>
    <w:rsid w:val="0079138F"/>
    <w:rsid w:val="0079270F"/>
    <w:rsid w:val="0079362C"/>
    <w:rsid w:val="007939EB"/>
    <w:rsid w:val="007939FE"/>
    <w:rsid w:val="00795A61"/>
    <w:rsid w:val="00795CD6"/>
    <w:rsid w:val="00797AAB"/>
    <w:rsid w:val="007A0A99"/>
    <w:rsid w:val="007A1823"/>
    <w:rsid w:val="007A33A7"/>
    <w:rsid w:val="007A4359"/>
    <w:rsid w:val="007A5956"/>
    <w:rsid w:val="007A62E9"/>
    <w:rsid w:val="007A764A"/>
    <w:rsid w:val="007B0F38"/>
    <w:rsid w:val="007B154E"/>
    <w:rsid w:val="007B2603"/>
    <w:rsid w:val="007B29D2"/>
    <w:rsid w:val="007B2E70"/>
    <w:rsid w:val="007B36C5"/>
    <w:rsid w:val="007B4832"/>
    <w:rsid w:val="007B49B9"/>
    <w:rsid w:val="007B4BC1"/>
    <w:rsid w:val="007B5D5A"/>
    <w:rsid w:val="007B640C"/>
    <w:rsid w:val="007B68D3"/>
    <w:rsid w:val="007B6C6C"/>
    <w:rsid w:val="007B7E43"/>
    <w:rsid w:val="007C0347"/>
    <w:rsid w:val="007C0A34"/>
    <w:rsid w:val="007C26D4"/>
    <w:rsid w:val="007C2EBD"/>
    <w:rsid w:val="007C324F"/>
    <w:rsid w:val="007C3FDF"/>
    <w:rsid w:val="007C59F8"/>
    <w:rsid w:val="007C5A0B"/>
    <w:rsid w:val="007C5D97"/>
    <w:rsid w:val="007C6290"/>
    <w:rsid w:val="007C684A"/>
    <w:rsid w:val="007C7721"/>
    <w:rsid w:val="007D044B"/>
    <w:rsid w:val="007D0655"/>
    <w:rsid w:val="007D0A8F"/>
    <w:rsid w:val="007D2D44"/>
    <w:rsid w:val="007D3139"/>
    <w:rsid w:val="007D3B3B"/>
    <w:rsid w:val="007D3EFC"/>
    <w:rsid w:val="007D4C5C"/>
    <w:rsid w:val="007D4CC0"/>
    <w:rsid w:val="007D51D9"/>
    <w:rsid w:val="007D53D5"/>
    <w:rsid w:val="007D5745"/>
    <w:rsid w:val="007D596D"/>
    <w:rsid w:val="007D5A03"/>
    <w:rsid w:val="007D657E"/>
    <w:rsid w:val="007E018C"/>
    <w:rsid w:val="007E0B6A"/>
    <w:rsid w:val="007E12A6"/>
    <w:rsid w:val="007E1BCA"/>
    <w:rsid w:val="007E1EB9"/>
    <w:rsid w:val="007E29AC"/>
    <w:rsid w:val="007E2AF5"/>
    <w:rsid w:val="007E437F"/>
    <w:rsid w:val="007E4716"/>
    <w:rsid w:val="007E5804"/>
    <w:rsid w:val="007E5FDF"/>
    <w:rsid w:val="007E6248"/>
    <w:rsid w:val="007E75B6"/>
    <w:rsid w:val="007E7753"/>
    <w:rsid w:val="007E799C"/>
    <w:rsid w:val="007F09E4"/>
    <w:rsid w:val="007F131B"/>
    <w:rsid w:val="007F43CB"/>
    <w:rsid w:val="007F48D2"/>
    <w:rsid w:val="007F4DCF"/>
    <w:rsid w:val="007F5023"/>
    <w:rsid w:val="007F5E07"/>
    <w:rsid w:val="007F6997"/>
    <w:rsid w:val="008003B7"/>
    <w:rsid w:val="00800D61"/>
    <w:rsid w:val="00800E7B"/>
    <w:rsid w:val="00801B8B"/>
    <w:rsid w:val="008023D5"/>
    <w:rsid w:val="00802B67"/>
    <w:rsid w:val="00802BC5"/>
    <w:rsid w:val="00802E41"/>
    <w:rsid w:val="00803DD9"/>
    <w:rsid w:val="008044F1"/>
    <w:rsid w:val="00805780"/>
    <w:rsid w:val="00805E36"/>
    <w:rsid w:val="008066D0"/>
    <w:rsid w:val="00807113"/>
    <w:rsid w:val="00807F43"/>
    <w:rsid w:val="00813322"/>
    <w:rsid w:val="00813664"/>
    <w:rsid w:val="00813CE6"/>
    <w:rsid w:val="00813FF9"/>
    <w:rsid w:val="008140CF"/>
    <w:rsid w:val="008143A4"/>
    <w:rsid w:val="00814BE0"/>
    <w:rsid w:val="00815C6B"/>
    <w:rsid w:val="00822619"/>
    <w:rsid w:val="008246AB"/>
    <w:rsid w:val="00825736"/>
    <w:rsid w:val="00825DD4"/>
    <w:rsid w:val="00826DCD"/>
    <w:rsid w:val="00827B7C"/>
    <w:rsid w:val="008304DD"/>
    <w:rsid w:val="008307FD"/>
    <w:rsid w:val="008312D0"/>
    <w:rsid w:val="00831F78"/>
    <w:rsid w:val="00832FD0"/>
    <w:rsid w:val="0083328C"/>
    <w:rsid w:val="008334E9"/>
    <w:rsid w:val="008336FF"/>
    <w:rsid w:val="008356CB"/>
    <w:rsid w:val="00835776"/>
    <w:rsid w:val="0083589E"/>
    <w:rsid w:val="00835AA0"/>
    <w:rsid w:val="0083606B"/>
    <w:rsid w:val="008369D7"/>
    <w:rsid w:val="00836BCE"/>
    <w:rsid w:val="00836C5A"/>
    <w:rsid w:val="00836D0E"/>
    <w:rsid w:val="00837000"/>
    <w:rsid w:val="0083723C"/>
    <w:rsid w:val="00843507"/>
    <w:rsid w:val="0084357F"/>
    <w:rsid w:val="00844572"/>
    <w:rsid w:val="0084608C"/>
    <w:rsid w:val="00846302"/>
    <w:rsid w:val="00846601"/>
    <w:rsid w:val="008469D4"/>
    <w:rsid w:val="00847382"/>
    <w:rsid w:val="00847798"/>
    <w:rsid w:val="00850C0C"/>
    <w:rsid w:val="00850C16"/>
    <w:rsid w:val="00851592"/>
    <w:rsid w:val="00851C40"/>
    <w:rsid w:val="00853203"/>
    <w:rsid w:val="0085368A"/>
    <w:rsid w:val="00854A9B"/>
    <w:rsid w:val="00855101"/>
    <w:rsid w:val="00856A03"/>
    <w:rsid w:val="008574C3"/>
    <w:rsid w:val="0085752F"/>
    <w:rsid w:val="00857615"/>
    <w:rsid w:val="008578FE"/>
    <w:rsid w:val="00860F7A"/>
    <w:rsid w:val="00861581"/>
    <w:rsid w:val="00861C56"/>
    <w:rsid w:val="00861DBA"/>
    <w:rsid w:val="008627F4"/>
    <w:rsid w:val="0086390C"/>
    <w:rsid w:val="00863924"/>
    <w:rsid w:val="00864DCA"/>
    <w:rsid w:val="008657B9"/>
    <w:rsid w:val="008659D7"/>
    <w:rsid w:val="008673B5"/>
    <w:rsid w:val="008674CC"/>
    <w:rsid w:val="008679C1"/>
    <w:rsid w:val="008702B4"/>
    <w:rsid w:val="00871C44"/>
    <w:rsid w:val="00872853"/>
    <w:rsid w:val="00873510"/>
    <w:rsid w:val="00873EB2"/>
    <w:rsid w:val="00876BF5"/>
    <w:rsid w:val="00876CCC"/>
    <w:rsid w:val="00877029"/>
    <w:rsid w:val="0088082A"/>
    <w:rsid w:val="00881941"/>
    <w:rsid w:val="008826C4"/>
    <w:rsid w:val="00884631"/>
    <w:rsid w:val="00885786"/>
    <w:rsid w:val="00885B09"/>
    <w:rsid w:val="00885E41"/>
    <w:rsid w:val="008861FD"/>
    <w:rsid w:val="00886213"/>
    <w:rsid w:val="0088629F"/>
    <w:rsid w:val="008867EE"/>
    <w:rsid w:val="00887747"/>
    <w:rsid w:val="00887A54"/>
    <w:rsid w:val="00887ED8"/>
    <w:rsid w:val="00887F2B"/>
    <w:rsid w:val="008919FD"/>
    <w:rsid w:val="00891A9C"/>
    <w:rsid w:val="00893100"/>
    <w:rsid w:val="0089365B"/>
    <w:rsid w:val="008936F8"/>
    <w:rsid w:val="00894D3C"/>
    <w:rsid w:val="008955ED"/>
    <w:rsid w:val="00896049"/>
    <w:rsid w:val="008963DF"/>
    <w:rsid w:val="0089653A"/>
    <w:rsid w:val="008977CC"/>
    <w:rsid w:val="008978EA"/>
    <w:rsid w:val="008A10CB"/>
    <w:rsid w:val="008A1BAC"/>
    <w:rsid w:val="008A209B"/>
    <w:rsid w:val="008A2A73"/>
    <w:rsid w:val="008A38CF"/>
    <w:rsid w:val="008A3AA2"/>
    <w:rsid w:val="008A40DA"/>
    <w:rsid w:val="008A5496"/>
    <w:rsid w:val="008A635D"/>
    <w:rsid w:val="008A63B1"/>
    <w:rsid w:val="008A6E2B"/>
    <w:rsid w:val="008B02AB"/>
    <w:rsid w:val="008B0E96"/>
    <w:rsid w:val="008B119D"/>
    <w:rsid w:val="008B23B7"/>
    <w:rsid w:val="008B35CE"/>
    <w:rsid w:val="008B49B0"/>
    <w:rsid w:val="008B5040"/>
    <w:rsid w:val="008B5AA0"/>
    <w:rsid w:val="008B65D7"/>
    <w:rsid w:val="008B69D5"/>
    <w:rsid w:val="008B7188"/>
    <w:rsid w:val="008B7ECB"/>
    <w:rsid w:val="008C089D"/>
    <w:rsid w:val="008C25F1"/>
    <w:rsid w:val="008C28DE"/>
    <w:rsid w:val="008C32F7"/>
    <w:rsid w:val="008C5650"/>
    <w:rsid w:val="008C5837"/>
    <w:rsid w:val="008C5A30"/>
    <w:rsid w:val="008C7243"/>
    <w:rsid w:val="008D0013"/>
    <w:rsid w:val="008D13DD"/>
    <w:rsid w:val="008D3A25"/>
    <w:rsid w:val="008D560E"/>
    <w:rsid w:val="008D66AE"/>
    <w:rsid w:val="008D6CA8"/>
    <w:rsid w:val="008E02E8"/>
    <w:rsid w:val="008E0DED"/>
    <w:rsid w:val="008E11A3"/>
    <w:rsid w:val="008E12CD"/>
    <w:rsid w:val="008E615C"/>
    <w:rsid w:val="008E692C"/>
    <w:rsid w:val="008E6E4E"/>
    <w:rsid w:val="008E6F76"/>
    <w:rsid w:val="008E79C0"/>
    <w:rsid w:val="008E7D31"/>
    <w:rsid w:val="008F26BF"/>
    <w:rsid w:val="008F2712"/>
    <w:rsid w:val="008F2B14"/>
    <w:rsid w:val="008F55AC"/>
    <w:rsid w:val="008F6962"/>
    <w:rsid w:val="008F7086"/>
    <w:rsid w:val="008F7B79"/>
    <w:rsid w:val="0090070A"/>
    <w:rsid w:val="00901004"/>
    <w:rsid w:val="00902147"/>
    <w:rsid w:val="00902C90"/>
    <w:rsid w:val="00902D7D"/>
    <w:rsid w:val="00903021"/>
    <w:rsid w:val="00904CEE"/>
    <w:rsid w:val="00905FA1"/>
    <w:rsid w:val="009066C5"/>
    <w:rsid w:val="009068C6"/>
    <w:rsid w:val="0091012B"/>
    <w:rsid w:val="00910881"/>
    <w:rsid w:val="009119F5"/>
    <w:rsid w:val="009123B1"/>
    <w:rsid w:val="00913BF4"/>
    <w:rsid w:val="00915CBC"/>
    <w:rsid w:val="00915CF3"/>
    <w:rsid w:val="00917735"/>
    <w:rsid w:val="00917A71"/>
    <w:rsid w:val="00921ACD"/>
    <w:rsid w:val="0092280D"/>
    <w:rsid w:val="009230E5"/>
    <w:rsid w:val="009235D7"/>
    <w:rsid w:val="0092415E"/>
    <w:rsid w:val="009248D8"/>
    <w:rsid w:val="00924EC5"/>
    <w:rsid w:val="00924EFD"/>
    <w:rsid w:val="009253B1"/>
    <w:rsid w:val="009259CA"/>
    <w:rsid w:val="00926233"/>
    <w:rsid w:val="00927868"/>
    <w:rsid w:val="009278B8"/>
    <w:rsid w:val="00930395"/>
    <w:rsid w:val="00930E32"/>
    <w:rsid w:val="00931A7B"/>
    <w:rsid w:val="009321DE"/>
    <w:rsid w:val="00932A9A"/>
    <w:rsid w:val="00934A0F"/>
    <w:rsid w:val="0093587B"/>
    <w:rsid w:val="009358EA"/>
    <w:rsid w:val="00935F08"/>
    <w:rsid w:val="009373AD"/>
    <w:rsid w:val="009417F4"/>
    <w:rsid w:val="00942A78"/>
    <w:rsid w:val="00944ACF"/>
    <w:rsid w:val="0094538B"/>
    <w:rsid w:val="00945892"/>
    <w:rsid w:val="00945C14"/>
    <w:rsid w:val="00946AC0"/>
    <w:rsid w:val="00946D13"/>
    <w:rsid w:val="0094710B"/>
    <w:rsid w:val="00947767"/>
    <w:rsid w:val="00947948"/>
    <w:rsid w:val="009502BD"/>
    <w:rsid w:val="009511D5"/>
    <w:rsid w:val="0095189C"/>
    <w:rsid w:val="009539F3"/>
    <w:rsid w:val="00955B5E"/>
    <w:rsid w:val="0095687D"/>
    <w:rsid w:val="00956A31"/>
    <w:rsid w:val="00956AC2"/>
    <w:rsid w:val="00956DF8"/>
    <w:rsid w:val="00957ACE"/>
    <w:rsid w:val="00960659"/>
    <w:rsid w:val="00961BE5"/>
    <w:rsid w:val="00962045"/>
    <w:rsid w:val="00962878"/>
    <w:rsid w:val="00962D05"/>
    <w:rsid w:val="00963372"/>
    <w:rsid w:val="00963502"/>
    <w:rsid w:val="0096426B"/>
    <w:rsid w:val="00964353"/>
    <w:rsid w:val="00966397"/>
    <w:rsid w:val="00966F62"/>
    <w:rsid w:val="009700BD"/>
    <w:rsid w:val="00971795"/>
    <w:rsid w:val="00971955"/>
    <w:rsid w:val="0097210A"/>
    <w:rsid w:val="009726BB"/>
    <w:rsid w:val="00972881"/>
    <w:rsid w:val="00975F0A"/>
    <w:rsid w:val="0097634C"/>
    <w:rsid w:val="00977D82"/>
    <w:rsid w:val="00981FC3"/>
    <w:rsid w:val="00982BBE"/>
    <w:rsid w:val="0098473B"/>
    <w:rsid w:val="009849B8"/>
    <w:rsid w:val="00987323"/>
    <w:rsid w:val="0099087D"/>
    <w:rsid w:val="00991C0A"/>
    <w:rsid w:val="00992402"/>
    <w:rsid w:val="00992467"/>
    <w:rsid w:val="00992828"/>
    <w:rsid w:val="009934A4"/>
    <w:rsid w:val="00993F2A"/>
    <w:rsid w:val="0099490F"/>
    <w:rsid w:val="00997068"/>
    <w:rsid w:val="009973CC"/>
    <w:rsid w:val="009A2239"/>
    <w:rsid w:val="009A236C"/>
    <w:rsid w:val="009A27A8"/>
    <w:rsid w:val="009A2A55"/>
    <w:rsid w:val="009A5535"/>
    <w:rsid w:val="009A75BE"/>
    <w:rsid w:val="009B368E"/>
    <w:rsid w:val="009B3F12"/>
    <w:rsid w:val="009B4D94"/>
    <w:rsid w:val="009B7365"/>
    <w:rsid w:val="009C044B"/>
    <w:rsid w:val="009C11BD"/>
    <w:rsid w:val="009C1434"/>
    <w:rsid w:val="009C3528"/>
    <w:rsid w:val="009C3AE5"/>
    <w:rsid w:val="009C5BE3"/>
    <w:rsid w:val="009C64E3"/>
    <w:rsid w:val="009C65DE"/>
    <w:rsid w:val="009C69F6"/>
    <w:rsid w:val="009C6D91"/>
    <w:rsid w:val="009D0C83"/>
    <w:rsid w:val="009D11F0"/>
    <w:rsid w:val="009D121B"/>
    <w:rsid w:val="009D12DA"/>
    <w:rsid w:val="009D1A4C"/>
    <w:rsid w:val="009D29D6"/>
    <w:rsid w:val="009D553B"/>
    <w:rsid w:val="009D6D37"/>
    <w:rsid w:val="009D6DEE"/>
    <w:rsid w:val="009D6F76"/>
    <w:rsid w:val="009D73B4"/>
    <w:rsid w:val="009D7FF6"/>
    <w:rsid w:val="009E00CD"/>
    <w:rsid w:val="009E01A1"/>
    <w:rsid w:val="009E0206"/>
    <w:rsid w:val="009E06DC"/>
    <w:rsid w:val="009E1BC3"/>
    <w:rsid w:val="009E1CA8"/>
    <w:rsid w:val="009E386D"/>
    <w:rsid w:val="009E3CCD"/>
    <w:rsid w:val="009E420C"/>
    <w:rsid w:val="009E4BD0"/>
    <w:rsid w:val="009E5C8E"/>
    <w:rsid w:val="009E73EC"/>
    <w:rsid w:val="009E7A2E"/>
    <w:rsid w:val="009F06EC"/>
    <w:rsid w:val="009F0AD7"/>
    <w:rsid w:val="009F0EC5"/>
    <w:rsid w:val="009F1CA8"/>
    <w:rsid w:val="009F1D0B"/>
    <w:rsid w:val="009F1D59"/>
    <w:rsid w:val="009F2FF1"/>
    <w:rsid w:val="009F3E70"/>
    <w:rsid w:val="009F41AD"/>
    <w:rsid w:val="009F4D55"/>
    <w:rsid w:val="009F4E84"/>
    <w:rsid w:val="009F506F"/>
    <w:rsid w:val="009F54DA"/>
    <w:rsid w:val="009F71CD"/>
    <w:rsid w:val="009F7253"/>
    <w:rsid w:val="009F760B"/>
    <w:rsid w:val="009F7967"/>
    <w:rsid w:val="009F7F52"/>
    <w:rsid w:val="00A00834"/>
    <w:rsid w:val="00A011CD"/>
    <w:rsid w:val="00A01753"/>
    <w:rsid w:val="00A01BAA"/>
    <w:rsid w:val="00A0426A"/>
    <w:rsid w:val="00A048D5"/>
    <w:rsid w:val="00A04951"/>
    <w:rsid w:val="00A053AA"/>
    <w:rsid w:val="00A05662"/>
    <w:rsid w:val="00A06D08"/>
    <w:rsid w:val="00A10935"/>
    <w:rsid w:val="00A10F85"/>
    <w:rsid w:val="00A11D84"/>
    <w:rsid w:val="00A12071"/>
    <w:rsid w:val="00A1265E"/>
    <w:rsid w:val="00A12FE3"/>
    <w:rsid w:val="00A13B68"/>
    <w:rsid w:val="00A13C9D"/>
    <w:rsid w:val="00A15C62"/>
    <w:rsid w:val="00A15E8B"/>
    <w:rsid w:val="00A17489"/>
    <w:rsid w:val="00A1791B"/>
    <w:rsid w:val="00A20E2D"/>
    <w:rsid w:val="00A22794"/>
    <w:rsid w:val="00A22EC1"/>
    <w:rsid w:val="00A234E8"/>
    <w:rsid w:val="00A258A7"/>
    <w:rsid w:val="00A25BB3"/>
    <w:rsid w:val="00A26AF3"/>
    <w:rsid w:val="00A27563"/>
    <w:rsid w:val="00A275B6"/>
    <w:rsid w:val="00A316E3"/>
    <w:rsid w:val="00A333BC"/>
    <w:rsid w:val="00A333E7"/>
    <w:rsid w:val="00A345BC"/>
    <w:rsid w:val="00A3470C"/>
    <w:rsid w:val="00A34E3D"/>
    <w:rsid w:val="00A35B27"/>
    <w:rsid w:val="00A4022E"/>
    <w:rsid w:val="00A40273"/>
    <w:rsid w:val="00A4080F"/>
    <w:rsid w:val="00A412C0"/>
    <w:rsid w:val="00A41798"/>
    <w:rsid w:val="00A4221E"/>
    <w:rsid w:val="00A42283"/>
    <w:rsid w:val="00A42365"/>
    <w:rsid w:val="00A428DC"/>
    <w:rsid w:val="00A4298F"/>
    <w:rsid w:val="00A42B2C"/>
    <w:rsid w:val="00A42E2D"/>
    <w:rsid w:val="00A43D47"/>
    <w:rsid w:val="00A43F4E"/>
    <w:rsid w:val="00A44145"/>
    <w:rsid w:val="00A450D3"/>
    <w:rsid w:val="00A4563C"/>
    <w:rsid w:val="00A4606F"/>
    <w:rsid w:val="00A461CC"/>
    <w:rsid w:val="00A4646F"/>
    <w:rsid w:val="00A464E9"/>
    <w:rsid w:val="00A46F71"/>
    <w:rsid w:val="00A505B9"/>
    <w:rsid w:val="00A50A0A"/>
    <w:rsid w:val="00A51ABE"/>
    <w:rsid w:val="00A52AB0"/>
    <w:rsid w:val="00A540BC"/>
    <w:rsid w:val="00A540F7"/>
    <w:rsid w:val="00A5472E"/>
    <w:rsid w:val="00A559FA"/>
    <w:rsid w:val="00A56318"/>
    <w:rsid w:val="00A57675"/>
    <w:rsid w:val="00A57F1A"/>
    <w:rsid w:val="00A60010"/>
    <w:rsid w:val="00A6062E"/>
    <w:rsid w:val="00A625B7"/>
    <w:rsid w:val="00A64721"/>
    <w:rsid w:val="00A64BA2"/>
    <w:rsid w:val="00A65B19"/>
    <w:rsid w:val="00A670BE"/>
    <w:rsid w:val="00A67552"/>
    <w:rsid w:val="00A70261"/>
    <w:rsid w:val="00A72C4A"/>
    <w:rsid w:val="00A73226"/>
    <w:rsid w:val="00A73506"/>
    <w:rsid w:val="00A75040"/>
    <w:rsid w:val="00A756DC"/>
    <w:rsid w:val="00A75E8F"/>
    <w:rsid w:val="00A76513"/>
    <w:rsid w:val="00A82228"/>
    <w:rsid w:val="00A82589"/>
    <w:rsid w:val="00A8337B"/>
    <w:rsid w:val="00A835A7"/>
    <w:rsid w:val="00A83EDE"/>
    <w:rsid w:val="00A85894"/>
    <w:rsid w:val="00A86119"/>
    <w:rsid w:val="00A8681C"/>
    <w:rsid w:val="00A86A8B"/>
    <w:rsid w:val="00A90A07"/>
    <w:rsid w:val="00A92537"/>
    <w:rsid w:val="00A92DB3"/>
    <w:rsid w:val="00A92E87"/>
    <w:rsid w:val="00A9303B"/>
    <w:rsid w:val="00A93484"/>
    <w:rsid w:val="00A9451A"/>
    <w:rsid w:val="00A95782"/>
    <w:rsid w:val="00A9579C"/>
    <w:rsid w:val="00A95F68"/>
    <w:rsid w:val="00A95F6D"/>
    <w:rsid w:val="00A96D70"/>
    <w:rsid w:val="00A97A9A"/>
    <w:rsid w:val="00AA0C24"/>
    <w:rsid w:val="00AA0F3F"/>
    <w:rsid w:val="00AA1679"/>
    <w:rsid w:val="00AA1819"/>
    <w:rsid w:val="00AA3268"/>
    <w:rsid w:val="00AA3AC6"/>
    <w:rsid w:val="00AA3D7B"/>
    <w:rsid w:val="00AA4BED"/>
    <w:rsid w:val="00AA4D7D"/>
    <w:rsid w:val="00AA5246"/>
    <w:rsid w:val="00AA59F6"/>
    <w:rsid w:val="00AA7510"/>
    <w:rsid w:val="00AB1CFF"/>
    <w:rsid w:val="00AB2E3A"/>
    <w:rsid w:val="00AB4592"/>
    <w:rsid w:val="00AB480C"/>
    <w:rsid w:val="00AB4B10"/>
    <w:rsid w:val="00AB4FE5"/>
    <w:rsid w:val="00AB5AC4"/>
    <w:rsid w:val="00AB6F05"/>
    <w:rsid w:val="00AB797B"/>
    <w:rsid w:val="00AC026C"/>
    <w:rsid w:val="00AC0303"/>
    <w:rsid w:val="00AC05F1"/>
    <w:rsid w:val="00AC0993"/>
    <w:rsid w:val="00AC12CD"/>
    <w:rsid w:val="00AC146C"/>
    <w:rsid w:val="00AC2C11"/>
    <w:rsid w:val="00AC2FC0"/>
    <w:rsid w:val="00AC476C"/>
    <w:rsid w:val="00AC4BE7"/>
    <w:rsid w:val="00AC68EF"/>
    <w:rsid w:val="00AD0179"/>
    <w:rsid w:val="00AD0E1C"/>
    <w:rsid w:val="00AD333F"/>
    <w:rsid w:val="00AD3357"/>
    <w:rsid w:val="00AD46A4"/>
    <w:rsid w:val="00AD51C2"/>
    <w:rsid w:val="00AD5ED8"/>
    <w:rsid w:val="00AD6587"/>
    <w:rsid w:val="00AD7C60"/>
    <w:rsid w:val="00AE01FE"/>
    <w:rsid w:val="00AE257D"/>
    <w:rsid w:val="00AE40A1"/>
    <w:rsid w:val="00AE437E"/>
    <w:rsid w:val="00AE4AEC"/>
    <w:rsid w:val="00AE53F9"/>
    <w:rsid w:val="00AE55D1"/>
    <w:rsid w:val="00AE6E57"/>
    <w:rsid w:val="00AE702B"/>
    <w:rsid w:val="00AE755D"/>
    <w:rsid w:val="00AE7AFF"/>
    <w:rsid w:val="00AF14A9"/>
    <w:rsid w:val="00AF3242"/>
    <w:rsid w:val="00AF325C"/>
    <w:rsid w:val="00AF4B76"/>
    <w:rsid w:val="00AF5C8C"/>
    <w:rsid w:val="00AF665F"/>
    <w:rsid w:val="00B005A3"/>
    <w:rsid w:val="00B00BC1"/>
    <w:rsid w:val="00B01418"/>
    <w:rsid w:val="00B016E2"/>
    <w:rsid w:val="00B018DC"/>
    <w:rsid w:val="00B031CF"/>
    <w:rsid w:val="00B038D2"/>
    <w:rsid w:val="00B03E5A"/>
    <w:rsid w:val="00B04161"/>
    <w:rsid w:val="00B042A3"/>
    <w:rsid w:val="00B06576"/>
    <w:rsid w:val="00B07653"/>
    <w:rsid w:val="00B108DC"/>
    <w:rsid w:val="00B118AF"/>
    <w:rsid w:val="00B13D06"/>
    <w:rsid w:val="00B15127"/>
    <w:rsid w:val="00B15C7C"/>
    <w:rsid w:val="00B20B48"/>
    <w:rsid w:val="00B20C34"/>
    <w:rsid w:val="00B21628"/>
    <w:rsid w:val="00B21733"/>
    <w:rsid w:val="00B21ACA"/>
    <w:rsid w:val="00B21D24"/>
    <w:rsid w:val="00B2238E"/>
    <w:rsid w:val="00B23559"/>
    <w:rsid w:val="00B23CD4"/>
    <w:rsid w:val="00B23FAF"/>
    <w:rsid w:val="00B241C0"/>
    <w:rsid w:val="00B24387"/>
    <w:rsid w:val="00B24801"/>
    <w:rsid w:val="00B25023"/>
    <w:rsid w:val="00B27957"/>
    <w:rsid w:val="00B304E0"/>
    <w:rsid w:val="00B30BA1"/>
    <w:rsid w:val="00B32094"/>
    <w:rsid w:val="00B34454"/>
    <w:rsid w:val="00B367EF"/>
    <w:rsid w:val="00B367FC"/>
    <w:rsid w:val="00B375E5"/>
    <w:rsid w:val="00B41284"/>
    <w:rsid w:val="00B43208"/>
    <w:rsid w:val="00B438ED"/>
    <w:rsid w:val="00B44013"/>
    <w:rsid w:val="00B47134"/>
    <w:rsid w:val="00B51062"/>
    <w:rsid w:val="00B5227A"/>
    <w:rsid w:val="00B527DC"/>
    <w:rsid w:val="00B52A5D"/>
    <w:rsid w:val="00B53B72"/>
    <w:rsid w:val="00B53EB2"/>
    <w:rsid w:val="00B54030"/>
    <w:rsid w:val="00B54AB1"/>
    <w:rsid w:val="00B56197"/>
    <w:rsid w:val="00B56E84"/>
    <w:rsid w:val="00B625CB"/>
    <w:rsid w:val="00B6368A"/>
    <w:rsid w:val="00B65944"/>
    <w:rsid w:val="00B66C50"/>
    <w:rsid w:val="00B70AF7"/>
    <w:rsid w:val="00B71FEE"/>
    <w:rsid w:val="00B721F6"/>
    <w:rsid w:val="00B7342A"/>
    <w:rsid w:val="00B73EA6"/>
    <w:rsid w:val="00B75323"/>
    <w:rsid w:val="00B76C5D"/>
    <w:rsid w:val="00B7748F"/>
    <w:rsid w:val="00B8028D"/>
    <w:rsid w:val="00B80D16"/>
    <w:rsid w:val="00B824C8"/>
    <w:rsid w:val="00B82CFA"/>
    <w:rsid w:val="00B82FC6"/>
    <w:rsid w:val="00B838C9"/>
    <w:rsid w:val="00B84F9B"/>
    <w:rsid w:val="00B8700B"/>
    <w:rsid w:val="00B912E9"/>
    <w:rsid w:val="00B9208D"/>
    <w:rsid w:val="00B935C4"/>
    <w:rsid w:val="00B943E9"/>
    <w:rsid w:val="00B9483E"/>
    <w:rsid w:val="00B94B0E"/>
    <w:rsid w:val="00B961F3"/>
    <w:rsid w:val="00B97B5B"/>
    <w:rsid w:val="00B97C13"/>
    <w:rsid w:val="00BA0303"/>
    <w:rsid w:val="00BA0A8D"/>
    <w:rsid w:val="00BA0C0B"/>
    <w:rsid w:val="00BA13E6"/>
    <w:rsid w:val="00BA1872"/>
    <w:rsid w:val="00BA21A8"/>
    <w:rsid w:val="00BA2367"/>
    <w:rsid w:val="00BA3CDA"/>
    <w:rsid w:val="00BA53F0"/>
    <w:rsid w:val="00BA5F7B"/>
    <w:rsid w:val="00BA6A7F"/>
    <w:rsid w:val="00BA7B70"/>
    <w:rsid w:val="00BB023E"/>
    <w:rsid w:val="00BB0D86"/>
    <w:rsid w:val="00BB1407"/>
    <w:rsid w:val="00BB18EF"/>
    <w:rsid w:val="00BB1CAB"/>
    <w:rsid w:val="00BB1DE0"/>
    <w:rsid w:val="00BB3008"/>
    <w:rsid w:val="00BB30FE"/>
    <w:rsid w:val="00BB44D2"/>
    <w:rsid w:val="00BB4CAF"/>
    <w:rsid w:val="00BB4FD7"/>
    <w:rsid w:val="00BB5BEC"/>
    <w:rsid w:val="00BB5DA1"/>
    <w:rsid w:val="00BB7724"/>
    <w:rsid w:val="00BC0352"/>
    <w:rsid w:val="00BC05B7"/>
    <w:rsid w:val="00BC0929"/>
    <w:rsid w:val="00BC1E63"/>
    <w:rsid w:val="00BC2EF6"/>
    <w:rsid w:val="00BC3C96"/>
    <w:rsid w:val="00BC542E"/>
    <w:rsid w:val="00BC7114"/>
    <w:rsid w:val="00BC7693"/>
    <w:rsid w:val="00BD0652"/>
    <w:rsid w:val="00BD12EB"/>
    <w:rsid w:val="00BD2D6D"/>
    <w:rsid w:val="00BD33EF"/>
    <w:rsid w:val="00BD3F35"/>
    <w:rsid w:val="00BD48F9"/>
    <w:rsid w:val="00BD6F05"/>
    <w:rsid w:val="00BE071C"/>
    <w:rsid w:val="00BE255F"/>
    <w:rsid w:val="00BE2726"/>
    <w:rsid w:val="00BE2AAE"/>
    <w:rsid w:val="00BE3108"/>
    <w:rsid w:val="00BE6BA2"/>
    <w:rsid w:val="00BF0394"/>
    <w:rsid w:val="00BF05D0"/>
    <w:rsid w:val="00BF1184"/>
    <w:rsid w:val="00BF15CD"/>
    <w:rsid w:val="00BF2036"/>
    <w:rsid w:val="00BF267C"/>
    <w:rsid w:val="00BF290A"/>
    <w:rsid w:val="00BF29E6"/>
    <w:rsid w:val="00BF348E"/>
    <w:rsid w:val="00BF35CA"/>
    <w:rsid w:val="00BF42B1"/>
    <w:rsid w:val="00BF500C"/>
    <w:rsid w:val="00BF5CAB"/>
    <w:rsid w:val="00BF76BE"/>
    <w:rsid w:val="00C00088"/>
    <w:rsid w:val="00C02169"/>
    <w:rsid w:val="00C02E63"/>
    <w:rsid w:val="00C030F5"/>
    <w:rsid w:val="00C03E9C"/>
    <w:rsid w:val="00C04616"/>
    <w:rsid w:val="00C05410"/>
    <w:rsid w:val="00C06B73"/>
    <w:rsid w:val="00C0708E"/>
    <w:rsid w:val="00C075A5"/>
    <w:rsid w:val="00C11675"/>
    <w:rsid w:val="00C12DBA"/>
    <w:rsid w:val="00C137DD"/>
    <w:rsid w:val="00C13856"/>
    <w:rsid w:val="00C14547"/>
    <w:rsid w:val="00C14EB5"/>
    <w:rsid w:val="00C16EEC"/>
    <w:rsid w:val="00C175E0"/>
    <w:rsid w:val="00C176DF"/>
    <w:rsid w:val="00C17F28"/>
    <w:rsid w:val="00C20FA7"/>
    <w:rsid w:val="00C21160"/>
    <w:rsid w:val="00C217F4"/>
    <w:rsid w:val="00C224A0"/>
    <w:rsid w:val="00C23058"/>
    <w:rsid w:val="00C2389B"/>
    <w:rsid w:val="00C24198"/>
    <w:rsid w:val="00C26259"/>
    <w:rsid w:val="00C27FE5"/>
    <w:rsid w:val="00C30A57"/>
    <w:rsid w:val="00C30C54"/>
    <w:rsid w:val="00C30E82"/>
    <w:rsid w:val="00C30F01"/>
    <w:rsid w:val="00C30F0B"/>
    <w:rsid w:val="00C324CA"/>
    <w:rsid w:val="00C32A3A"/>
    <w:rsid w:val="00C32B22"/>
    <w:rsid w:val="00C32D4B"/>
    <w:rsid w:val="00C34094"/>
    <w:rsid w:val="00C35134"/>
    <w:rsid w:val="00C4027F"/>
    <w:rsid w:val="00C410C9"/>
    <w:rsid w:val="00C4267B"/>
    <w:rsid w:val="00C42AEF"/>
    <w:rsid w:val="00C42C9A"/>
    <w:rsid w:val="00C43017"/>
    <w:rsid w:val="00C43BE3"/>
    <w:rsid w:val="00C43E6B"/>
    <w:rsid w:val="00C44310"/>
    <w:rsid w:val="00C44BE1"/>
    <w:rsid w:val="00C45B21"/>
    <w:rsid w:val="00C4636B"/>
    <w:rsid w:val="00C4745C"/>
    <w:rsid w:val="00C47ECB"/>
    <w:rsid w:val="00C50E9E"/>
    <w:rsid w:val="00C51155"/>
    <w:rsid w:val="00C516FD"/>
    <w:rsid w:val="00C52010"/>
    <w:rsid w:val="00C53538"/>
    <w:rsid w:val="00C5452D"/>
    <w:rsid w:val="00C54C44"/>
    <w:rsid w:val="00C55412"/>
    <w:rsid w:val="00C55EF6"/>
    <w:rsid w:val="00C600AE"/>
    <w:rsid w:val="00C60AD3"/>
    <w:rsid w:val="00C61688"/>
    <w:rsid w:val="00C61728"/>
    <w:rsid w:val="00C62035"/>
    <w:rsid w:val="00C62716"/>
    <w:rsid w:val="00C628B6"/>
    <w:rsid w:val="00C62BFB"/>
    <w:rsid w:val="00C648F0"/>
    <w:rsid w:val="00C679EC"/>
    <w:rsid w:val="00C70108"/>
    <w:rsid w:val="00C707B2"/>
    <w:rsid w:val="00C70B22"/>
    <w:rsid w:val="00C70E5D"/>
    <w:rsid w:val="00C71D32"/>
    <w:rsid w:val="00C73C98"/>
    <w:rsid w:val="00C74BC3"/>
    <w:rsid w:val="00C75222"/>
    <w:rsid w:val="00C75A87"/>
    <w:rsid w:val="00C76A69"/>
    <w:rsid w:val="00C770EA"/>
    <w:rsid w:val="00C77C18"/>
    <w:rsid w:val="00C8124C"/>
    <w:rsid w:val="00C81A53"/>
    <w:rsid w:val="00C84755"/>
    <w:rsid w:val="00C84F27"/>
    <w:rsid w:val="00C86881"/>
    <w:rsid w:val="00C871D9"/>
    <w:rsid w:val="00C87229"/>
    <w:rsid w:val="00C91E48"/>
    <w:rsid w:val="00C930A4"/>
    <w:rsid w:val="00C932AC"/>
    <w:rsid w:val="00C937D9"/>
    <w:rsid w:val="00C9404A"/>
    <w:rsid w:val="00CA0E6F"/>
    <w:rsid w:val="00CA1B92"/>
    <w:rsid w:val="00CA24F9"/>
    <w:rsid w:val="00CA3652"/>
    <w:rsid w:val="00CA3ED0"/>
    <w:rsid w:val="00CA5131"/>
    <w:rsid w:val="00CA5900"/>
    <w:rsid w:val="00CA6100"/>
    <w:rsid w:val="00CA78A0"/>
    <w:rsid w:val="00CB058F"/>
    <w:rsid w:val="00CB10F1"/>
    <w:rsid w:val="00CB1FA8"/>
    <w:rsid w:val="00CB2435"/>
    <w:rsid w:val="00CB49ED"/>
    <w:rsid w:val="00CB66D1"/>
    <w:rsid w:val="00CB68DD"/>
    <w:rsid w:val="00CB6AEA"/>
    <w:rsid w:val="00CC0028"/>
    <w:rsid w:val="00CC050D"/>
    <w:rsid w:val="00CC121A"/>
    <w:rsid w:val="00CC1223"/>
    <w:rsid w:val="00CC14C2"/>
    <w:rsid w:val="00CC15E3"/>
    <w:rsid w:val="00CC2C95"/>
    <w:rsid w:val="00CC3196"/>
    <w:rsid w:val="00CC332B"/>
    <w:rsid w:val="00CC3EA7"/>
    <w:rsid w:val="00CC484B"/>
    <w:rsid w:val="00CC4F48"/>
    <w:rsid w:val="00CC58A8"/>
    <w:rsid w:val="00CC5A05"/>
    <w:rsid w:val="00CC5AF8"/>
    <w:rsid w:val="00CC62A6"/>
    <w:rsid w:val="00CC6E03"/>
    <w:rsid w:val="00CC7A69"/>
    <w:rsid w:val="00CC7CFF"/>
    <w:rsid w:val="00CD1658"/>
    <w:rsid w:val="00CD4760"/>
    <w:rsid w:val="00CD4AF1"/>
    <w:rsid w:val="00CD607F"/>
    <w:rsid w:val="00CD61FC"/>
    <w:rsid w:val="00CE07D5"/>
    <w:rsid w:val="00CE0E16"/>
    <w:rsid w:val="00CE1134"/>
    <w:rsid w:val="00CE1ADB"/>
    <w:rsid w:val="00CE1D7C"/>
    <w:rsid w:val="00CE395B"/>
    <w:rsid w:val="00CE3ECA"/>
    <w:rsid w:val="00CE4B0E"/>
    <w:rsid w:val="00CE4E12"/>
    <w:rsid w:val="00CE55D2"/>
    <w:rsid w:val="00CE65C5"/>
    <w:rsid w:val="00CE76B8"/>
    <w:rsid w:val="00CE7F68"/>
    <w:rsid w:val="00CF0280"/>
    <w:rsid w:val="00CF049B"/>
    <w:rsid w:val="00CF2CD6"/>
    <w:rsid w:val="00CF2F50"/>
    <w:rsid w:val="00CF361D"/>
    <w:rsid w:val="00CF3639"/>
    <w:rsid w:val="00CF37C0"/>
    <w:rsid w:val="00CF52F1"/>
    <w:rsid w:val="00CF5FC6"/>
    <w:rsid w:val="00CF73FE"/>
    <w:rsid w:val="00CF7748"/>
    <w:rsid w:val="00CF7B55"/>
    <w:rsid w:val="00CF7C53"/>
    <w:rsid w:val="00D01257"/>
    <w:rsid w:val="00D01BE9"/>
    <w:rsid w:val="00D01F58"/>
    <w:rsid w:val="00D03EC7"/>
    <w:rsid w:val="00D041AD"/>
    <w:rsid w:val="00D041DF"/>
    <w:rsid w:val="00D04222"/>
    <w:rsid w:val="00D04392"/>
    <w:rsid w:val="00D04647"/>
    <w:rsid w:val="00D04C67"/>
    <w:rsid w:val="00D05452"/>
    <w:rsid w:val="00D057A7"/>
    <w:rsid w:val="00D0589E"/>
    <w:rsid w:val="00D06925"/>
    <w:rsid w:val="00D06B5E"/>
    <w:rsid w:val="00D06E0B"/>
    <w:rsid w:val="00D0737B"/>
    <w:rsid w:val="00D10DB8"/>
    <w:rsid w:val="00D1235D"/>
    <w:rsid w:val="00D131F8"/>
    <w:rsid w:val="00D145B5"/>
    <w:rsid w:val="00D14E7C"/>
    <w:rsid w:val="00D152A0"/>
    <w:rsid w:val="00D153F5"/>
    <w:rsid w:val="00D1564A"/>
    <w:rsid w:val="00D17908"/>
    <w:rsid w:val="00D17FDD"/>
    <w:rsid w:val="00D212D9"/>
    <w:rsid w:val="00D21A31"/>
    <w:rsid w:val="00D223DB"/>
    <w:rsid w:val="00D2251D"/>
    <w:rsid w:val="00D2564C"/>
    <w:rsid w:val="00D25F0B"/>
    <w:rsid w:val="00D26702"/>
    <w:rsid w:val="00D26B1C"/>
    <w:rsid w:val="00D26E4A"/>
    <w:rsid w:val="00D2749A"/>
    <w:rsid w:val="00D278F1"/>
    <w:rsid w:val="00D30214"/>
    <w:rsid w:val="00D32A54"/>
    <w:rsid w:val="00D32AFB"/>
    <w:rsid w:val="00D33BF9"/>
    <w:rsid w:val="00D3597D"/>
    <w:rsid w:val="00D36365"/>
    <w:rsid w:val="00D3670A"/>
    <w:rsid w:val="00D374DB"/>
    <w:rsid w:val="00D40AEE"/>
    <w:rsid w:val="00D425FE"/>
    <w:rsid w:val="00D42717"/>
    <w:rsid w:val="00D42911"/>
    <w:rsid w:val="00D44698"/>
    <w:rsid w:val="00D44A0D"/>
    <w:rsid w:val="00D453B3"/>
    <w:rsid w:val="00D46031"/>
    <w:rsid w:val="00D46D77"/>
    <w:rsid w:val="00D46DFE"/>
    <w:rsid w:val="00D46E79"/>
    <w:rsid w:val="00D47592"/>
    <w:rsid w:val="00D47841"/>
    <w:rsid w:val="00D47E8C"/>
    <w:rsid w:val="00D5007A"/>
    <w:rsid w:val="00D50AA1"/>
    <w:rsid w:val="00D50DB2"/>
    <w:rsid w:val="00D51DDE"/>
    <w:rsid w:val="00D53C52"/>
    <w:rsid w:val="00D54182"/>
    <w:rsid w:val="00D54915"/>
    <w:rsid w:val="00D54A16"/>
    <w:rsid w:val="00D55588"/>
    <w:rsid w:val="00D55979"/>
    <w:rsid w:val="00D55D00"/>
    <w:rsid w:val="00D607B5"/>
    <w:rsid w:val="00D60A03"/>
    <w:rsid w:val="00D6110E"/>
    <w:rsid w:val="00D61982"/>
    <w:rsid w:val="00D61AD9"/>
    <w:rsid w:val="00D61C93"/>
    <w:rsid w:val="00D62394"/>
    <w:rsid w:val="00D62E5A"/>
    <w:rsid w:val="00D63B89"/>
    <w:rsid w:val="00D63C43"/>
    <w:rsid w:val="00D63EF1"/>
    <w:rsid w:val="00D6429D"/>
    <w:rsid w:val="00D64543"/>
    <w:rsid w:val="00D646C0"/>
    <w:rsid w:val="00D65949"/>
    <w:rsid w:val="00D66E42"/>
    <w:rsid w:val="00D67C7F"/>
    <w:rsid w:val="00D705EF"/>
    <w:rsid w:val="00D71D5B"/>
    <w:rsid w:val="00D71D61"/>
    <w:rsid w:val="00D71E32"/>
    <w:rsid w:val="00D727E5"/>
    <w:rsid w:val="00D73197"/>
    <w:rsid w:val="00D76542"/>
    <w:rsid w:val="00D77226"/>
    <w:rsid w:val="00D801A2"/>
    <w:rsid w:val="00D80710"/>
    <w:rsid w:val="00D808F8"/>
    <w:rsid w:val="00D80EAA"/>
    <w:rsid w:val="00D8218C"/>
    <w:rsid w:val="00D82B4F"/>
    <w:rsid w:val="00D83325"/>
    <w:rsid w:val="00D837D0"/>
    <w:rsid w:val="00D84934"/>
    <w:rsid w:val="00D84D2C"/>
    <w:rsid w:val="00D856B2"/>
    <w:rsid w:val="00D86BBB"/>
    <w:rsid w:val="00D87B7D"/>
    <w:rsid w:val="00D87C83"/>
    <w:rsid w:val="00D9026F"/>
    <w:rsid w:val="00D90814"/>
    <w:rsid w:val="00D90F09"/>
    <w:rsid w:val="00D91A8C"/>
    <w:rsid w:val="00D93369"/>
    <w:rsid w:val="00D93D31"/>
    <w:rsid w:val="00D961B3"/>
    <w:rsid w:val="00DA0E94"/>
    <w:rsid w:val="00DA1118"/>
    <w:rsid w:val="00DA2461"/>
    <w:rsid w:val="00DA398E"/>
    <w:rsid w:val="00DA57B7"/>
    <w:rsid w:val="00DA6D62"/>
    <w:rsid w:val="00DA7D57"/>
    <w:rsid w:val="00DB04F8"/>
    <w:rsid w:val="00DB063D"/>
    <w:rsid w:val="00DB0920"/>
    <w:rsid w:val="00DB0E5B"/>
    <w:rsid w:val="00DB2046"/>
    <w:rsid w:val="00DB2659"/>
    <w:rsid w:val="00DB486B"/>
    <w:rsid w:val="00DB4D56"/>
    <w:rsid w:val="00DB6EEF"/>
    <w:rsid w:val="00DB7DBE"/>
    <w:rsid w:val="00DC1B9D"/>
    <w:rsid w:val="00DC31E9"/>
    <w:rsid w:val="00DC3CA0"/>
    <w:rsid w:val="00DD006C"/>
    <w:rsid w:val="00DD01D3"/>
    <w:rsid w:val="00DD07BB"/>
    <w:rsid w:val="00DD0E4D"/>
    <w:rsid w:val="00DD123D"/>
    <w:rsid w:val="00DD267C"/>
    <w:rsid w:val="00DD3900"/>
    <w:rsid w:val="00DD5340"/>
    <w:rsid w:val="00DE1871"/>
    <w:rsid w:val="00DE1C21"/>
    <w:rsid w:val="00DE1E10"/>
    <w:rsid w:val="00DE2FE0"/>
    <w:rsid w:val="00DE3852"/>
    <w:rsid w:val="00DF0162"/>
    <w:rsid w:val="00DF1FB7"/>
    <w:rsid w:val="00DF2510"/>
    <w:rsid w:val="00DF65FE"/>
    <w:rsid w:val="00DF77DF"/>
    <w:rsid w:val="00E00D20"/>
    <w:rsid w:val="00E018A5"/>
    <w:rsid w:val="00E0197A"/>
    <w:rsid w:val="00E02C71"/>
    <w:rsid w:val="00E03816"/>
    <w:rsid w:val="00E04791"/>
    <w:rsid w:val="00E106EE"/>
    <w:rsid w:val="00E11261"/>
    <w:rsid w:val="00E12695"/>
    <w:rsid w:val="00E12BE1"/>
    <w:rsid w:val="00E12D3C"/>
    <w:rsid w:val="00E12EC3"/>
    <w:rsid w:val="00E15B17"/>
    <w:rsid w:val="00E16179"/>
    <w:rsid w:val="00E16A2C"/>
    <w:rsid w:val="00E16C9D"/>
    <w:rsid w:val="00E20DF4"/>
    <w:rsid w:val="00E239CA"/>
    <w:rsid w:val="00E24C0C"/>
    <w:rsid w:val="00E25215"/>
    <w:rsid w:val="00E30526"/>
    <w:rsid w:val="00E3079F"/>
    <w:rsid w:val="00E31D41"/>
    <w:rsid w:val="00E32687"/>
    <w:rsid w:val="00E33035"/>
    <w:rsid w:val="00E330CF"/>
    <w:rsid w:val="00E338F5"/>
    <w:rsid w:val="00E354B8"/>
    <w:rsid w:val="00E3587A"/>
    <w:rsid w:val="00E359B7"/>
    <w:rsid w:val="00E35A77"/>
    <w:rsid w:val="00E36BBA"/>
    <w:rsid w:val="00E37083"/>
    <w:rsid w:val="00E37A88"/>
    <w:rsid w:val="00E37BD1"/>
    <w:rsid w:val="00E40F58"/>
    <w:rsid w:val="00E42721"/>
    <w:rsid w:val="00E42D79"/>
    <w:rsid w:val="00E43853"/>
    <w:rsid w:val="00E43D3E"/>
    <w:rsid w:val="00E448E1"/>
    <w:rsid w:val="00E44D24"/>
    <w:rsid w:val="00E458ED"/>
    <w:rsid w:val="00E45C45"/>
    <w:rsid w:val="00E46D6D"/>
    <w:rsid w:val="00E5018E"/>
    <w:rsid w:val="00E50610"/>
    <w:rsid w:val="00E51464"/>
    <w:rsid w:val="00E51F53"/>
    <w:rsid w:val="00E5250E"/>
    <w:rsid w:val="00E52624"/>
    <w:rsid w:val="00E52697"/>
    <w:rsid w:val="00E52B09"/>
    <w:rsid w:val="00E52E05"/>
    <w:rsid w:val="00E52EA4"/>
    <w:rsid w:val="00E53C8E"/>
    <w:rsid w:val="00E5475E"/>
    <w:rsid w:val="00E555B1"/>
    <w:rsid w:val="00E5626E"/>
    <w:rsid w:val="00E56A22"/>
    <w:rsid w:val="00E574F2"/>
    <w:rsid w:val="00E60086"/>
    <w:rsid w:val="00E60553"/>
    <w:rsid w:val="00E60865"/>
    <w:rsid w:val="00E61027"/>
    <w:rsid w:val="00E635D0"/>
    <w:rsid w:val="00E63936"/>
    <w:rsid w:val="00E641EE"/>
    <w:rsid w:val="00E64419"/>
    <w:rsid w:val="00E655CD"/>
    <w:rsid w:val="00E65D95"/>
    <w:rsid w:val="00E709DF"/>
    <w:rsid w:val="00E70D07"/>
    <w:rsid w:val="00E71405"/>
    <w:rsid w:val="00E71773"/>
    <w:rsid w:val="00E71995"/>
    <w:rsid w:val="00E71C5E"/>
    <w:rsid w:val="00E71C8B"/>
    <w:rsid w:val="00E7277C"/>
    <w:rsid w:val="00E7323D"/>
    <w:rsid w:val="00E74649"/>
    <w:rsid w:val="00E75134"/>
    <w:rsid w:val="00E75667"/>
    <w:rsid w:val="00E75853"/>
    <w:rsid w:val="00E75D91"/>
    <w:rsid w:val="00E75EBB"/>
    <w:rsid w:val="00E76104"/>
    <w:rsid w:val="00E76438"/>
    <w:rsid w:val="00E779F0"/>
    <w:rsid w:val="00E77B7B"/>
    <w:rsid w:val="00E81453"/>
    <w:rsid w:val="00E8252E"/>
    <w:rsid w:val="00E82B7D"/>
    <w:rsid w:val="00E832E5"/>
    <w:rsid w:val="00E83881"/>
    <w:rsid w:val="00E840F9"/>
    <w:rsid w:val="00E84392"/>
    <w:rsid w:val="00E84864"/>
    <w:rsid w:val="00E84927"/>
    <w:rsid w:val="00E85452"/>
    <w:rsid w:val="00E87970"/>
    <w:rsid w:val="00E87F77"/>
    <w:rsid w:val="00E91183"/>
    <w:rsid w:val="00E91525"/>
    <w:rsid w:val="00E91F3D"/>
    <w:rsid w:val="00E92363"/>
    <w:rsid w:val="00E92381"/>
    <w:rsid w:val="00E93474"/>
    <w:rsid w:val="00E9376F"/>
    <w:rsid w:val="00E946AD"/>
    <w:rsid w:val="00E94CA5"/>
    <w:rsid w:val="00E94D7A"/>
    <w:rsid w:val="00E954B1"/>
    <w:rsid w:val="00E95E8A"/>
    <w:rsid w:val="00E95F8A"/>
    <w:rsid w:val="00E96C84"/>
    <w:rsid w:val="00E976CE"/>
    <w:rsid w:val="00EA0817"/>
    <w:rsid w:val="00EA1817"/>
    <w:rsid w:val="00EA1B42"/>
    <w:rsid w:val="00EA1D99"/>
    <w:rsid w:val="00EA2E5C"/>
    <w:rsid w:val="00EA3839"/>
    <w:rsid w:val="00EA3BB0"/>
    <w:rsid w:val="00EA6A61"/>
    <w:rsid w:val="00EA7483"/>
    <w:rsid w:val="00EB0E7B"/>
    <w:rsid w:val="00EB2654"/>
    <w:rsid w:val="00EB2A43"/>
    <w:rsid w:val="00EB4AF2"/>
    <w:rsid w:val="00EB4C99"/>
    <w:rsid w:val="00EB4E39"/>
    <w:rsid w:val="00EB610E"/>
    <w:rsid w:val="00EB6560"/>
    <w:rsid w:val="00EB775B"/>
    <w:rsid w:val="00EC0B79"/>
    <w:rsid w:val="00EC165C"/>
    <w:rsid w:val="00EC204F"/>
    <w:rsid w:val="00EC7303"/>
    <w:rsid w:val="00EC7EA3"/>
    <w:rsid w:val="00ED0551"/>
    <w:rsid w:val="00ED08F9"/>
    <w:rsid w:val="00ED0E48"/>
    <w:rsid w:val="00ED144C"/>
    <w:rsid w:val="00ED1FB3"/>
    <w:rsid w:val="00ED20A9"/>
    <w:rsid w:val="00ED24B0"/>
    <w:rsid w:val="00ED3E83"/>
    <w:rsid w:val="00ED4259"/>
    <w:rsid w:val="00ED45DE"/>
    <w:rsid w:val="00ED5969"/>
    <w:rsid w:val="00ED5D95"/>
    <w:rsid w:val="00ED66D3"/>
    <w:rsid w:val="00ED686F"/>
    <w:rsid w:val="00ED70E6"/>
    <w:rsid w:val="00ED7929"/>
    <w:rsid w:val="00EE2EB5"/>
    <w:rsid w:val="00EE4F4A"/>
    <w:rsid w:val="00EE5D88"/>
    <w:rsid w:val="00EE7F4D"/>
    <w:rsid w:val="00EF1CCD"/>
    <w:rsid w:val="00EF3C00"/>
    <w:rsid w:val="00EF3D5A"/>
    <w:rsid w:val="00EF4B50"/>
    <w:rsid w:val="00EF54BD"/>
    <w:rsid w:val="00EF561A"/>
    <w:rsid w:val="00EF6886"/>
    <w:rsid w:val="00EF721B"/>
    <w:rsid w:val="00EF7B4A"/>
    <w:rsid w:val="00F002DE"/>
    <w:rsid w:val="00F00D61"/>
    <w:rsid w:val="00F01224"/>
    <w:rsid w:val="00F0294B"/>
    <w:rsid w:val="00F048AA"/>
    <w:rsid w:val="00F066A5"/>
    <w:rsid w:val="00F0682E"/>
    <w:rsid w:val="00F06D8E"/>
    <w:rsid w:val="00F07296"/>
    <w:rsid w:val="00F07504"/>
    <w:rsid w:val="00F07E95"/>
    <w:rsid w:val="00F10817"/>
    <w:rsid w:val="00F10C36"/>
    <w:rsid w:val="00F11265"/>
    <w:rsid w:val="00F11D52"/>
    <w:rsid w:val="00F123CA"/>
    <w:rsid w:val="00F12FC4"/>
    <w:rsid w:val="00F13313"/>
    <w:rsid w:val="00F147AB"/>
    <w:rsid w:val="00F160DF"/>
    <w:rsid w:val="00F16DC3"/>
    <w:rsid w:val="00F1710F"/>
    <w:rsid w:val="00F1711C"/>
    <w:rsid w:val="00F17FD7"/>
    <w:rsid w:val="00F20602"/>
    <w:rsid w:val="00F21895"/>
    <w:rsid w:val="00F21EC6"/>
    <w:rsid w:val="00F224B9"/>
    <w:rsid w:val="00F23035"/>
    <w:rsid w:val="00F23098"/>
    <w:rsid w:val="00F231D6"/>
    <w:rsid w:val="00F248F6"/>
    <w:rsid w:val="00F24905"/>
    <w:rsid w:val="00F255B4"/>
    <w:rsid w:val="00F256A4"/>
    <w:rsid w:val="00F25AA3"/>
    <w:rsid w:val="00F25BC4"/>
    <w:rsid w:val="00F25E0F"/>
    <w:rsid w:val="00F262AA"/>
    <w:rsid w:val="00F2645B"/>
    <w:rsid w:val="00F27289"/>
    <w:rsid w:val="00F309CF"/>
    <w:rsid w:val="00F313C3"/>
    <w:rsid w:val="00F319D3"/>
    <w:rsid w:val="00F31A85"/>
    <w:rsid w:val="00F3367E"/>
    <w:rsid w:val="00F33FCA"/>
    <w:rsid w:val="00F34155"/>
    <w:rsid w:val="00F34F61"/>
    <w:rsid w:val="00F35F01"/>
    <w:rsid w:val="00F36AD0"/>
    <w:rsid w:val="00F40477"/>
    <w:rsid w:val="00F4266F"/>
    <w:rsid w:val="00F4299B"/>
    <w:rsid w:val="00F42DBB"/>
    <w:rsid w:val="00F43164"/>
    <w:rsid w:val="00F435AB"/>
    <w:rsid w:val="00F4369E"/>
    <w:rsid w:val="00F440DD"/>
    <w:rsid w:val="00F45115"/>
    <w:rsid w:val="00F46300"/>
    <w:rsid w:val="00F4754E"/>
    <w:rsid w:val="00F47D55"/>
    <w:rsid w:val="00F50E87"/>
    <w:rsid w:val="00F524E0"/>
    <w:rsid w:val="00F53482"/>
    <w:rsid w:val="00F54CE1"/>
    <w:rsid w:val="00F54FB4"/>
    <w:rsid w:val="00F55123"/>
    <w:rsid w:val="00F56708"/>
    <w:rsid w:val="00F57E79"/>
    <w:rsid w:val="00F57EDB"/>
    <w:rsid w:val="00F60F37"/>
    <w:rsid w:val="00F613A2"/>
    <w:rsid w:val="00F621C4"/>
    <w:rsid w:val="00F65302"/>
    <w:rsid w:val="00F66549"/>
    <w:rsid w:val="00F66DF0"/>
    <w:rsid w:val="00F670A9"/>
    <w:rsid w:val="00F675A7"/>
    <w:rsid w:val="00F67A05"/>
    <w:rsid w:val="00F70364"/>
    <w:rsid w:val="00F707B3"/>
    <w:rsid w:val="00F723E0"/>
    <w:rsid w:val="00F7300C"/>
    <w:rsid w:val="00F76860"/>
    <w:rsid w:val="00F771B4"/>
    <w:rsid w:val="00F7773A"/>
    <w:rsid w:val="00F77E2F"/>
    <w:rsid w:val="00F80FBD"/>
    <w:rsid w:val="00F81789"/>
    <w:rsid w:val="00F82F7C"/>
    <w:rsid w:val="00F83E0D"/>
    <w:rsid w:val="00F8505C"/>
    <w:rsid w:val="00F850DB"/>
    <w:rsid w:val="00F8520D"/>
    <w:rsid w:val="00F860EF"/>
    <w:rsid w:val="00F903BB"/>
    <w:rsid w:val="00F90C86"/>
    <w:rsid w:val="00F90F90"/>
    <w:rsid w:val="00F91477"/>
    <w:rsid w:val="00F9169B"/>
    <w:rsid w:val="00F94740"/>
    <w:rsid w:val="00F96D75"/>
    <w:rsid w:val="00F97118"/>
    <w:rsid w:val="00FA0DB1"/>
    <w:rsid w:val="00FA2D0A"/>
    <w:rsid w:val="00FA4303"/>
    <w:rsid w:val="00FA64F1"/>
    <w:rsid w:val="00FA6508"/>
    <w:rsid w:val="00FA6807"/>
    <w:rsid w:val="00FA6A89"/>
    <w:rsid w:val="00FA6AC9"/>
    <w:rsid w:val="00FA7157"/>
    <w:rsid w:val="00FB0C94"/>
    <w:rsid w:val="00FB2084"/>
    <w:rsid w:val="00FB428C"/>
    <w:rsid w:val="00FB4377"/>
    <w:rsid w:val="00FB4893"/>
    <w:rsid w:val="00FB4D11"/>
    <w:rsid w:val="00FB6043"/>
    <w:rsid w:val="00FB6271"/>
    <w:rsid w:val="00FB6635"/>
    <w:rsid w:val="00FB75EA"/>
    <w:rsid w:val="00FC060A"/>
    <w:rsid w:val="00FC197C"/>
    <w:rsid w:val="00FC1F38"/>
    <w:rsid w:val="00FC2B30"/>
    <w:rsid w:val="00FC2F9E"/>
    <w:rsid w:val="00FC3489"/>
    <w:rsid w:val="00FC5143"/>
    <w:rsid w:val="00FC53AD"/>
    <w:rsid w:val="00FC5DDE"/>
    <w:rsid w:val="00FC759E"/>
    <w:rsid w:val="00FC76D9"/>
    <w:rsid w:val="00FC7776"/>
    <w:rsid w:val="00FD2080"/>
    <w:rsid w:val="00FD2090"/>
    <w:rsid w:val="00FD2E9D"/>
    <w:rsid w:val="00FD3C6B"/>
    <w:rsid w:val="00FD3F67"/>
    <w:rsid w:val="00FD488E"/>
    <w:rsid w:val="00FD4AF8"/>
    <w:rsid w:val="00FD539D"/>
    <w:rsid w:val="00FD5DA3"/>
    <w:rsid w:val="00FD5F78"/>
    <w:rsid w:val="00FD6E83"/>
    <w:rsid w:val="00FD72F2"/>
    <w:rsid w:val="00FD7AC7"/>
    <w:rsid w:val="00FE127B"/>
    <w:rsid w:val="00FE155F"/>
    <w:rsid w:val="00FE2379"/>
    <w:rsid w:val="00FE2BD2"/>
    <w:rsid w:val="00FE3861"/>
    <w:rsid w:val="00FE41FD"/>
    <w:rsid w:val="00FE520D"/>
    <w:rsid w:val="00FE618C"/>
    <w:rsid w:val="00FE6A4B"/>
    <w:rsid w:val="00FE75A5"/>
    <w:rsid w:val="00FE7CB4"/>
    <w:rsid w:val="00FF176A"/>
    <w:rsid w:val="00FF17F1"/>
    <w:rsid w:val="00FF34F3"/>
    <w:rsid w:val="00FF4FFE"/>
    <w:rsid w:val="00FF6158"/>
    <w:rsid w:val="00FF65F9"/>
    <w:rsid w:val="00FF684A"/>
    <w:rsid w:val="00FF6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B7655"/>
  <w15:docId w15:val="{A79DEC8F-571F-41C4-B4D4-B3C240BF8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4F7"/>
    <w:pPr>
      <w:spacing w:line="240" w:lineRule="auto"/>
      <w:jc w:val="left"/>
    </w:pPr>
    <w:rPr>
      <w:rFonts w:ascii="Times New Roman" w:eastAsia="Times New Roman" w:hAnsi="Times New Roman" w:cs="Times New Roman"/>
      <w:sz w:val="24"/>
      <w:szCs w:val="24"/>
    </w:rPr>
  </w:style>
  <w:style w:type="paragraph" w:styleId="Heading1">
    <w:name w:val="heading 1"/>
    <w:aliases w:val="(cntl 1),1,ARTICULO 1º,FIAS,HEADING 1,Headline,Hewson Heading 1,LetHead1,MisHead1,Normal Heading 1,Normalhead1,PA Chapter,Project 1,RFS,SZRptH1,Section,Section Heading,TITRE,TITRE 1,Z_hanging_1,big head,h1,h11,h12,h13,h14,h15,h16,h17,l,l1,ni1"/>
    <w:basedOn w:val="Normal"/>
    <w:link w:val="Heading1Char"/>
    <w:uiPriority w:val="1"/>
    <w:qFormat/>
    <w:rsid w:val="00D71D61"/>
    <w:pPr>
      <w:widowControl w:val="0"/>
      <w:autoSpaceDE w:val="0"/>
      <w:autoSpaceDN w:val="0"/>
      <w:ind w:left="383"/>
      <w:outlineLvl w:val="0"/>
    </w:pPr>
    <w:rPr>
      <w:b/>
      <w:bCs/>
      <w:sz w:val="28"/>
      <w:szCs w:val="28"/>
    </w:rPr>
  </w:style>
  <w:style w:type="paragraph" w:styleId="Heading2">
    <w:name w:val="heading 2"/>
    <w:aliases w:val="22,A,A.B.C,Chapter Indo,H2,H2-Heading 2,Header 2,Header2,Heading 2 Hidden,Heading 2 Hidden1,L,Major,Subchapter 1.1,TITULO,Titolo2,Titulo 2,h,h2,heading 2,heading 21,heading2,l2,list2,título 2,título 21,título 22,título 23,título 24,título 25"/>
    <w:basedOn w:val="Normal"/>
    <w:next w:val="Normal"/>
    <w:link w:val="Heading2Char"/>
    <w:uiPriority w:val="9"/>
    <w:unhideWhenUsed/>
    <w:qFormat/>
    <w:rsid w:val="00197A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3,Bu,C Heading,CT,H3,H31,H311,H312,H32,H321,H322,H33,H331,H34,H341,H35,H351,H36,H361,H37,H371,H38,H39,Half Space,LetHead3,Minor,MisHead3,Newshead1,No Indent,Normal Heading 3,Normalhead3,Titre 3,Título 3_PDAPM_3,Z_hanging_3,h3,h31,heading 3,l3"/>
    <w:basedOn w:val="Normal"/>
    <w:next w:val="Normal"/>
    <w:link w:val="Heading3Char"/>
    <w:uiPriority w:val="9"/>
    <w:qFormat/>
    <w:rsid w:val="00D53C52"/>
    <w:pPr>
      <w:keepNext/>
      <w:widowControl w:val="0"/>
      <w:tabs>
        <w:tab w:val="left" w:pos="360"/>
      </w:tabs>
      <w:ind w:left="340" w:hanging="340"/>
      <w:jc w:val="both"/>
      <w:outlineLvl w:val="2"/>
    </w:pPr>
    <w:rPr>
      <w:rFonts w:ascii=".VnTime" w:hAnsi=".VnTime"/>
      <w:b/>
      <w:sz w:val="28"/>
      <w:szCs w:val="20"/>
    </w:rPr>
  </w:style>
  <w:style w:type="paragraph" w:styleId="Heading4">
    <w:name w:val="heading 4"/>
    <w:aliases w:val="( i ),4,4 d,H4,H41,H411,H42,H421,H43,H431,H44,H441,H45,H451,H46,H47,H48,H49,I4,LetHead4,Level 2 - a,MisHead4,Normal Heading 4,Normalhead4,Section Heading Level 2,Section heading level 2,Strat Imp,Sub-Minor,Título 4B,Z_hanging_4,aa,h4,h41,l4,o"/>
    <w:basedOn w:val="Normal"/>
    <w:next w:val="Normal"/>
    <w:link w:val="Heading4Char"/>
    <w:uiPriority w:val="9"/>
    <w:unhideWhenUsed/>
    <w:qFormat/>
    <w:rsid w:val="00B412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5,Appendix,Heading 5 URS,RSKH5,h5,h51,op,dts-heading 5,H 5"/>
    <w:basedOn w:val="Normal"/>
    <w:next w:val="Normal"/>
    <w:link w:val="Heading5Char"/>
    <w:uiPriority w:val="9"/>
    <w:unhideWhenUsed/>
    <w:qFormat/>
    <w:rsid w:val="00D53C52"/>
    <w:pPr>
      <w:keepNext/>
      <w:keepLines/>
      <w:spacing w:before="200"/>
      <w:ind w:left="1008" w:hanging="1008"/>
      <w:jc w:val="both"/>
      <w:outlineLvl w:val="4"/>
    </w:pPr>
    <w:rPr>
      <w:rFonts w:ascii="Calibri" w:eastAsia="MS Gothic" w:hAnsi="Calibri"/>
      <w:color w:val="243F60"/>
      <w:sz w:val="20"/>
      <w:lang w:eastAsia="es-ES"/>
    </w:rPr>
  </w:style>
  <w:style w:type="paragraph" w:styleId="Heading6">
    <w:name w:val="heading 6"/>
    <w:aliases w:val="h6,Bang"/>
    <w:basedOn w:val="Normal"/>
    <w:next w:val="Normal"/>
    <w:link w:val="Heading6Char"/>
    <w:uiPriority w:val="9"/>
    <w:qFormat/>
    <w:rsid w:val="00D53C52"/>
    <w:pPr>
      <w:widowControl w:val="0"/>
      <w:tabs>
        <w:tab w:val="left" w:pos="1361"/>
      </w:tabs>
      <w:spacing w:before="240" w:after="60"/>
      <w:ind w:left="1361" w:hanging="794"/>
      <w:outlineLvl w:val="5"/>
    </w:pPr>
    <w:rPr>
      <w:rFonts w:ascii=".VnTime" w:hAnsi=".VnTime"/>
      <w:b/>
      <w:i/>
      <w:sz w:val="26"/>
      <w:szCs w:val="20"/>
    </w:rPr>
  </w:style>
  <w:style w:type="paragraph" w:styleId="Heading7">
    <w:name w:val="heading 7"/>
    <w:aliases w:val="Note"/>
    <w:basedOn w:val="Normal"/>
    <w:next w:val="Normal"/>
    <w:link w:val="Heading7Char"/>
    <w:uiPriority w:val="9"/>
    <w:unhideWhenUsed/>
    <w:qFormat/>
    <w:rsid w:val="00D53C52"/>
    <w:pPr>
      <w:keepNext/>
      <w:keepLines/>
      <w:spacing w:before="200"/>
      <w:ind w:left="1296" w:hanging="1296"/>
      <w:jc w:val="both"/>
      <w:outlineLvl w:val="6"/>
    </w:pPr>
    <w:rPr>
      <w:rFonts w:ascii="Calibri" w:eastAsia="MS Gothic" w:hAnsi="Calibri"/>
      <w:i/>
      <w:iCs/>
      <w:color w:val="404040"/>
      <w:sz w:val="20"/>
      <w:lang w:eastAsia="es-ES"/>
    </w:rPr>
  </w:style>
  <w:style w:type="paragraph" w:styleId="Heading8">
    <w:name w:val="heading 8"/>
    <w:aliases w:val="Discussion"/>
    <w:basedOn w:val="Normal"/>
    <w:next w:val="Normal"/>
    <w:link w:val="Heading8Char"/>
    <w:uiPriority w:val="9"/>
    <w:unhideWhenUsed/>
    <w:qFormat/>
    <w:rsid w:val="00D53C52"/>
    <w:pPr>
      <w:keepNext/>
      <w:keepLines/>
      <w:spacing w:before="200"/>
      <w:ind w:left="1440" w:hanging="1440"/>
      <w:jc w:val="both"/>
      <w:outlineLvl w:val="7"/>
    </w:pPr>
    <w:rPr>
      <w:rFonts w:ascii="Calibri" w:eastAsia="MS Gothic" w:hAnsi="Calibri"/>
      <w:color w:val="404040"/>
      <w:sz w:val="20"/>
      <w:szCs w:val="20"/>
      <w:lang w:eastAsia="es-ES"/>
    </w:rPr>
  </w:style>
  <w:style w:type="paragraph" w:styleId="Heading9">
    <w:name w:val="heading 9"/>
    <w:basedOn w:val="Normal"/>
    <w:next w:val="Normal"/>
    <w:link w:val="Heading9Char"/>
    <w:uiPriority w:val="9"/>
    <w:unhideWhenUsed/>
    <w:qFormat/>
    <w:rsid w:val="00D53C52"/>
    <w:pPr>
      <w:keepNext/>
      <w:keepLines/>
      <w:spacing w:before="200"/>
      <w:ind w:left="1584" w:hanging="1584"/>
      <w:jc w:val="both"/>
      <w:outlineLvl w:val="8"/>
    </w:pPr>
    <w:rPr>
      <w:rFonts w:ascii="Calibri" w:eastAsia="MS Gothic" w:hAnsi="Calibri"/>
      <w:i/>
      <w:iCs/>
      <w:color w:val="404040"/>
      <w:sz w:val="20"/>
      <w:szCs w:val="20"/>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ntl 1) Char1,1 Char,ARTICULO 1º Char,FIAS Char,HEADING 1 Char,Headline Char,Hewson Heading 1 Char,LetHead1 Char,MisHead1 Char,Normal Heading 1 Char,Normalhead1 Char,PA Chapter Char1,Project 1 Char1,RFS Char1,SZRptH1 Char,Section Char"/>
    <w:basedOn w:val="DefaultParagraphFont"/>
    <w:link w:val="Heading1"/>
    <w:uiPriority w:val="1"/>
    <w:rsid w:val="00D71D61"/>
    <w:rPr>
      <w:rFonts w:ascii="Times New Roman" w:eastAsia="Times New Roman" w:hAnsi="Times New Roman" w:cs="Times New Roman"/>
      <w:b/>
      <w:bCs/>
      <w:sz w:val="28"/>
      <w:szCs w:val="28"/>
    </w:rPr>
  </w:style>
  <w:style w:type="paragraph" w:styleId="BodyText">
    <w:name w:val="Body Text"/>
    <w:aliases w:val=" ändrad,EHPT,Body3,ändrad,AvtalBrödtext,Bodytext,Body Text ,Body Text level 1,Response,à¹×éÍàÃ×èÍ§,Body Text Char Char Char Char Char,Body Text Char Char Char Char Char Char Char Char,Body Text Char Char,Body Text Char Char Char,Cha,Ch"/>
    <w:basedOn w:val="Normal"/>
    <w:link w:val="BodyTextChar"/>
    <w:uiPriority w:val="1"/>
    <w:qFormat/>
    <w:rsid w:val="00D71D61"/>
    <w:pPr>
      <w:widowControl w:val="0"/>
      <w:autoSpaceDE w:val="0"/>
      <w:autoSpaceDN w:val="0"/>
      <w:ind w:left="102"/>
    </w:pPr>
    <w:rPr>
      <w:sz w:val="28"/>
      <w:szCs w:val="28"/>
    </w:rPr>
  </w:style>
  <w:style w:type="character" w:customStyle="1" w:styleId="BodyTextChar">
    <w:name w:val="Body Text Char"/>
    <w:aliases w:val=" ändrad Char,EHPT Char,Body3 Char,ändrad Char,AvtalBrödtext Char,Bodytext Char,Body Text  Char,Body Text level 1 Char,Response Char,à¹×éÍàÃ×èÍ§ Char,Body Text Char Char Char Char Char Char,Body Text Char Char Char1,Cha Char,Ch Char4"/>
    <w:basedOn w:val="DefaultParagraphFont"/>
    <w:link w:val="BodyText"/>
    <w:uiPriority w:val="1"/>
    <w:rsid w:val="00D71D61"/>
    <w:rPr>
      <w:rFonts w:ascii="Times New Roman" w:eastAsia="Times New Roman" w:hAnsi="Times New Roman" w:cs="Times New Roman"/>
      <w:sz w:val="28"/>
      <w:szCs w:val="28"/>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본문(내용),ko"/>
    <w:basedOn w:val="Normal"/>
    <w:link w:val="ListParagraphChar"/>
    <w:uiPriority w:val="1"/>
    <w:qFormat/>
    <w:rsid w:val="00D71D61"/>
    <w:pPr>
      <w:widowControl w:val="0"/>
      <w:autoSpaceDE w:val="0"/>
      <w:autoSpaceDN w:val="0"/>
      <w:ind w:left="102"/>
    </w:pPr>
    <w:rPr>
      <w:sz w:val="22"/>
      <w:szCs w:val="22"/>
    </w:rPr>
  </w:style>
  <w:style w:type="paragraph" w:customStyle="1" w:styleId="TableParagraph">
    <w:name w:val="Table Paragraph"/>
    <w:basedOn w:val="Normal"/>
    <w:uiPriority w:val="1"/>
    <w:qFormat/>
    <w:rsid w:val="00D71D61"/>
    <w:pPr>
      <w:widowControl w:val="0"/>
      <w:autoSpaceDE w:val="0"/>
      <w:autoSpaceDN w:val="0"/>
      <w:ind w:left="100"/>
    </w:pPr>
    <w:rPr>
      <w:sz w:val="22"/>
      <w:szCs w:val="22"/>
    </w:rPr>
  </w:style>
  <w:style w:type="character" w:customStyle="1" w:styleId="fontstyle01">
    <w:name w:val="fontstyle01"/>
    <w:basedOn w:val="DefaultParagraphFont"/>
    <w:rsid w:val="006F7894"/>
    <w:rPr>
      <w:rFonts w:ascii="Times New Roman" w:hAnsi="Times New Roman" w:cs="Times New Roman" w:hint="default"/>
      <w:b/>
      <w:bCs/>
      <w:i w:val="0"/>
      <w:iCs w:val="0"/>
      <w:color w:val="000000"/>
      <w:sz w:val="28"/>
      <w:szCs w:val="28"/>
    </w:rPr>
  </w:style>
  <w:style w:type="paragraph" w:styleId="Footer">
    <w:name w:val="footer"/>
    <w:aliases w:val="BVI-ft,Footer-Even,Footer-Even Char"/>
    <w:basedOn w:val="Normal"/>
    <w:link w:val="FooterChar"/>
    <w:uiPriority w:val="99"/>
    <w:unhideWhenUsed/>
    <w:rsid w:val="00FF4FFE"/>
    <w:pPr>
      <w:tabs>
        <w:tab w:val="center" w:pos="4680"/>
        <w:tab w:val="right" w:pos="9360"/>
      </w:tabs>
      <w:jc w:val="both"/>
    </w:pPr>
    <w:rPr>
      <w:sz w:val="26"/>
      <w:szCs w:val="22"/>
    </w:rPr>
  </w:style>
  <w:style w:type="character" w:customStyle="1" w:styleId="FooterChar">
    <w:name w:val="Footer Char"/>
    <w:aliases w:val="BVI-ft Char,Footer-Even Char1,Footer-Even Char Char"/>
    <w:basedOn w:val="DefaultParagraphFont"/>
    <w:link w:val="Footer"/>
    <w:uiPriority w:val="99"/>
    <w:rsid w:val="00FF4FFE"/>
    <w:rPr>
      <w:rFonts w:ascii="Times New Roman" w:eastAsia="Times New Roman" w:hAnsi="Times New Roman" w:cs="Times New Roman"/>
      <w:sz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1"/>
    <w:qFormat/>
    <w:locked/>
    <w:rsid w:val="00FF4FFE"/>
    <w:rPr>
      <w:rFonts w:ascii="Times New Roman" w:eastAsia="Times New Roman" w:hAnsi="Times New Roman" w:cs="Times New Roman"/>
      <w:noProof/>
    </w:rPr>
  </w:style>
  <w:style w:type="table" w:styleId="TableGrid">
    <w:name w:val="Table Grid"/>
    <w:basedOn w:val="TableNormal"/>
    <w:uiPriority w:val="59"/>
    <w:rsid w:val="007154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C05F1"/>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AC05F1"/>
    <w:rPr>
      <w:rFonts w:ascii="Times New Roman" w:hAnsi="Times New Roman" w:cs="Times New Roman" w:hint="default"/>
      <w:b/>
      <w:bCs/>
      <w:i/>
      <w:iCs/>
      <w:color w:val="000000"/>
      <w:sz w:val="28"/>
      <w:szCs w:val="28"/>
    </w:rPr>
  </w:style>
  <w:style w:type="character" w:customStyle="1" w:styleId="Heading2Char">
    <w:name w:val="Heading 2 Char"/>
    <w:aliases w:val="22 Char,A Char,A.B.C Char,Chapter Indo Char,H2 Char,H2-Heading 2 Char,Header 2 Char,Header2 Char,Heading 2 Hidden Char,Heading 2 Hidden1 Char,L Char,Major Char,Subchapter 1.1 Char,TITULO Char,Titolo2 Char,Titulo 2 Char,h Char,h2 Char"/>
    <w:basedOn w:val="DefaultParagraphFont"/>
    <w:link w:val="Heading2"/>
    <w:uiPriority w:val="9"/>
    <w:rsid w:val="00197AC7"/>
    <w:rPr>
      <w:rFonts w:asciiTheme="majorHAnsi" w:eastAsiaTheme="majorEastAsia" w:hAnsiTheme="majorHAnsi" w:cstheme="majorBidi"/>
      <w:b/>
      <w:bCs/>
      <w:noProof/>
      <w:color w:val="4F81BD" w:themeColor="accent1"/>
      <w:sz w:val="26"/>
      <w:szCs w:val="26"/>
    </w:rPr>
  </w:style>
  <w:style w:type="character" w:customStyle="1" w:styleId="fontstyle41">
    <w:name w:val="fontstyle41"/>
    <w:basedOn w:val="DefaultParagraphFont"/>
    <w:rsid w:val="00763FC2"/>
    <w:rPr>
      <w:rFonts w:ascii="Symbol" w:hAnsi="Symbol"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4465CA"/>
    <w:pPr>
      <w:spacing w:after="120" w:line="480" w:lineRule="auto"/>
      <w:ind w:left="360"/>
    </w:pPr>
  </w:style>
  <w:style w:type="character" w:customStyle="1" w:styleId="BodyTextIndent2Char">
    <w:name w:val="Body Text Indent 2 Char"/>
    <w:basedOn w:val="DefaultParagraphFont"/>
    <w:link w:val="BodyTextIndent2"/>
    <w:uiPriority w:val="99"/>
    <w:rsid w:val="004465CA"/>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65CA"/>
    <w:pPr>
      <w:spacing w:after="120"/>
      <w:ind w:left="360"/>
    </w:pPr>
    <w:rPr>
      <w:sz w:val="16"/>
      <w:szCs w:val="16"/>
    </w:rPr>
  </w:style>
  <w:style w:type="character" w:customStyle="1" w:styleId="BodyTextIndent3Char">
    <w:name w:val="Body Text Indent 3 Char"/>
    <w:basedOn w:val="DefaultParagraphFont"/>
    <w:link w:val="BodyTextIndent3"/>
    <w:uiPriority w:val="99"/>
    <w:rsid w:val="004465CA"/>
    <w:rPr>
      <w:rFonts w:ascii="Times New Roman" w:eastAsia="Times New Roman" w:hAnsi="Times New Roman" w:cs="Times New Roman"/>
      <w:sz w:val="16"/>
      <w:szCs w:val="16"/>
    </w:rPr>
  </w:style>
  <w:style w:type="paragraph" w:customStyle="1" w:styleId="CharCharCharChar">
    <w:name w:val="Char Char Char Char"/>
    <w:basedOn w:val="Normal"/>
    <w:rsid w:val="004465CA"/>
    <w:pPr>
      <w:spacing w:after="160" w:line="240" w:lineRule="exact"/>
    </w:pPr>
    <w:rPr>
      <w:rFonts w:ascii="Verdana" w:hAnsi="Verdana"/>
      <w:sz w:val="20"/>
      <w:szCs w:val="20"/>
    </w:rPr>
  </w:style>
  <w:style w:type="character" w:customStyle="1" w:styleId="Heading4Char">
    <w:name w:val="Heading 4 Char"/>
    <w:aliases w:val="( i ) Char,4 Char,4 d Char,H4 Char,H41 Char,H411 Char,H42 Char,H421 Char,H43 Char,H431 Char,H44 Char,H441 Char,H45 Char,H451 Char,H46 Char,H47 Char,H48 Char,H49 Char,I4 Char,LetHead4 Char,Level 2 - a Char,MisHead4 Char,Normalhead4 Char"/>
    <w:basedOn w:val="DefaultParagraphFont"/>
    <w:link w:val="Heading4"/>
    <w:uiPriority w:val="9"/>
    <w:rsid w:val="00B41284"/>
    <w:rPr>
      <w:rFonts w:asciiTheme="majorHAnsi" w:eastAsiaTheme="majorEastAsia" w:hAnsiTheme="majorHAnsi" w:cstheme="majorBidi"/>
      <w:b/>
      <w:bCs/>
      <w:i/>
      <w:iCs/>
      <w:color w:val="4F81BD" w:themeColor="accent1"/>
      <w:sz w:val="24"/>
      <w:szCs w:val="24"/>
    </w:rPr>
  </w:style>
  <w:style w:type="paragraph" w:styleId="Header">
    <w:name w:val="header"/>
    <w:aliases w:val=" Char5 Char, Char5,Char5 Char,Char5,Header1,S-title"/>
    <w:basedOn w:val="Normal"/>
    <w:link w:val="HeaderChar"/>
    <w:uiPriority w:val="99"/>
    <w:rsid w:val="00B41284"/>
    <w:pPr>
      <w:tabs>
        <w:tab w:val="center" w:pos="4320"/>
        <w:tab w:val="right" w:pos="8640"/>
      </w:tabs>
    </w:pPr>
  </w:style>
  <w:style w:type="character" w:customStyle="1" w:styleId="HeaderChar">
    <w:name w:val="Header Char"/>
    <w:aliases w:val=" Char5 Char Char, Char5 Char1,Char5 Char Char,Char5 Char1,Header1 Char,S-title Char"/>
    <w:basedOn w:val="DefaultParagraphFont"/>
    <w:link w:val="Header"/>
    <w:uiPriority w:val="99"/>
    <w:rsid w:val="00B41284"/>
    <w:rPr>
      <w:rFonts w:ascii="Times New Roman" w:eastAsia="Times New Roman" w:hAnsi="Times New Roman" w:cs="Times New Roman"/>
      <w:sz w:val="24"/>
      <w:szCs w:val="24"/>
    </w:rPr>
  </w:style>
  <w:style w:type="paragraph" w:customStyle="1" w:styleId="CharCharCharChar0">
    <w:name w:val="Char Char Char Char"/>
    <w:basedOn w:val="Normal"/>
    <w:rsid w:val="00B41284"/>
    <w:pPr>
      <w:spacing w:after="160" w:line="240" w:lineRule="exact"/>
    </w:pPr>
    <w:rPr>
      <w:rFonts w:ascii="Verdana" w:hAnsi="Verdana"/>
      <w:sz w:val="20"/>
      <w:szCs w:val="20"/>
    </w:rPr>
  </w:style>
  <w:style w:type="paragraph" w:customStyle="1" w:styleId="CharCharCharChar1">
    <w:name w:val="Char Char Char Char"/>
    <w:basedOn w:val="Normal"/>
    <w:rsid w:val="008B7188"/>
    <w:pPr>
      <w:spacing w:after="160" w:line="240" w:lineRule="exact"/>
    </w:pPr>
    <w:rPr>
      <w:rFonts w:ascii="Verdana" w:hAnsi="Verdana"/>
      <w:sz w:val="20"/>
      <w:szCs w:val="20"/>
    </w:rPr>
  </w:style>
  <w:style w:type="paragraph" w:styleId="BodyText2">
    <w:name w:val="Body Text 2"/>
    <w:basedOn w:val="Normal"/>
    <w:link w:val="BodyText2Char"/>
    <w:uiPriority w:val="99"/>
    <w:unhideWhenUsed/>
    <w:rsid w:val="003349C5"/>
    <w:pPr>
      <w:spacing w:after="120" w:line="480" w:lineRule="auto"/>
    </w:pPr>
  </w:style>
  <w:style w:type="character" w:customStyle="1" w:styleId="BodyText2Char">
    <w:name w:val="Body Text 2 Char"/>
    <w:basedOn w:val="DefaultParagraphFont"/>
    <w:link w:val="BodyText2"/>
    <w:uiPriority w:val="99"/>
    <w:rsid w:val="003349C5"/>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196A5A"/>
    <w:rPr>
      <w:rFonts w:ascii="Tahoma" w:hAnsi="Tahoma" w:cs="Tahoma"/>
      <w:sz w:val="16"/>
      <w:szCs w:val="16"/>
    </w:rPr>
  </w:style>
  <w:style w:type="character" w:customStyle="1" w:styleId="BalloonTextChar">
    <w:name w:val="Balloon Text Char"/>
    <w:basedOn w:val="DefaultParagraphFont"/>
    <w:link w:val="BalloonText"/>
    <w:uiPriority w:val="99"/>
    <w:rsid w:val="00196A5A"/>
    <w:rPr>
      <w:rFonts w:ascii="Tahoma" w:eastAsia="Times New Roman" w:hAnsi="Tahoma" w:cs="Tahoma"/>
      <w:sz w:val="16"/>
      <w:szCs w:val="1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iPriority w:val="99"/>
    <w:unhideWhenUsed/>
    <w:rsid w:val="00D63B89"/>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uiPriority w:val="99"/>
    <w:rsid w:val="00D63B89"/>
    <w:rPr>
      <w:rFonts w:ascii="Times New Roman" w:eastAsia="Times New Roman" w:hAnsi="Times New Roman" w:cs="Times New Roman"/>
      <w:sz w:val="24"/>
      <w:szCs w:val="24"/>
    </w:rPr>
  </w:style>
  <w:style w:type="paragraph" w:customStyle="1" w:styleId="msonormal0">
    <w:name w:val="msonormal"/>
    <w:basedOn w:val="Normal"/>
    <w:rsid w:val="00800D61"/>
    <w:pPr>
      <w:spacing w:before="100" w:beforeAutospacing="1" w:after="100" w:afterAutospacing="1"/>
    </w:pPr>
  </w:style>
  <w:style w:type="paragraph" w:customStyle="1" w:styleId="normaltable">
    <w:name w:val="normaltable"/>
    <w:basedOn w:val="Normal"/>
    <w:rsid w:val="00800D6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Normal"/>
    <w:rsid w:val="00800D61"/>
    <w:pPr>
      <w:spacing w:before="100" w:beforeAutospacing="1" w:after="100" w:afterAutospacing="1"/>
    </w:pPr>
    <w:rPr>
      <w:b/>
      <w:bCs/>
      <w:color w:val="000000"/>
      <w:sz w:val="28"/>
      <w:szCs w:val="28"/>
    </w:rPr>
  </w:style>
  <w:style w:type="paragraph" w:customStyle="1" w:styleId="fontstyle1">
    <w:name w:val="fontstyle1"/>
    <w:basedOn w:val="Normal"/>
    <w:rsid w:val="00800D61"/>
    <w:pPr>
      <w:spacing w:before="100" w:beforeAutospacing="1" w:after="100" w:afterAutospacing="1"/>
    </w:pPr>
    <w:rPr>
      <w:color w:val="000000"/>
    </w:rPr>
  </w:style>
  <w:style w:type="paragraph" w:customStyle="1" w:styleId="fontstyle2">
    <w:name w:val="fontstyle2"/>
    <w:basedOn w:val="Normal"/>
    <w:rsid w:val="00800D61"/>
    <w:pPr>
      <w:spacing w:before="100" w:beforeAutospacing="1" w:after="100" w:afterAutospacing="1"/>
    </w:pPr>
    <w:rPr>
      <w:color w:val="000000"/>
      <w:sz w:val="28"/>
      <w:szCs w:val="28"/>
    </w:rPr>
  </w:style>
  <w:style w:type="paragraph" w:customStyle="1" w:styleId="fontstyle3">
    <w:name w:val="fontstyle3"/>
    <w:basedOn w:val="Normal"/>
    <w:rsid w:val="00800D61"/>
    <w:pPr>
      <w:spacing w:before="100" w:beforeAutospacing="1" w:after="100" w:afterAutospacing="1"/>
    </w:pPr>
    <w:rPr>
      <w:rFonts w:ascii="Symbol" w:hAnsi="Symbol"/>
      <w:color w:val="000000"/>
      <w:sz w:val="28"/>
      <w:szCs w:val="28"/>
    </w:rPr>
  </w:style>
  <w:style w:type="character" w:styleId="CommentReference">
    <w:name w:val="annotation reference"/>
    <w:basedOn w:val="DefaultParagraphFont"/>
    <w:uiPriority w:val="99"/>
    <w:unhideWhenUsed/>
    <w:rsid w:val="0068368D"/>
    <w:rPr>
      <w:sz w:val="16"/>
      <w:szCs w:val="16"/>
    </w:rPr>
  </w:style>
  <w:style w:type="paragraph" w:styleId="CommentText">
    <w:name w:val="annotation text"/>
    <w:basedOn w:val="Normal"/>
    <w:link w:val="CommentTextChar"/>
    <w:uiPriority w:val="99"/>
    <w:unhideWhenUsed/>
    <w:rsid w:val="0068368D"/>
    <w:rPr>
      <w:sz w:val="20"/>
      <w:szCs w:val="20"/>
    </w:rPr>
  </w:style>
  <w:style w:type="character" w:customStyle="1" w:styleId="CommentTextChar">
    <w:name w:val="Comment Text Char"/>
    <w:basedOn w:val="DefaultParagraphFont"/>
    <w:link w:val="CommentText"/>
    <w:uiPriority w:val="99"/>
    <w:rsid w:val="006836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8368D"/>
    <w:rPr>
      <w:b/>
      <w:bCs/>
    </w:rPr>
  </w:style>
  <w:style w:type="character" w:customStyle="1" w:styleId="CommentSubjectChar">
    <w:name w:val="Comment Subject Char"/>
    <w:basedOn w:val="CommentTextChar"/>
    <w:link w:val="CommentSubject"/>
    <w:uiPriority w:val="99"/>
    <w:rsid w:val="0068368D"/>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FD5F78"/>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basedOn w:val="Normal"/>
    <w:rsid w:val="00273678"/>
    <w:pPr>
      <w:spacing w:after="160" w:line="240" w:lineRule="exact"/>
    </w:pPr>
    <w:rPr>
      <w:rFonts w:ascii="Verdana" w:hAnsi="Verdana"/>
      <w:sz w:val="20"/>
      <w:szCs w:val="20"/>
    </w:rPr>
  </w:style>
  <w:style w:type="character" w:customStyle="1" w:styleId="Heading3Char">
    <w:name w:val="Heading 3 Char"/>
    <w:aliases w:val="3 Char,Bu Char1,C Heading Char,CT Char,H3 Char,H31 Char,H311 Char,H312 Char,H32 Char,H321 Char,H322 Char,H33 Char,H331 Char,H34 Char,H341 Char,H35 Char,H351 Char,H36 Char,H361 Char,H37 Char,H371 Char,H38 Char,H39 Char,Half Space Char"/>
    <w:basedOn w:val="DefaultParagraphFont"/>
    <w:link w:val="Heading3"/>
    <w:uiPriority w:val="9"/>
    <w:rsid w:val="00D53C52"/>
    <w:rPr>
      <w:rFonts w:ascii=".VnTime" w:eastAsia="Times New Roman" w:hAnsi=".VnTime" w:cs="Times New Roman"/>
      <w:b/>
      <w:sz w:val="28"/>
      <w:szCs w:val="20"/>
    </w:rPr>
  </w:style>
  <w:style w:type="character" w:customStyle="1" w:styleId="Heading5Char">
    <w:name w:val="Heading 5 Char"/>
    <w:aliases w:val="5 Char,Appendix Char,Heading 5 URS Char,RSKH5 Char,h5 Char,h51 Char,op Char,dts-heading 5 Char,H 5 Char"/>
    <w:basedOn w:val="DefaultParagraphFont"/>
    <w:link w:val="Heading5"/>
    <w:uiPriority w:val="9"/>
    <w:rsid w:val="00D53C52"/>
    <w:rPr>
      <w:rFonts w:ascii="Calibri" w:eastAsia="MS Gothic" w:hAnsi="Calibri" w:cs="Times New Roman"/>
      <w:color w:val="243F60"/>
      <w:sz w:val="20"/>
      <w:szCs w:val="24"/>
      <w:lang w:eastAsia="es-ES"/>
    </w:rPr>
  </w:style>
  <w:style w:type="character" w:customStyle="1" w:styleId="Heading6Char">
    <w:name w:val="Heading 6 Char"/>
    <w:aliases w:val="h6 Char,Bang Char"/>
    <w:basedOn w:val="DefaultParagraphFont"/>
    <w:link w:val="Heading6"/>
    <w:uiPriority w:val="9"/>
    <w:rsid w:val="00D53C52"/>
    <w:rPr>
      <w:rFonts w:ascii=".VnTime" w:eastAsia="Times New Roman" w:hAnsi=".VnTime" w:cs="Times New Roman"/>
      <w:b/>
      <w:i/>
      <w:sz w:val="26"/>
      <w:szCs w:val="20"/>
    </w:rPr>
  </w:style>
  <w:style w:type="character" w:customStyle="1" w:styleId="Heading7Char">
    <w:name w:val="Heading 7 Char"/>
    <w:aliases w:val="Note Char"/>
    <w:basedOn w:val="DefaultParagraphFont"/>
    <w:link w:val="Heading7"/>
    <w:uiPriority w:val="9"/>
    <w:rsid w:val="00D53C52"/>
    <w:rPr>
      <w:rFonts w:ascii="Calibri" w:eastAsia="MS Gothic" w:hAnsi="Calibri" w:cs="Times New Roman"/>
      <w:i/>
      <w:iCs/>
      <w:color w:val="404040"/>
      <w:sz w:val="20"/>
      <w:szCs w:val="24"/>
      <w:lang w:eastAsia="es-ES"/>
    </w:rPr>
  </w:style>
  <w:style w:type="character" w:customStyle="1" w:styleId="Heading8Char">
    <w:name w:val="Heading 8 Char"/>
    <w:aliases w:val="Discussion Char"/>
    <w:basedOn w:val="DefaultParagraphFont"/>
    <w:link w:val="Heading8"/>
    <w:uiPriority w:val="9"/>
    <w:rsid w:val="00D53C52"/>
    <w:rPr>
      <w:rFonts w:ascii="Calibri" w:eastAsia="MS Gothic" w:hAnsi="Calibri" w:cs="Times New Roman"/>
      <w:color w:val="404040"/>
      <w:sz w:val="20"/>
      <w:szCs w:val="20"/>
      <w:lang w:eastAsia="es-ES"/>
    </w:rPr>
  </w:style>
  <w:style w:type="character" w:customStyle="1" w:styleId="Heading9Char">
    <w:name w:val="Heading 9 Char"/>
    <w:basedOn w:val="DefaultParagraphFont"/>
    <w:link w:val="Heading9"/>
    <w:uiPriority w:val="9"/>
    <w:rsid w:val="00D53C52"/>
    <w:rPr>
      <w:rFonts w:ascii="Calibri" w:eastAsia="MS Gothic" w:hAnsi="Calibri" w:cs="Times New Roman"/>
      <w:i/>
      <w:iCs/>
      <w:color w:val="404040"/>
      <w:sz w:val="20"/>
      <w:szCs w:val="20"/>
      <w:lang w:eastAsia="es-ES"/>
    </w:rPr>
  </w:style>
  <w:style w:type="numbering" w:customStyle="1" w:styleId="NoList1">
    <w:name w:val="No List1"/>
    <w:next w:val="NoList"/>
    <w:uiPriority w:val="99"/>
    <w:semiHidden/>
    <w:unhideWhenUsed/>
    <w:rsid w:val="00D53C52"/>
  </w:style>
  <w:style w:type="character" w:styleId="PageNumber">
    <w:name w:val="page number"/>
    <w:basedOn w:val="DefaultParagraphFont"/>
    <w:uiPriority w:val="99"/>
    <w:rsid w:val="00D53C52"/>
  </w:style>
  <w:style w:type="paragraph" w:styleId="BodyText3">
    <w:name w:val="Body Text 3"/>
    <w:basedOn w:val="Normal"/>
    <w:link w:val="BodyText3Char"/>
    <w:uiPriority w:val="99"/>
    <w:rsid w:val="00D53C52"/>
    <w:pPr>
      <w:tabs>
        <w:tab w:val="left" w:pos="420"/>
        <w:tab w:val="left" w:pos="644"/>
      </w:tabs>
      <w:spacing w:before="240" w:after="120"/>
      <w:jc w:val="both"/>
    </w:pPr>
    <w:rPr>
      <w:rFonts w:ascii=".VnTime" w:hAnsi=".VnTime"/>
      <w:szCs w:val="20"/>
    </w:rPr>
  </w:style>
  <w:style w:type="character" w:customStyle="1" w:styleId="BodyText3Char">
    <w:name w:val="Body Text 3 Char"/>
    <w:basedOn w:val="DefaultParagraphFont"/>
    <w:link w:val="BodyText3"/>
    <w:uiPriority w:val="99"/>
    <w:rsid w:val="00D53C52"/>
    <w:rPr>
      <w:rFonts w:ascii=".VnTime" w:eastAsia="Times New Roman" w:hAnsi=".VnTime" w:cs="Times New Roman"/>
      <w:sz w:val="24"/>
      <w:szCs w:val="20"/>
    </w:rPr>
  </w:style>
  <w:style w:type="table" w:customStyle="1" w:styleId="TableGrid2">
    <w:name w:val="Table Grid2"/>
    <w:basedOn w:val="TableNormal"/>
    <w:next w:val="TableGrid"/>
    <w:uiPriority w:val="59"/>
    <w:rsid w:val="00D53C52"/>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cntl 1) Char,1 Char3,ARTICULO 1º Char3,FIAS Char3,HEADING 1 Char3,Headline Char3,Hewson Heading 1 Char1,LetHead1 Char3,MisHead1 Char3,Normal Heading 1 Char3,Normalhead1 Char3,PA Chapter Char,Project 1 Char,RFS Char,SZRptH1 Char3,l Char1"/>
    <w:locked/>
    <w:rsid w:val="00D53C52"/>
    <w:rPr>
      <w:rFonts w:ascii=".VnTime" w:hAnsi=".VnTime"/>
      <w:b/>
      <w:kern w:val="28"/>
      <w:sz w:val="32"/>
    </w:rPr>
  </w:style>
  <w:style w:type="character" w:customStyle="1" w:styleId="FooterChar1">
    <w:name w:val="Footer Char1"/>
    <w:uiPriority w:val="99"/>
    <w:locked/>
    <w:rsid w:val="00D53C52"/>
    <w:rPr>
      <w:rFonts w:ascii=".VnTime" w:hAnsi=".VnTime"/>
      <w:sz w:val="28"/>
    </w:rPr>
  </w:style>
  <w:style w:type="character" w:customStyle="1" w:styleId="hps">
    <w:name w:val="hps"/>
    <w:rsid w:val="00D53C52"/>
  </w:style>
  <w:style w:type="character" w:customStyle="1" w:styleId="CommentTextChar1">
    <w:name w:val="Comment Text Char1"/>
    <w:rsid w:val="00D53C52"/>
    <w:rPr>
      <w:rFonts w:ascii=".VnTime" w:hAnsi=".VnTime"/>
    </w:rPr>
  </w:style>
  <w:style w:type="character" w:customStyle="1" w:styleId="CommentSubjectChar1">
    <w:name w:val="Comment Subject Char1"/>
    <w:rsid w:val="00D53C52"/>
    <w:rPr>
      <w:rFonts w:ascii=".VnTime" w:hAnsi=".VnTime"/>
      <w:b/>
      <w:bCs/>
    </w:rPr>
  </w:style>
  <w:style w:type="paragraph" w:customStyle="1" w:styleId="a">
    <w:name w:val="列出段落"/>
    <w:basedOn w:val="Normal"/>
    <w:uiPriority w:val="34"/>
    <w:qFormat/>
    <w:rsid w:val="00D53C52"/>
    <w:pPr>
      <w:widowControl w:val="0"/>
      <w:ind w:firstLineChars="200" w:firstLine="420"/>
      <w:jc w:val="both"/>
    </w:pPr>
    <w:rPr>
      <w:rFonts w:ascii="Calibri" w:eastAsia="SimSun" w:hAnsi="Calibri"/>
      <w:kern w:val="2"/>
      <w:sz w:val="21"/>
      <w:szCs w:val="22"/>
      <w:lang w:eastAsia="zh-CN"/>
    </w:rPr>
  </w:style>
  <w:style w:type="paragraph" w:styleId="ListBullet2">
    <w:name w:val="List Bullet 2"/>
    <w:basedOn w:val="Normal"/>
    <w:uiPriority w:val="99"/>
    <w:unhideWhenUsed/>
    <w:rsid w:val="00D53C52"/>
    <w:pPr>
      <w:numPr>
        <w:numId w:val="1"/>
      </w:numPr>
      <w:tabs>
        <w:tab w:val="clear" w:pos="643"/>
      </w:tabs>
      <w:spacing w:line="360" w:lineRule="auto"/>
      <w:ind w:left="432" w:hanging="432"/>
      <w:contextualSpacing/>
      <w:jc w:val="both"/>
    </w:pPr>
    <w:rPr>
      <w:rFonts w:ascii="Verdana" w:eastAsia="MS Mincho" w:hAnsi="Verdana"/>
      <w:sz w:val="20"/>
      <w:lang w:eastAsia="es-ES"/>
    </w:rPr>
  </w:style>
  <w:style w:type="numbering" w:customStyle="1" w:styleId="ListNo">
    <w:name w:val="List No"/>
    <w:uiPriority w:val="99"/>
    <w:semiHidden/>
    <w:unhideWhenUsed/>
    <w:rsid w:val="00D53C52"/>
  </w:style>
  <w:style w:type="paragraph" w:customStyle="1" w:styleId="Listaletra1">
    <w:name w:val="Lista letra 1"/>
    <w:basedOn w:val="Normal"/>
    <w:rsid w:val="00D53C52"/>
    <w:pPr>
      <w:numPr>
        <w:numId w:val="2"/>
      </w:numPr>
      <w:spacing w:before="120" w:after="120"/>
      <w:jc w:val="both"/>
    </w:pPr>
    <w:rPr>
      <w:rFonts w:ascii="Verdana" w:hAnsi="Verdana"/>
      <w:sz w:val="18"/>
      <w:szCs w:val="18"/>
      <w:lang w:val="en-GB" w:eastAsia="es-ES"/>
    </w:rPr>
  </w:style>
  <w:style w:type="paragraph" w:customStyle="1" w:styleId="P3Header1-Clauses">
    <w:name w:val="P3 Header1-Clauses"/>
    <w:basedOn w:val="Normal"/>
    <w:rsid w:val="00D53C52"/>
    <w:pPr>
      <w:numPr>
        <w:numId w:val="3"/>
      </w:numPr>
      <w:tabs>
        <w:tab w:val="clear" w:pos="360"/>
      </w:tabs>
      <w:spacing w:before="120" w:after="120"/>
      <w:ind w:left="0" w:firstLine="0"/>
    </w:pPr>
    <w:rPr>
      <w:szCs w:val="20"/>
    </w:rPr>
  </w:style>
  <w:style w:type="paragraph" w:customStyle="1" w:styleId="GachDauDong">
    <w:name w:val="Gach Dau Dong"/>
    <w:basedOn w:val="Normal"/>
    <w:qFormat/>
    <w:rsid w:val="00D53C52"/>
    <w:pPr>
      <w:keepNext/>
      <w:widowControl w:val="0"/>
      <w:numPr>
        <w:numId w:val="4"/>
      </w:numPr>
      <w:spacing w:after="60" w:line="360" w:lineRule="auto"/>
      <w:jc w:val="both"/>
    </w:pPr>
    <w:rPr>
      <w:rFonts w:eastAsia="MS Mincho"/>
      <w:noProof/>
      <w:sz w:val="26"/>
      <w:szCs w:val="20"/>
      <w:lang w:eastAsia="ja-JP"/>
    </w:rPr>
  </w:style>
  <w:style w:type="paragraph" w:customStyle="1" w:styleId="font0">
    <w:name w:val="font0"/>
    <w:basedOn w:val="Normal"/>
    <w:rsid w:val="00D53C52"/>
    <w:pPr>
      <w:spacing w:before="100" w:beforeAutospacing="1" w:after="100" w:afterAutospacing="1"/>
    </w:pPr>
  </w:style>
  <w:style w:type="paragraph" w:customStyle="1" w:styleId="font5">
    <w:name w:val="font5"/>
    <w:basedOn w:val="Normal"/>
    <w:rsid w:val="00D53C52"/>
    <w:pPr>
      <w:spacing w:before="100" w:beforeAutospacing="1" w:after="100" w:afterAutospacing="1"/>
    </w:pPr>
    <w:rPr>
      <w:color w:val="FF0000"/>
    </w:rPr>
  </w:style>
  <w:style w:type="paragraph" w:customStyle="1" w:styleId="xl34">
    <w:name w:val="xl34"/>
    <w:basedOn w:val="Normal"/>
    <w:rsid w:val="00D53C52"/>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styleId="TOC1">
    <w:name w:val="toc 1"/>
    <w:basedOn w:val="Normal"/>
    <w:next w:val="Normal"/>
    <w:link w:val="TOC1Char"/>
    <w:autoRedefine/>
    <w:uiPriority w:val="39"/>
    <w:unhideWhenUsed/>
    <w:rsid w:val="00D53C52"/>
    <w:pPr>
      <w:spacing w:before="120"/>
      <w:jc w:val="both"/>
    </w:pPr>
    <w:rPr>
      <w:rFonts w:ascii="Calibri" w:eastAsia="MS Mincho" w:hAnsi="Calibri"/>
      <w:b/>
      <w:color w:val="548DD4"/>
      <w:lang w:eastAsia="es-ES"/>
    </w:rPr>
  </w:style>
  <w:style w:type="paragraph" w:styleId="ListBullet">
    <w:name w:val="List Bullet"/>
    <w:basedOn w:val="Normal"/>
    <w:link w:val="ListBulletChar"/>
    <w:uiPriority w:val="99"/>
    <w:unhideWhenUsed/>
    <w:rsid w:val="00D53C52"/>
    <w:pPr>
      <w:numPr>
        <w:numId w:val="7"/>
      </w:numPr>
      <w:tabs>
        <w:tab w:val="clear" w:pos="360"/>
        <w:tab w:val="num" w:pos="1209"/>
      </w:tabs>
      <w:spacing w:line="360" w:lineRule="auto"/>
      <w:ind w:left="1209"/>
      <w:contextualSpacing/>
      <w:jc w:val="both"/>
    </w:pPr>
    <w:rPr>
      <w:rFonts w:ascii="Verdana" w:eastAsia="MS Mincho" w:hAnsi="Verdana"/>
      <w:sz w:val="20"/>
      <w:lang w:eastAsia="es-ES"/>
    </w:rPr>
  </w:style>
  <w:style w:type="paragraph" w:styleId="ListBullet3">
    <w:name w:val="List Bullet 3"/>
    <w:basedOn w:val="Normal"/>
    <w:uiPriority w:val="99"/>
    <w:unhideWhenUsed/>
    <w:rsid w:val="00D53C52"/>
    <w:pPr>
      <w:numPr>
        <w:numId w:val="5"/>
      </w:numPr>
      <w:tabs>
        <w:tab w:val="clear" w:pos="926"/>
        <w:tab w:val="num" w:pos="643"/>
      </w:tabs>
      <w:spacing w:line="360" w:lineRule="auto"/>
      <w:ind w:left="643"/>
      <w:contextualSpacing/>
      <w:jc w:val="both"/>
    </w:pPr>
    <w:rPr>
      <w:rFonts w:ascii="Verdana" w:eastAsia="MS Mincho" w:hAnsi="Verdana"/>
      <w:sz w:val="20"/>
      <w:lang w:eastAsia="es-ES"/>
    </w:rPr>
  </w:style>
  <w:style w:type="paragraph" w:styleId="ListBullet4">
    <w:name w:val="List Bullet 4"/>
    <w:basedOn w:val="Normal"/>
    <w:uiPriority w:val="99"/>
    <w:unhideWhenUsed/>
    <w:rsid w:val="00D53C52"/>
    <w:pPr>
      <w:numPr>
        <w:numId w:val="6"/>
      </w:numPr>
      <w:tabs>
        <w:tab w:val="clear" w:pos="1209"/>
        <w:tab w:val="num" w:pos="926"/>
      </w:tabs>
      <w:spacing w:line="360" w:lineRule="auto"/>
      <w:ind w:left="926"/>
      <w:contextualSpacing/>
      <w:jc w:val="both"/>
    </w:pPr>
    <w:rPr>
      <w:rFonts w:ascii="Verdana" w:eastAsia="MS Mincho" w:hAnsi="Verdana"/>
      <w:sz w:val="20"/>
      <w:lang w:eastAsia="es-ES"/>
    </w:rPr>
  </w:style>
  <w:style w:type="paragraph" w:styleId="TOC2">
    <w:name w:val="toc 2"/>
    <w:basedOn w:val="Normal"/>
    <w:next w:val="Normal"/>
    <w:autoRedefine/>
    <w:uiPriority w:val="39"/>
    <w:unhideWhenUsed/>
    <w:rsid w:val="00D53C52"/>
    <w:pPr>
      <w:jc w:val="both"/>
    </w:pPr>
    <w:rPr>
      <w:rFonts w:ascii="Cambria" w:eastAsia="MS Mincho" w:hAnsi="Cambria"/>
      <w:sz w:val="22"/>
      <w:szCs w:val="22"/>
      <w:lang w:eastAsia="es-ES"/>
    </w:rPr>
  </w:style>
  <w:style w:type="paragraph" w:styleId="TOC3">
    <w:name w:val="toc 3"/>
    <w:basedOn w:val="Normal"/>
    <w:next w:val="Normal"/>
    <w:autoRedefine/>
    <w:uiPriority w:val="39"/>
    <w:unhideWhenUsed/>
    <w:rsid w:val="00D53C52"/>
    <w:pPr>
      <w:ind w:left="200"/>
      <w:jc w:val="both"/>
    </w:pPr>
    <w:rPr>
      <w:rFonts w:ascii="Cambria" w:eastAsia="MS Mincho" w:hAnsi="Cambria"/>
      <w:i/>
      <w:sz w:val="22"/>
      <w:szCs w:val="22"/>
      <w:lang w:eastAsia="es-ES"/>
    </w:rPr>
  </w:style>
  <w:style w:type="paragraph" w:styleId="TOC4">
    <w:name w:val="toc 4"/>
    <w:basedOn w:val="Normal"/>
    <w:next w:val="Normal"/>
    <w:autoRedefine/>
    <w:uiPriority w:val="39"/>
    <w:unhideWhenUsed/>
    <w:rsid w:val="00D53C52"/>
    <w:pPr>
      <w:pBdr>
        <w:between w:val="double" w:sz="6" w:space="0" w:color="auto"/>
      </w:pBdr>
      <w:ind w:left="400"/>
      <w:jc w:val="both"/>
    </w:pPr>
    <w:rPr>
      <w:rFonts w:ascii="Cambria" w:eastAsia="MS Mincho" w:hAnsi="Cambria"/>
      <w:sz w:val="20"/>
      <w:szCs w:val="20"/>
      <w:lang w:eastAsia="es-ES"/>
    </w:rPr>
  </w:style>
  <w:style w:type="paragraph" w:styleId="TOC5">
    <w:name w:val="toc 5"/>
    <w:basedOn w:val="Normal"/>
    <w:next w:val="Normal"/>
    <w:autoRedefine/>
    <w:uiPriority w:val="39"/>
    <w:unhideWhenUsed/>
    <w:rsid w:val="00D53C52"/>
    <w:pPr>
      <w:pBdr>
        <w:between w:val="double" w:sz="6" w:space="0" w:color="auto"/>
      </w:pBdr>
      <w:ind w:left="600"/>
      <w:jc w:val="both"/>
    </w:pPr>
    <w:rPr>
      <w:rFonts w:ascii="Cambria" w:eastAsia="MS Mincho" w:hAnsi="Cambria"/>
      <w:sz w:val="20"/>
      <w:szCs w:val="20"/>
      <w:lang w:eastAsia="es-ES"/>
    </w:rPr>
  </w:style>
  <w:style w:type="paragraph" w:styleId="TOC6">
    <w:name w:val="toc 6"/>
    <w:basedOn w:val="Normal"/>
    <w:next w:val="Normal"/>
    <w:autoRedefine/>
    <w:uiPriority w:val="39"/>
    <w:unhideWhenUsed/>
    <w:rsid w:val="00D53C52"/>
    <w:pPr>
      <w:pBdr>
        <w:between w:val="double" w:sz="6" w:space="0" w:color="auto"/>
      </w:pBdr>
      <w:ind w:left="800"/>
      <w:jc w:val="both"/>
    </w:pPr>
    <w:rPr>
      <w:rFonts w:ascii="Cambria" w:eastAsia="MS Mincho" w:hAnsi="Cambria"/>
      <w:sz w:val="20"/>
      <w:szCs w:val="20"/>
      <w:lang w:eastAsia="es-ES"/>
    </w:rPr>
  </w:style>
  <w:style w:type="paragraph" w:styleId="TOC7">
    <w:name w:val="toc 7"/>
    <w:basedOn w:val="Normal"/>
    <w:next w:val="Normal"/>
    <w:autoRedefine/>
    <w:uiPriority w:val="39"/>
    <w:unhideWhenUsed/>
    <w:rsid w:val="00D53C52"/>
    <w:pPr>
      <w:pBdr>
        <w:between w:val="double" w:sz="6" w:space="0" w:color="auto"/>
      </w:pBdr>
      <w:ind w:left="1000"/>
      <w:jc w:val="both"/>
    </w:pPr>
    <w:rPr>
      <w:rFonts w:ascii="Cambria" w:eastAsia="MS Mincho" w:hAnsi="Cambria"/>
      <w:sz w:val="20"/>
      <w:szCs w:val="20"/>
      <w:lang w:eastAsia="es-ES"/>
    </w:rPr>
  </w:style>
  <w:style w:type="paragraph" w:styleId="TOC8">
    <w:name w:val="toc 8"/>
    <w:basedOn w:val="Normal"/>
    <w:next w:val="Normal"/>
    <w:autoRedefine/>
    <w:uiPriority w:val="39"/>
    <w:unhideWhenUsed/>
    <w:rsid w:val="00D53C52"/>
    <w:pPr>
      <w:pBdr>
        <w:between w:val="double" w:sz="6" w:space="0" w:color="auto"/>
      </w:pBdr>
      <w:ind w:left="1200"/>
      <w:jc w:val="both"/>
    </w:pPr>
    <w:rPr>
      <w:rFonts w:ascii="Cambria" w:eastAsia="MS Mincho" w:hAnsi="Cambria"/>
      <w:sz w:val="20"/>
      <w:szCs w:val="20"/>
      <w:lang w:eastAsia="es-ES"/>
    </w:rPr>
  </w:style>
  <w:style w:type="paragraph" w:styleId="TOC9">
    <w:name w:val="toc 9"/>
    <w:basedOn w:val="Normal"/>
    <w:next w:val="Normal"/>
    <w:autoRedefine/>
    <w:uiPriority w:val="39"/>
    <w:unhideWhenUsed/>
    <w:rsid w:val="00D53C52"/>
    <w:pPr>
      <w:pBdr>
        <w:between w:val="double" w:sz="6" w:space="0" w:color="auto"/>
      </w:pBdr>
      <w:ind w:left="1400"/>
      <w:jc w:val="both"/>
    </w:pPr>
    <w:rPr>
      <w:rFonts w:ascii="Cambria" w:eastAsia="MS Mincho" w:hAnsi="Cambria"/>
      <w:sz w:val="20"/>
      <w:szCs w:val="20"/>
      <w:lang w:eastAsia="es-ES"/>
    </w:rPr>
  </w:style>
  <w:style w:type="paragraph" w:styleId="FootnoteText">
    <w:name w:val="footnote text"/>
    <w:aliases w:val="(NECG) Footnote Text,(NECG) Footnote Text Char Char Char Char Char,DTE-Voetnoottekst,DTE-Voetnoottekst Char,FOOTNOTES,Footnote Text Char Char Char Char Char,Footnote Text Char Char Char Char Char Char,fn,ft,ft1,single space"/>
    <w:basedOn w:val="Normal"/>
    <w:link w:val="FootnoteTextChar"/>
    <w:uiPriority w:val="99"/>
    <w:unhideWhenUsed/>
    <w:rsid w:val="00D53C52"/>
    <w:pPr>
      <w:jc w:val="both"/>
    </w:pPr>
    <w:rPr>
      <w:rFonts w:ascii="Verdana" w:eastAsia="MS Mincho" w:hAnsi="Verdana"/>
      <w:lang w:eastAsia="es-ES"/>
    </w:rPr>
  </w:style>
  <w:style w:type="character" w:customStyle="1" w:styleId="FootnoteTextChar">
    <w:name w:val="Footnote Text Char"/>
    <w:aliases w:val="(NECG) Footnote Text Char,(NECG) Footnote Text Char Char Char Char Char Char,DTE-Voetnoottekst Char1,DTE-Voetnoottekst Char Char,FOOTNOTES Char,Footnote Text Char Char Char Char Char Char1,fn Char,ft Char,ft1 Char,single space Char"/>
    <w:basedOn w:val="DefaultParagraphFont"/>
    <w:link w:val="FootnoteText"/>
    <w:uiPriority w:val="99"/>
    <w:rsid w:val="00D53C52"/>
    <w:rPr>
      <w:rFonts w:ascii="Verdana" w:eastAsia="MS Mincho" w:hAnsi="Verdana" w:cs="Times New Roman"/>
      <w:sz w:val="24"/>
      <w:szCs w:val="24"/>
      <w:lang w:eastAsia="es-ES"/>
    </w:rPr>
  </w:style>
  <w:style w:type="character" w:styleId="FootnoteReference">
    <w:name w:val="footnote reference"/>
    <w:aliases w:val="(NECG) Footnote Reference,16 Point,Footnote Reference Number,Footnote Reference_LVL6,Footnote Reference_LVL61,Footnote Reference_LVL62,Footnote Reference_LVL63,Footnote Reference_LVL64,Superscript 6 Point,ftref,Знак сноски-FN"/>
    <w:uiPriority w:val="99"/>
    <w:unhideWhenUsed/>
    <w:rsid w:val="00D53C52"/>
    <w:rPr>
      <w:vertAlign w:val="superscript"/>
    </w:rPr>
  </w:style>
  <w:style w:type="table" w:customStyle="1" w:styleId="MediumShading1-Accent11">
    <w:name w:val="Medium Shading 1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
    <w:name w:val="List Light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aption">
    <w:name w:val="caption"/>
    <w:aliases w:val=" Char1,Caption-tables,Char1,Figure reference,Tab_Überschrift,Tabellen,Table legend,~Caption"/>
    <w:basedOn w:val="Normal"/>
    <w:next w:val="Normal"/>
    <w:link w:val="CaptionChar"/>
    <w:uiPriority w:val="35"/>
    <w:unhideWhenUsed/>
    <w:qFormat/>
    <w:rsid w:val="00D53C52"/>
    <w:pPr>
      <w:spacing w:after="200"/>
      <w:jc w:val="both"/>
    </w:pPr>
    <w:rPr>
      <w:rFonts w:ascii="Verdana" w:hAnsi="Verdana"/>
      <w:b/>
      <w:bCs/>
      <w:color w:val="4F81BD"/>
      <w:sz w:val="18"/>
      <w:szCs w:val="18"/>
      <w:lang w:val="en-GB" w:eastAsia="es-ES"/>
    </w:rPr>
  </w:style>
  <w:style w:type="paragraph" w:styleId="Revision">
    <w:name w:val="Revision"/>
    <w:hidden/>
    <w:uiPriority w:val="99"/>
    <w:semiHidden/>
    <w:rsid w:val="00D53C52"/>
    <w:pPr>
      <w:spacing w:line="240" w:lineRule="auto"/>
      <w:jc w:val="left"/>
    </w:pPr>
    <w:rPr>
      <w:rFonts w:ascii="Verdana" w:eastAsia="MS Mincho" w:hAnsi="Verdana" w:cs="Times New Roman"/>
      <w:sz w:val="20"/>
      <w:szCs w:val="24"/>
      <w:lang w:eastAsia="es-ES"/>
    </w:rPr>
  </w:style>
  <w:style w:type="paragraph" w:customStyle="1" w:styleId="Default">
    <w:name w:val="Default"/>
    <w:rsid w:val="00D53C52"/>
    <w:pPr>
      <w:autoSpaceDE w:val="0"/>
      <w:autoSpaceDN w:val="0"/>
      <w:adjustRightInd w:val="0"/>
      <w:spacing w:line="240" w:lineRule="auto"/>
      <w:jc w:val="left"/>
    </w:pPr>
    <w:rPr>
      <w:rFonts w:ascii="Arial" w:eastAsia="MS Mincho" w:hAnsi="Arial" w:cs="Arial"/>
      <w:color w:val="000000"/>
      <w:sz w:val="24"/>
      <w:szCs w:val="24"/>
      <w:lang w:val="es-ES" w:eastAsia="es-ES"/>
    </w:rPr>
  </w:style>
  <w:style w:type="paragraph" w:styleId="DocumentMap">
    <w:name w:val="Document Map"/>
    <w:basedOn w:val="Normal"/>
    <w:link w:val="DocumentMapChar"/>
    <w:uiPriority w:val="99"/>
    <w:unhideWhenUsed/>
    <w:rsid w:val="00D53C52"/>
    <w:pPr>
      <w:jc w:val="both"/>
    </w:pPr>
    <w:rPr>
      <w:rFonts w:ascii="Lucida Grande" w:eastAsia="MS Mincho" w:hAnsi="Lucida Grande"/>
      <w:lang w:eastAsia="es-ES"/>
    </w:rPr>
  </w:style>
  <w:style w:type="character" w:customStyle="1" w:styleId="DocumentMapChar">
    <w:name w:val="Document Map Char"/>
    <w:basedOn w:val="DefaultParagraphFont"/>
    <w:link w:val="DocumentMap"/>
    <w:uiPriority w:val="99"/>
    <w:rsid w:val="00D53C52"/>
    <w:rPr>
      <w:rFonts w:ascii="Lucida Grande" w:eastAsia="MS Mincho" w:hAnsi="Lucida Grande" w:cs="Times New Roman"/>
      <w:sz w:val="24"/>
      <w:szCs w:val="24"/>
      <w:lang w:eastAsia="es-ES"/>
    </w:rPr>
  </w:style>
  <w:style w:type="paragraph" w:styleId="NormalWeb">
    <w:name w:val="Normal (Web)"/>
    <w:basedOn w:val="Normal"/>
    <w:uiPriority w:val="99"/>
    <w:unhideWhenUsed/>
    <w:rsid w:val="00D53C52"/>
    <w:pPr>
      <w:spacing w:before="100" w:beforeAutospacing="1" w:after="100" w:afterAutospacing="1"/>
    </w:pPr>
    <w:rPr>
      <w:lang w:val="es-ES" w:eastAsia="es-ES"/>
    </w:rPr>
  </w:style>
  <w:style w:type="character" w:styleId="Hyperlink">
    <w:name w:val="Hyperlink"/>
    <w:uiPriority w:val="99"/>
    <w:unhideWhenUsed/>
    <w:rsid w:val="00D53C52"/>
    <w:rPr>
      <w:color w:val="0000FF"/>
      <w:u w:val="single"/>
    </w:rPr>
  </w:style>
  <w:style w:type="table" w:customStyle="1" w:styleId="MediumShading1-Accent12">
    <w:name w:val="Medium Shading 1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
    <w:name w:val="List Light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2">
    <w:name w:val="2"/>
    <w:basedOn w:val="Normal"/>
    <w:uiPriority w:val="99"/>
    <w:rsid w:val="00D53C52"/>
    <w:pPr>
      <w:jc w:val="both"/>
    </w:pPr>
    <w:rPr>
      <w:b/>
      <w:bCs/>
      <w:i/>
      <w:iCs/>
      <w:sz w:val="28"/>
      <w:szCs w:val="20"/>
    </w:rPr>
  </w:style>
  <w:style w:type="character" w:customStyle="1" w:styleId="Bodytext0">
    <w:name w:val="Body text_"/>
    <w:link w:val="BodyText4"/>
    <w:locked/>
    <w:rsid w:val="00D53C52"/>
    <w:rPr>
      <w:sz w:val="28"/>
      <w:szCs w:val="28"/>
      <w:shd w:val="clear" w:color="auto" w:fill="FFFFFF"/>
    </w:rPr>
  </w:style>
  <w:style w:type="paragraph" w:customStyle="1" w:styleId="BodyText4">
    <w:name w:val="Body Text4"/>
    <w:basedOn w:val="Normal"/>
    <w:link w:val="Bodytext0"/>
    <w:rsid w:val="00D53C52"/>
    <w:pPr>
      <w:widowControl w:val="0"/>
      <w:shd w:val="clear" w:color="auto" w:fill="FFFFFF"/>
      <w:spacing w:after="1740" w:line="422" w:lineRule="exact"/>
      <w:ind w:hanging="440"/>
      <w:jc w:val="center"/>
    </w:pPr>
    <w:rPr>
      <w:rFonts w:asciiTheme="minorHAnsi" w:eastAsiaTheme="minorHAnsi" w:hAnsiTheme="minorHAnsi" w:cstheme="minorBidi"/>
      <w:sz w:val="28"/>
      <w:szCs w:val="28"/>
    </w:rPr>
  </w:style>
  <w:style w:type="character" w:customStyle="1" w:styleId="Bodytext40">
    <w:name w:val="Body text (4)_"/>
    <w:link w:val="Bodytext41"/>
    <w:uiPriority w:val="99"/>
    <w:locked/>
    <w:rsid w:val="00D53C52"/>
    <w:rPr>
      <w:i/>
      <w:iCs/>
      <w:sz w:val="28"/>
      <w:szCs w:val="28"/>
      <w:shd w:val="clear" w:color="auto" w:fill="FFFFFF"/>
    </w:rPr>
  </w:style>
  <w:style w:type="paragraph" w:customStyle="1" w:styleId="Bodytext41">
    <w:name w:val="Body text (4)"/>
    <w:basedOn w:val="Normal"/>
    <w:link w:val="Bodytext40"/>
    <w:uiPriority w:val="99"/>
    <w:rsid w:val="00D53C52"/>
    <w:pPr>
      <w:widowControl w:val="0"/>
      <w:shd w:val="clear" w:color="auto" w:fill="FFFFFF"/>
      <w:spacing w:before="180" w:after="300" w:line="0" w:lineRule="atLeast"/>
      <w:ind w:hanging="440"/>
      <w:jc w:val="both"/>
    </w:pPr>
    <w:rPr>
      <w:rFonts w:asciiTheme="minorHAnsi" w:eastAsiaTheme="minorHAnsi" w:hAnsiTheme="minorHAnsi" w:cstheme="minorBidi"/>
      <w:i/>
      <w:iCs/>
      <w:sz w:val="28"/>
      <w:szCs w:val="28"/>
    </w:rPr>
  </w:style>
  <w:style w:type="character" w:customStyle="1" w:styleId="BodytextItalic">
    <w:name w:val="Body text +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4NotItalic">
    <w:name w:val="Body text (4) + Not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1">
    <w:name w:val="Body Text1"/>
    <w:uiPriority w:val="99"/>
    <w:rsid w:val="00D53C52"/>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table" w:styleId="LightGrid-Accent6">
    <w:name w:val="Light Grid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odyText20">
    <w:name w:val="Body Text2"/>
    <w:uiPriority w:val="99"/>
    <w:rsid w:val="00D53C52"/>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rPr>
  </w:style>
  <w:style w:type="character" w:customStyle="1" w:styleId="Bodytext125pt">
    <w:name w:val="Body text + 12.5 pt"/>
    <w:aliases w:val="Body text + Bold,Bold,Header or footer + 13.5 pt,Italic,Not Italic,Body text (2) + 13 pt,Body text (2) + Segoe UI,10,5 pt"/>
    <w:rsid w:val="00D53C52"/>
    <w:rPr>
      <w:rFonts w:ascii="Times New Roman" w:eastAsia="Times New Roman" w:hAnsi="Times New Roman" w:cs="Times New Roman"/>
      <w:b/>
      <w:bCs/>
      <w:i/>
      <w:iCs/>
      <w:smallCaps w:val="0"/>
      <w:strike w:val="0"/>
      <w:color w:val="000000"/>
      <w:spacing w:val="0"/>
      <w:w w:val="100"/>
      <w:position w:val="0"/>
      <w:sz w:val="25"/>
      <w:szCs w:val="25"/>
      <w:u w:val="none"/>
      <w:shd w:val="clear" w:color="auto" w:fill="FFFFFF"/>
      <w:lang w:val="vi-VN"/>
    </w:rPr>
  </w:style>
  <w:style w:type="character" w:customStyle="1" w:styleId="Heading4NotItalic">
    <w:name w:val="Heading #4 + Not Italic"/>
    <w:uiPriority w:val="99"/>
    <w:rsid w:val="00D53C52"/>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Footnote">
    <w:name w:val="Footnote_"/>
    <w:link w:val="Footnote0"/>
    <w:rsid w:val="00D53C52"/>
    <w:rPr>
      <w:sz w:val="19"/>
      <w:szCs w:val="19"/>
      <w:shd w:val="clear" w:color="auto" w:fill="FFFFFF"/>
    </w:rPr>
  </w:style>
  <w:style w:type="paragraph" w:customStyle="1" w:styleId="Footnote0">
    <w:name w:val="Footnote"/>
    <w:basedOn w:val="Normal"/>
    <w:link w:val="Footnote"/>
    <w:rsid w:val="00D53C52"/>
    <w:pPr>
      <w:widowControl w:val="0"/>
      <w:shd w:val="clear" w:color="auto" w:fill="FFFFFF"/>
      <w:spacing w:line="0" w:lineRule="atLeast"/>
      <w:jc w:val="both"/>
    </w:pPr>
    <w:rPr>
      <w:rFonts w:asciiTheme="minorHAnsi" w:eastAsiaTheme="minorHAnsi" w:hAnsiTheme="minorHAnsi" w:cstheme="minorBidi"/>
      <w:sz w:val="19"/>
      <w:szCs w:val="19"/>
    </w:rPr>
  </w:style>
  <w:style w:type="character" w:customStyle="1" w:styleId="Bodytext21">
    <w:name w:val="Body text (2)_"/>
    <w:rsid w:val="00D53C52"/>
    <w:rPr>
      <w:rFonts w:ascii="Times New Roman" w:eastAsia="Times New Roman" w:hAnsi="Times New Roman" w:cs="Times New Roman"/>
      <w:b/>
      <w:bCs/>
      <w:i w:val="0"/>
      <w:iCs w:val="0"/>
      <w:smallCaps w:val="0"/>
      <w:strike w:val="0"/>
      <w:sz w:val="26"/>
      <w:szCs w:val="26"/>
      <w:u w:val="none"/>
    </w:rPr>
  </w:style>
  <w:style w:type="character" w:customStyle="1" w:styleId="Bodytext22">
    <w:name w:val="Body text (2)"/>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
    <w:name w:val="Table caption_"/>
    <w:uiPriority w:val="99"/>
    <w:rsid w:val="00D53C52"/>
    <w:rPr>
      <w:rFonts w:ascii="Times New Roman" w:eastAsia="Times New Roman" w:hAnsi="Times New Roman" w:cs="Times New Roman"/>
      <w:b/>
      <w:bCs/>
      <w:i w:val="0"/>
      <w:iCs w:val="0"/>
      <w:smallCaps w:val="0"/>
      <w:strike w:val="0"/>
      <w:sz w:val="26"/>
      <w:szCs w:val="26"/>
      <w:u w:val="none"/>
    </w:rPr>
  </w:style>
  <w:style w:type="character" w:customStyle="1" w:styleId="Tablecaption0">
    <w:name w:val="Table caption"/>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0">
    <w:name w:val="Body Text3"/>
    <w:uiPriority w:val="99"/>
    <w:rsid w:val="00D53C5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style>
  <w:style w:type="table" w:customStyle="1" w:styleId="ListLightAccent6">
    <w:name w:val="List Light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1-Accent6">
    <w:name w:val="Medium Grid 1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Strong">
    <w:name w:val="Strong"/>
    <w:uiPriority w:val="22"/>
    <w:qFormat/>
    <w:rsid w:val="00D53C52"/>
    <w:rPr>
      <w:b/>
      <w:bCs/>
    </w:rPr>
  </w:style>
  <w:style w:type="paragraph" w:customStyle="1" w:styleId="p0">
    <w:name w:val="p0"/>
    <w:basedOn w:val="Normal"/>
    <w:uiPriority w:val="99"/>
    <w:rsid w:val="00D53C52"/>
    <w:rPr>
      <w:lang w:bidi="he-IL"/>
    </w:rPr>
  </w:style>
  <w:style w:type="paragraph" w:styleId="TableofFigures">
    <w:name w:val="table of figures"/>
    <w:basedOn w:val="Normal"/>
    <w:next w:val="Normal"/>
    <w:uiPriority w:val="99"/>
    <w:unhideWhenUsed/>
    <w:rsid w:val="00D53C52"/>
    <w:pPr>
      <w:ind w:left="400" w:hanging="400"/>
      <w:jc w:val="both"/>
    </w:pPr>
    <w:rPr>
      <w:rFonts w:ascii="Verdana" w:eastAsia="MS Mincho" w:hAnsi="Verdana"/>
      <w:sz w:val="20"/>
      <w:lang w:eastAsia="es-ES"/>
    </w:rPr>
  </w:style>
  <w:style w:type="character" w:customStyle="1" w:styleId="ListColorful-Accent1Char">
    <w:name w:val="List Colorful - Accent 1 Char"/>
    <w:link w:val="ListColorfulAccent1"/>
    <w:uiPriority w:val="99"/>
    <w:locked/>
    <w:rsid w:val="00D53C52"/>
    <w:rPr>
      <w:rFonts w:ascii="Verdana" w:hAnsi="Verdana" w:cs="Times New Roman"/>
      <w:sz w:val="20"/>
    </w:rPr>
  </w:style>
  <w:style w:type="table" w:customStyle="1" w:styleId="ListColorfulAccent1">
    <w:name w:val="List Colorful Accent 1"/>
    <w:basedOn w:val="TableNormal"/>
    <w:link w:val="ListColorful-Accent1Char"/>
    <w:uiPriority w:val="99"/>
    <w:rsid w:val="00D53C52"/>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
    <w:name w:val="Sombreado claro - Énfasis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
    <w:name w:val="Lista clara - Énfasis 1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pple-converted-space">
    <w:name w:val="apple-converted-space"/>
    <w:rsid w:val="00D53C52"/>
  </w:style>
  <w:style w:type="paragraph" w:customStyle="1" w:styleId="Pa1">
    <w:name w:val="Pa1"/>
    <w:basedOn w:val="Default"/>
    <w:next w:val="Default"/>
    <w:uiPriority w:val="99"/>
    <w:rsid w:val="00D53C52"/>
    <w:pPr>
      <w:spacing w:line="201" w:lineRule="atLeast"/>
    </w:pPr>
    <w:rPr>
      <w:rFonts w:ascii="HelveticaNeueLT Com 55 Roman" w:eastAsia="Times New Roman" w:hAnsi="HelveticaNeueLT Com 55 Roman"/>
      <w:color w:val="auto"/>
      <w:lang w:val="en-US"/>
    </w:rPr>
  </w:style>
  <w:style w:type="paragraph" w:customStyle="1" w:styleId="E1">
    <w:name w:val="E1"/>
    <w:basedOn w:val="Normal"/>
    <w:link w:val="E1Zchn"/>
    <w:uiPriority w:val="99"/>
    <w:rsid w:val="00D53C52"/>
    <w:pPr>
      <w:widowControl w:val="0"/>
      <w:numPr>
        <w:numId w:val="11"/>
      </w:numPr>
      <w:spacing w:line="260" w:lineRule="atLeast"/>
      <w:jc w:val="both"/>
    </w:pPr>
    <w:rPr>
      <w:rFonts w:ascii="Arial" w:hAnsi="Arial"/>
      <w:sz w:val="20"/>
      <w:szCs w:val="20"/>
      <w:lang w:val="en-GB" w:eastAsia="de-DE"/>
    </w:rPr>
  </w:style>
  <w:style w:type="character" w:customStyle="1" w:styleId="E1Zchn">
    <w:name w:val="E1 Zchn"/>
    <w:link w:val="E1"/>
    <w:uiPriority w:val="99"/>
    <w:locked/>
    <w:rsid w:val="00D53C52"/>
    <w:rPr>
      <w:rFonts w:ascii="Arial" w:eastAsia="Times New Roman" w:hAnsi="Arial" w:cs="Times New Roman"/>
      <w:sz w:val="20"/>
      <w:szCs w:val="20"/>
      <w:lang w:val="en-GB" w:eastAsia="de-DE"/>
    </w:rPr>
  </w:style>
  <w:style w:type="paragraph" w:styleId="NoSpacing">
    <w:name w:val="No Spacing"/>
    <w:link w:val="NoSpacingChar"/>
    <w:uiPriority w:val="1"/>
    <w:qFormat/>
    <w:rsid w:val="00D53C52"/>
    <w:pPr>
      <w:spacing w:line="240" w:lineRule="auto"/>
      <w:jc w:val="both"/>
    </w:pPr>
    <w:rPr>
      <w:rFonts w:ascii="Verdana" w:eastAsia="Times New Roman" w:hAnsi="Verdana" w:cs="Arial"/>
      <w:sz w:val="20"/>
      <w:szCs w:val="24"/>
      <w:lang w:eastAsia="es-ES"/>
    </w:rPr>
  </w:style>
  <w:style w:type="character" w:customStyle="1" w:styleId="EmphasisIntense">
    <w:name w:val="Emphasis Intense"/>
    <w:uiPriority w:val="99"/>
    <w:qFormat/>
    <w:rsid w:val="00D53C52"/>
    <w:rPr>
      <w:rFonts w:cs="Times New Roman"/>
      <w:b/>
      <w:bCs/>
      <w:i/>
      <w:iCs/>
      <w:color w:val="4F81BD"/>
    </w:rPr>
  </w:style>
  <w:style w:type="character" w:customStyle="1" w:styleId="Heading1Char2">
    <w:name w:val="Heading 1 Char2"/>
    <w:aliases w:val="1 Char2,ARTICULO 1º Char2,FIAS Char2,HEADING 1 Char2,Headline Char2,LetHead1 Char2,MisHead1 Char2,Normal Heading 1 Char2,Normalhead1 Char2,SZRptH1 Char2,Section Char2,Section Heading Char2,Z_hanging_1 Char2,h1 Char2,l Cha,l1 Char2"/>
    <w:uiPriority w:val="99"/>
    <w:locked/>
    <w:rsid w:val="00D53C52"/>
    <w:rPr>
      <w:rFonts w:ascii="Cambria" w:hAnsi="Cambria" w:cs="Times New Roman"/>
      <w:b/>
      <w:bCs/>
      <w:kern w:val="32"/>
      <w:sz w:val="32"/>
      <w:szCs w:val="32"/>
      <w:lang w:eastAsia="es-ES" w:bidi="ar-SA"/>
    </w:rPr>
  </w:style>
  <w:style w:type="character" w:customStyle="1" w:styleId="Heading1Char1">
    <w:name w:val="Heading 1 Char1"/>
    <w:aliases w:val="1 Char1,ARTICULO 1º Char1,FIAS Char1,HEADING 1 Char1,Headline Char1,LetHead1 Char1,MisHead1 Char1,Normal Heading 1 Char1,Normalhead1 Char1,SZRptH1 Char1,Section Char1,Section Heading Char1,TITRE Char,Z_hanging_1 Char1,h1 Char1,l1 Char1"/>
    <w:locked/>
    <w:rsid w:val="00D53C52"/>
    <w:rPr>
      <w:rFonts w:ascii="Calibri" w:hAnsi="Calibri" w:cs="Times New Roman"/>
      <w:b/>
      <w:bCs/>
      <w:color w:val="345A8A"/>
      <w:sz w:val="32"/>
      <w:szCs w:val="32"/>
      <w:lang w:eastAsia="es-ES" w:bidi="ar-SA"/>
    </w:rPr>
  </w:style>
  <w:style w:type="character" w:customStyle="1" w:styleId="Heading3Char1">
    <w:name w:val="Heading 3 Char1"/>
    <w:aliases w:val="3 Char1,Bu Char,C Heading Char1,CT Char1,Half Space Char1,LetHead3 Char1,Minor Char1,MisHead3 Char1,Newshead1 Char1,No Indent Char1,Normal Heading 3 Char1,Normalhead3 Char1,Titre 3 Char1,Título 3_PDAPM_3 Char1,h3 Char1,h31 Char1,l3 Char1"/>
    <w:locked/>
    <w:rsid w:val="00D53C52"/>
    <w:rPr>
      <w:rFonts w:ascii="Calibri" w:hAnsi="Calibri" w:cs="Times New Roman"/>
      <w:b/>
      <w:bCs/>
      <w:color w:val="4F81BD"/>
      <w:sz w:val="24"/>
      <w:szCs w:val="24"/>
      <w:lang w:val="en-US" w:eastAsia="es-ES" w:bidi="ar-SA"/>
    </w:rPr>
  </w:style>
  <w:style w:type="table" w:customStyle="1" w:styleId="MediumShading1-Accent111">
    <w:name w:val="Medium Shading 1 - Accent 111"/>
    <w:basedOn w:val="TableNormal"/>
    <w:uiPriority w:val="63"/>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
    <w:name w:val="List Light - Accent 1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
    <w:name w:val="List Light - Accent 1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L1">
    <w:name w:val="L1"/>
    <w:basedOn w:val="Normal"/>
    <w:next w:val="Normal"/>
    <w:uiPriority w:val="9"/>
    <w:unhideWhenUsed/>
    <w:qFormat/>
    <w:rsid w:val="00D53C52"/>
    <w:pPr>
      <w:keepNext/>
      <w:keepLines/>
      <w:spacing w:before="200"/>
      <w:ind w:left="576" w:hanging="576"/>
      <w:jc w:val="both"/>
      <w:outlineLvl w:val="1"/>
    </w:pPr>
    <w:rPr>
      <w:rFonts w:ascii="Calibri" w:hAnsi="Calibri"/>
      <w:b/>
      <w:bCs/>
      <w:color w:val="4F81BD"/>
      <w:sz w:val="28"/>
      <w:szCs w:val="26"/>
      <w:lang w:eastAsia="es-ES"/>
    </w:rPr>
  </w:style>
  <w:style w:type="paragraph" w:customStyle="1" w:styleId="Bu1">
    <w:name w:val="Bu1"/>
    <w:basedOn w:val="Normal"/>
    <w:next w:val="Normal"/>
    <w:uiPriority w:val="9"/>
    <w:unhideWhenUsed/>
    <w:qFormat/>
    <w:rsid w:val="00D53C52"/>
    <w:pPr>
      <w:keepNext/>
      <w:keepLines/>
      <w:spacing w:before="200"/>
      <w:ind w:left="720" w:hanging="720"/>
      <w:jc w:val="both"/>
      <w:outlineLvl w:val="2"/>
    </w:pPr>
    <w:rPr>
      <w:rFonts w:ascii="Calibri" w:hAnsi="Calibri"/>
      <w:b/>
      <w:bCs/>
      <w:color w:val="4F81BD"/>
      <w:sz w:val="26"/>
      <w:lang w:eastAsia="es-ES"/>
    </w:rPr>
  </w:style>
  <w:style w:type="character" w:customStyle="1" w:styleId="alt-edited1">
    <w:name w:val="alt-edited1"/>
    <w:rsid w:val="00D53C52"/>
    <w:rPr>
      <w:color w:val="4D90F0"/>
    </w:rPr>
  </w:style>
  <w:style w:type="table" w:customStyle="1" w:styleId="ListLight-Accent13">
    <w:name w:val="List Light - Accent 13"/>
    <w:basedOn w:val="TableNormal"/>
    <w:uiPriority w:val="61"/>
    <w:rsid w:val="00D53C52"/>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ocaratula">
    <w:name w:val="Texto caratula"/>
    <w:basedOn w:val="Normal"/>
    <w:rsid w:val="00D53C52"/>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rsid w:val="00D53C52"/>
    <w:pPr>
      <w:spacing w:before="360" w:after="360" w:line="440" w:lineRule="exact"/>
      <w:jc w:val="center"/>
    </w:pPr>
    <w:rPr>
      <w:rFonts w:ascii="Verdana" w:hAnsi="Verdana"/>
      <w:b/>
      <w:caps/>
      <w:sz w:val="32"/>
      <w:szCs w:val="32"/>
      <w:u w:val="double"/>
      <w:lang w:val="en-GB" w:eastAsia="es-ES"/>
    </w:rPr>
  </w:style>
  <w:style w:type="character" w:customStyle="1" w:styleId="TextodecuerpoCar1">
    <w:name w:val="Texto de cuerpo Car1"/>
    <w:rsid w:val="00D53C52"/>
    <w:rPr>
      <w:rFonts w:ascii="Verdana" w:eastAsia="Times New Roman" w:hAnsi="Verdana" w:cs="Times New Roman"/>
      <w:sz w:val="32"/>
      <w:szCs w:val="18"/>
      <w:lang w:val="en-GB" w:eastAsia="es-ES"/>
    </w:rPr>
  </w:style>
  <w:style w:type="paragraph" w:customStyle="1" w:styleId="Listanumerada1">
    <w:name w:val="Lista numerada 1"/>
    <w:basedOn w:val="Normal"/>
    <w:rsid w:val="00D53C52"/>
    <w:pPr>
      <w:tabs>
        <w:tab w:val="num" w:pos="643"/>
      </w:tabs>
      <w:spacing w:before="120" w:after="120"/>
      <w:ind w:left="643" w:hanging="360"/>
      <w:jc w:val="both"/>
    </w:pPr>
    <w:rPr>
      <w:rFonts w:ascii="Verdana" w:hAnsi="Verdana"/>
      <w:sz w:val="18"/>
      <w:szCs w:val="18"/>
      <w:lang w:val="en-GB" w:eastAsia="es-ES"/>
    </w:rPr>
  </w:style>
  <w:style w:type="paragraph" w:customStyle="1" w:styleId="Listavietas1">
    <w:name w:val="Lista viñetas 1"/>
    <w:basedOn w:val="Normal"/>
    <w:rsid w:val="00D53C52"/>
    <w:pPr>
      <w:numPr>
        <w:numId w:val="8"/>
      </w:numPr>
      <w:spacing w:before="120" w:after="120"/>
      <w:jc w:val="both"/>
    </w:pPr>
    <w:rPr>
      <w:rFonts w:ascii="Verdana" w:hAnsi="Verdana"/>
      <w:sz w:val="18"/>
      <w:szCs w:val="18"/>
      <w:lang w:val="en-GB" w:eastAsia="es-ES"/>
    </w:rPr>
  </w:style>
  <w:style w:type="paragraph" w:customStyle="1" w:styleId="Listanumerada2">
    <w:name w:val="Lista numerada 2"/>
    <w:basedOn w:val="Listanumerada1"/>
    <w:rsid w:val="00D53C52"/>
    <w:pPr>
      <w:tabs>
        <w:tab w:val="clear" w:pos="643"/>
      </w:tabs>
      <w:ind w:left="432" w:hanging="432"/>
    </w:pPr>
  </w:style>
  <w:style w:type="paragraph" w:customStyle="1" w:styleId="Listaletras2">
    <w:name w:val="Lista letras 2"/>
    <w:basedOn w:val="Listaletra1"/>
    <w:rsid w:val="00D53C52"/>
    <w:pPr>
      <w:numPr>
        <w:numId w:val="0"/>
      </w:numPr>
      <w:tabs>
        <w:tab w:val="num" w:pos="926"/>
      </w:tabs>
      <w:ind w:left="926" w:hanging="360"/>
    </w:pPr>
  </w:style>
  <w:style w:type="paragraph" w:customStyle="1" w:styleId="Listavietas2">
    <w:name w:val="Lista viñetas 2"/>
    <w:basedOn w:val="Listavietas1"/>
    <w:rsid w:val="00D53C52"/>
    <w:pPr>
      <w:numPr>
        <w:numId w:val="0"/>
      </w:numPr>
      <w:tabs>
        <w:tab w:val="num" w:pos="284"/>
        <w:tab w:val="num" w:pos="1209"/>
      </w:tabs>
      <w:ind w:left="284" w:hanging="284"/>
    </w:pPr>
  </w:style>
  <w:style w:type="paragraph" w:customStyle="1" w:styleId="TtuloPortada">
    <w:name w:val="Título Portada"/>
    <w:basedOn w:val="Heading1"/>
    <w:rsid w:val="00D53C52"/>
    <w:pPr>
      <w:keepNext/>
      <w:keepLines/>
      <w:widowControl/>
      <w:numPr>
        <w:numId w:val="13"/>
      </w:numPr>
      <w:tabs>
        <w:tab w:val="clear" w:pos="737"/>
      </w:tabs>
      <w:autoSpaceDE/>
      <w:autoSpaceDN/>
      <w:spacing w:before="480" w:after="480"/>
      <w:ind w:left="0" w:firstLine="0"/>
      <w:jc w:val="both"/>
    </w:pPr>
    <w:rPr>
      <w:rFonts w:ascii="Verdana" w:hAnsi="Verdana"/>
      <w:caps/>
      <w:color w:val="23348F"/>
      <w:sz w:val="32"/>
      <w:szCs w:val="32"/>
      <w:lang w:val="en-GB" w:eastAsia="es-ES"/>
    </w:rPr>
  </w:style>
  <w:style w:type="paragraph" w:customStyle="1" w:styleId="EstiloTtuloPortadaSinNegritaMaysculasAntes6pto">
    <w:name w:val="Estilo Título Portada + Sin Negrita Mayúsculas Antes: 6 pto ..."/>
    <w:basedOn w:val="TtuloPortada"/>
    <w:rsid w:val="00D53C52"/>
    <w:pPr>
      <w:numPr>
        <w:numId w:val="14"/>
      </w:numPr>
      <w:tabs>
        <w:tab w:val="clear" w:pos="284"/>
      </w:tabs>
      <w:spacing w:before="120" w:after="360"/>
      <w:ind w:left="0" w:firstLine="0"/>
    </w:pPr>
    <w:rPr>
      <w:b w:val="0"/>
      <w:bCs w:val="0"/>
      <w:caps w:val="0"/>
      <w:color w:val="auto"/>
      <w:sz w:val="28"/>
      <w:szCs w:val="28"/>
    </w:rPr>
  </w:style>
  <w:style w:type="paragraph" w:customStyle="1" w:styleId="EstiloTtuloPortadaDespus6pto">
    <w:name w:val="Estilo Título Portada + Después: 6 pto"/>
    <w:basedOn w:val="TtuloPortada"/>
    <w:rsid w:val="00D53C52"/>
    <w:pPr>
      <w:spacing w:after="0"/>
    </w:pPr>
    <w:rPr>
      <w:szCs w:val="20"/>
    </w:rPr>
  </w:style>
  <w:style w:type="paragraph" w:customStyle="1" w:styleId="Sub-ClauseText">
    <w:name w:val="Sub-Clause Text"/>
    <w:basedOn w:val="Normal"/>
    <w:rsid w:val="00D53C52"/>
    <w:pPr>
      <w:spacing w:before="120" w:after="120"/>
      <w:jc w:val="both"/>
    </w:pPr>
    <w:rPr>
      <w:spacing w:val="-4"/>
      <w:szCs w:val="20"/>
    </w:rPr>
  </w:style>
  <w:style w:type="paragraph" w:customStyle="1" w:styleId="Outline">
    <w:name w:val="Outline"/>
    <w:basedOn w:val="Normal"/>
    <w:rsid w:val="00D53C52"/>
    <w:pPr>
      <w:numPr>
        <w:numId w:val="9"/>
      </w:numPr>
      <w:spacing w:before="240"/>
      <w:ind w:left="0" w:firstLine="0"/>
    </w:pPr>
    <w:rPr>
      <w:kern w:val="28"/>
      <w:szCs w:val="20"/>
    </w:rPr>
  </w:style>
  <w:style w:type="paragraph" w:customStyle="1" w:styleId="Outline1">
    <w:name w:val="Outline1"/>
    <w:basedOn w:val="Outline"/>
    <w:next w:val="Outline2"/>
    <w:rsid w:val="00D53C52"/>
    <w:pPr>
      <w:keepNext/>
      <w:numPr>
        <w:ilvl w:val="1"/>
      </w:numPr>
      <w:tabs>
        <w:tab w:val="num" w:pos="360"/>
      </w:tabs>
      <w:ind w:left="360"/>
    </w:pPr>
  </w:style>
  <w:style w:type="paragraph" w:customStyle="1" w:styleId="Outline2">
    <w:name w:val="Outline2"/>
    <w:basedOn w:val="Normal"/>
    <w:rsid w:val="00D53C52"/>
    <w:pPr>
      <w:numPr>
        <w:ilvl w:val="2"/>
        <w:numId w:val="9"/>
      </w:numPr>
      <w:tabs>
        <w:tab w:val="num" w:pos="864"/>
      </w:tabs>
      <w:spacing w:before="240"/>
      <w:ind w:left="864" w:hanging="504"/>
    </w:pPr>
    <w:rPr>
      <w:kern w:val="28"/>
      <w:szCs w:val="20"/>
    </w:rPr>
  </w:style>
  <w:style w:type="paragraph" w:customStyle="1" w:styleId="Outline3">
    <w:name w:val="Outline3"/>
    <w:basedOn w:val="Normal"/>
    <w:rsid w:val="00D53C52"/>
    <w:pPr>
      <w:numPr>
        <w:ilvl w:val="3"/>
        <w:numId w:val="9"/>
      </w:numPr>
      <w:tabs>
        <w:tab w:val="num" w:pos="1368"/>
      </w:tabs>
      <w:spacing w:before="240"/>
      <w:ind w:left="1368" w:hanging="504"/>
    </w:pPr>
    <w:rPr>
      <w:kern w:val="28"/>
      <w:szCs w:val="20"/>
    </w:rPr>
  </w:style>
  <w:style w:type="paragraph" w:customStyle="1" w:styleId="Outline4">
    <w:name w:val="Outline4"/>
    <w:basedOn w:val="Normal"/>
    <w:rsid w:val="00D53C52"/>
    <w:pPr>
      <w:numPr>
        <w:numId w:val="10"/>
      </w:numPr>
      <w:tabs>
        <w:tab w:val="num" w:pos="1872"/>
      </w:tabs>
      <w:spacing w:before="240"/>
      <w:ind w:left="1872" w:hanging="504"/>
    </w:pPr>
    <w:rPr>
      <w:kern w:val="28"/>
      <w:szCs w:val="20"/>
    </w:rPr>
  </w:style>
  <w:style w:type="paragraph" w:customStyle="1" w:styleId="outlinebullet">
    <w:name w:val="outlinebullet"/>
    <w:basedOn w:val="Normal"/>
    <w:rsid w:val="00D53C52"/>
    <w:pPr>
      <w:tabs>
        <w:tab w:val="num" w:pos="737"/>
        <w:tab w:val="left" w:pos="1440"/>
      </w:tabs>
      <w:spacing w:before="120"/>
      <w:ind w:left="1440" w:hanging="450"/>
    </w:pPr>
    <w:rPr>
      <w:szCs w:val="20"/>
    </w:rPr>
  </w:style>
  <w:style w:type="paragraph" w:customStyle="1" w:styleId="TOCNumber1">
    <w:name w:val="TOC Number1"/>
    <w:basedOn w:val="Heading4"/>
    <w:autoRedefine/>
    <w:rsid w:val="00D53C52"/>
    <w:pPr>
      <w:spacing w:before="120" w:after="120"/>
      <w:outlineLvl w:val="9"/>
    </w:pPr>
    <w:rPr>
      <w:rFonts w:ascii="Times New Roman" w:eastAsia="Times New Roman" w:hAnsi="Times New Roman" w:cs="Times New Roman"/>
      <w:bCs w:val="0"/>
      <w:i w:val="0"/>
      <w:iCs w:val="0"/>
      <w:color w:val="auto"/>
      <w:szCs w:val="20"/>
    </w:rPr>
  </w:style>
  <w:style w:type="paragraph" w:customStyle="1" w:styleId="Heading1-Clausename">
    <w:name w:val="Heading 1- Clause name"/>
    <w:basedOn w:val="Normal"/>
    <w:rsid w:val="00D53C52"/>
    <w:pPr>
      <w:tabs>
        <w:tab w:val="num" w:pos="284"/>
      </w:tabs>
      <w:spacing w:before="120" w:after="120"/>
      <w:ind w:left="284" w:hanging="284"/>
    </w:pPr>
    <w:rPr>
      <w:b/>
      <w:szCs w:val="20"/>
    </w:rPr>
  </w:style>
  <w:style w:type="paragraph" w:customStyle="1" w:styleId="Header1-Clauses">
    <w:name w:val="Header 1 - Clauses"/>
    <w:basedOn w:val="Normal"/>
    <w:rsid w:val="00D53C52"/>
    <w:pPr>
      <w:tabs>
        <w:tab w:val="num" w:pos="284"/>
      </w:tabs>
      <w:spacing w:before="120" w:after="120"/>
      <w:ind w:left="284" w:hanging="284"/>
    </w:pPr>
    <w:rPr>
      <w:rFonts w:ascii="Times New Roman Bold" w:hAnsi="Times New Roman Bold"/>
      <w:b/>
      <w:szCs w:val="20"/>
    </w:rPr>
  </w:style>
  <w:style w:type="paragraph" w:customStyle="1" w:styleId="sec7-clauses">
    <w:name w:val="sec7-clauses"/>
    <w:basedOn w:val="Heading1-Clausename"/>
    <w:rsid w:val="00D53C52"/>
    <w:pPr>
      <w:numPr>
        <w:ilvl w:val="3"/>
      </w:numPr>
      <w:tabs>
        <w:tab w:val="num" w:pos="284"/>
      </w:tabs>
      <w:ind w:left="284" w:hanging="284"/>
    </w:pPr>
  </w:style>
  <w:style w:type="paragraph" w:customStyle="1" w:styleId="Sec1-Clauses">
    <w:name w:val="Sec1-Clauses"/>
    <w:basedOn w:val="Heading1-Clausename"/>
    <w:rsid w:val="00D53C52"/>
  </w:style>
  <w:style w:type="paragraph" w:customStyle="1" w:styleId="HeaderSectionX3">
    <w:name w:val="Header Section X 3"/>
    <w:basedOn w:val="Heading1"/>
    <w:autoRedefine/>
    <w:rsid w:val="00D53C52"/>
    <w:pPr>
      <w:widowControl/>
      <w:autoSpaceDE/>
      <w:autoSpaceDN/>
      <w:spacing w:before="120" w:after="240"/>
      <w:ind w:left="0"/>
      <w:jc w:val="center"/>
    </w:pPr>
    <w:rPr>
      <w:bCs w:val="0"/>
      <w:sz w:val="36"/>
      <w:szCs w:val="20"/>
    </w:rPr>
  </w:style>
  <w:style w:type="paragraph" w:customStyle="1" w:styleId="i">
    <w:name w:val="(i)"/>
    <w:basedOn w:val="Normal"/>
    <w:rsid w:val="00D53C52"/>
    <w:pPr>
      <w:numPr>
        <w:numId w:val="12"/>
      </w:numPr>
      <w:tabs>
        <w:tab w:val="clear" w:pos="284"/>
      </w:tabs>
      <w:suppressAutoHyphens/>
      <w:ind w:left="0" w:firstLine="0"/>
      <w:jc w:val="both"/>
    </w:pPr>
    <w:rPr>
      <w:rFonts w:ascii="Tms Rmn" w:hAnsi="Tms Rmn"/>
      <w:szCs w:val="20"/>
    </w:rPr>
  </w:style>
  <w:style w:type="paragraph" w:styleId="Title">
    <w:name w:val="Title"/>
    <w:basedOn w:val="Normal"/>
    <w:link w:val="TitleChar"/>
    <w:uiPriority w:val="99"/>
    <w:qFormat/>
    <w:rsid w:val="00D53C52"/>
    <w:pPr>
      <w:jc w:val="center"/>
    </w:pPr>
    <w:rPr>
      <w:b/>
      <w:sz w:val="48"/>
      <w:szCs w:val="20"/>
    </w:rPr>
  </w:style>
  <w:style w:type="character" w:customStyle="1" w:styleId="TitleChar">
    <w:name w:val="Title Char"/>
    <w:basedOn w:val="DefaultParagraphFont"/>
    <w:link w:val="Title"/>
    <w:uiPriority w:val="99"/>
    <w:rsid w:val="00D53C52"/>
    <w:rPr>
      <w:rFonts w:ascii="Times New Roman" w:eastAsia="Times New Roman" w:hAnsi="Times New Roman" w:cs="Times New Roman"/>
      <w:b/>
      <w:sz w:val="48"/>
      <w:szCs w:val="20"/>
    </w:rPr>
  </w:style>
  <w:style w:type="paragraph" w:customStyle="1" w:styleId="Subtitle2">
    <w:name w:val="Subtitle 2"/>
    <w:basedOn w:val="Footer"/>
    <w:autoRedefine/>
    <w:rsid w:val="00D53C52"/>
    <w:pPr>
      <w:tabs>
        <w:tab w:val="clear" w:pos="4680"/>
        <w:tab w:val="clear" w:pos="9360"/>
        <w:tab w:val="right" w:leader="underscore" w:pos="9504"/>
      </w:tabs>
      <w:spacing w:before="120"/>
      <w:ind w:left="360" w:hanging="360"/>
      <w:jc w:val="center"/>
      <w:outlineLvl w:val="1"/>
    </w:pPr>
    <w:rPr>
      <w:b/>
      <w:sz w:val="36"/>
      <w:szCs w:val="20"/>
    </w:rPr>
  </w:style>
  <w:style w:type="paragraph" w:styleId="List">
    <w:name w:val="List"/>
    <w:aliases w:val="1. List"/>
    <w:basedOn w:val="Normal"/>
    <w:rsid w:val="00D53C52"/>
    <w:pPr>
      <w:spacing w:before="120" w:after="120"/>
      <w:ind w:left="1440"/>
      <w:jc w:val="both"/>
    </w:pPr>
    <w:rPr>
      <w:szCs w:val="20"/>
    </w:rPr>
  </w:style>
  <w:style w:type="paragraph" w:customStyle="1" w:styleId="BankNormal">
    <w:name w:val="BankNormal"/>
    <w:basedOn w:val="Normal"/>
    <w:rsid w:val="00D53C52"/>
    <w:pPr>
      <w:spacing w:after="240"/>
    </w:pPr>
    <w:rPr>
      <w:szCs w:val="20"/>
    </w:rPr>
  </w:style>
  <w:style w:type="paragraph" w:styleId="Subtitle">
    <w:name w:val="Subtitle"/>
    <w:basedOn w:val="Normal"/>
    <w:link w:val="SubtitleChar"/>
    <w:uiPriority w:val="11"/>
    <w:qFormat/>
    <w:rsid w:val="00D53C52"/>
    <w:pPr>
      <w:jc w:val="center"/>
    </w:pPr>
    <w:rPr>
      <w:b/>
      <w:sz w:val="44"/>
      <w:szCs w:val="20"/>
    </w:rPr>
  </w:style>
  <w:style w:type="character" w:customStyle="1" w:styleId="SubtitleChar">
    <w:name w:val="Subtitle Char"/>
    <w:basedOn w:val="DefaultParagraphFont"/>
    <w:link w:val="Subtitle"/>
    <w:uiPriority w:val="11"/>
    <w:rsid w:val="00D53C52"/>
    <w:rPr>
      <w:rFonts w:ascii="Times New Roman" w:eastAsia="Times New Roman" w:hAnsi="Times New Roman" w:cs="Times New Roman"/>
      <w:b/>
      <w:sz w:val="44"/>
      <w:szCs w:val="20"/>
    </w:rPr>
  </w:style>
  <w:style w:type="paragraph" w:customStyle="1" w:styleId="titulo">
    <w:name w:val="titulo"/>
    <w:basedOn w:val="Heading5"/>
    <w:rsid w:val="00D53C52"/>
    <w:pPr>
      <w:keepNext w:val="0"/>
      <w:keepLines w:val="0"/>
      <w:spacing w:before="0" w:after="240"/>
      <w:ind w:left="0" w:firstLine="0"/>
      <w:jc w:val="center"/>
    </w:pPr>
    <w:rPr>
      <w:rFonts w:ascii="Times New Roman Bold" w:eastAsia="Times New Roman" w:hAnsi="Times New Roman Bold"/>
      <w:b/>
      <w:color w:val="auto"/>
      <w:sz w:val="24"/>
      <w:szCs w:val="20"/>
      <w:lang w:eastAsia="en-US"/>
    </w:rPr>
  </w:style>
  <w:style w:type="paragraph" w:styleId="ListNumber">
    <w:name w:val="List Number"/>
    <w:basedOn w:val="Normal"/>
    <w:rsid w:val="00D53C52"/>
    <w:pPr>
      <w:tabs>
        <w:tab w:val="num" w:pos="284"/>
        <w:tab w:val="num" w:pos="648"/>
      </w:tabs>
      <w:spacing w:after="240"/>
      <w:ind w:left="648" w:hanging="284"/>
      <w:jc w:val="both"/>
    </w:pPr>
    <w:rPr>
      <w:szCs w:val="20"/>
    </w:rPr>
  </w:style>
  <w:style w:type="paragraph" w:customStyle="1" w:styleId="HeaderSectionV">
    <w:name w:val="Header Section V."/>
    <w:basedOn w:val="Normal"/>
    <w:rsid w:val="00D53C52"/>
    <w:pPr>
      <w:jc w:val="center"/>
    </w:pPr>
    <w:rPr>
      <w:b/>
      <w:sz w:val="36"/>
      <w:szCs w:val="20"/>
    </w:rPr>
  </w:style>
  <w:style w:type="paragraph" w:customStyle="1" w:styleId="Head2">
    <w:name w:val="Head 2"/>
    <w:basedOn w:val="Heading9"/>
    <w:rsid w:val="00D53C52"/>
    <w:pPr>
      <w:keepLines w:val="0"/>
      <w:widowControl w:val="0"/>
      <w:suppressAutoHyphens/>
      <w:spacing w:before="0"/>
      <w:ind w:left="0" w:firstLine="0"/>
      <w:outlineLvl w:val="9"/>
    </w:pPr>
    <w:rPr>
      <w:rFonts w:ascii="Times New Roman Bold" w:eastAsia="Times New Roman" w:hAnsi="Times New Roman Bold"/>
      <w:i w:val="0"/>
      <w:iCs w:val="0"/>
      <w:color w:val="auto"/>
      <w:spacing w:val="-4"/>
      <w:sz w:val="32"/>
      <w:lang w:eastAsia="en-US"/>
    </w:rPr>
  </w:style>
  <w:style w:type="paragraph" w:styleId="EndnoteText">
    <w:name w:val="endnote text"/>
    <w:basedOn w:val="Normal"/>
    <w:link w:val="EndnoteTextChar"/>
    <w:uiPriority w:val="99"/>
    <w:rsid w:val="00D53C5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szCs w:val="20"/>
    </w:rPr>
  </w:style>
  <w:style w:type="character" w:customStyle="1" w:styleId="EndnoteTextChar">
    <w:name w:val="Endnote Text Char"/>
    <w:basedOn w:val="DefaultParagraphFont"/>
    <w:link w:val="EndnoteText"/>
    <w:uiPriority w:val="99"/>
    <w:rsid w:val="00D53C52"/>
    <w:rPr>
      <w:rFonts w:ascii="Times New Roman" w:eastAsia="Times New Roman" w:hAnsi="Times New Roman" w:cs="Times New Roman"/>
      <w:sz w:val="24"/>
      <w:szCs w:val="20"/>
    </w:rPr>
  </w:style>
  <w:style w:type="paragraph" w:customStyle="1" w:styleId="HeaderSectionVI">
    <w:name w:val="Header Section VI."/>
    <w:basedOn w:val="HeaderSectionV"/>
    <w:rsid w:val="00D53C52"/>
    <w:pPr>
      <w:spacing w:before="120" w:after="240"/>
    </w:pPr>
  </w:style>
  <w:style w:type="paragraph" w:styleId="BlockText">
    <w:name w:val="Block Text"/>
    <w:basedOn w:val="Normal"/>
    <w:uiPriority w:val="99"/>
    <w:rsid w:val="00D53C52"/>
    <w:pPr>
      <w:tabs>
        <w:tab w:val="left" w:pos="1440"/>
        <w:tab w:val="left" w:pos="1800"/>
      </w:tabs>
      <w:suppressAutoHyphens/>
      <w:ind w:left="1080" w:right="-72" w:hanging="540"/>
      <w:jc w:val="both"/>
    </w:pPr>
    <w:rPr>
      <w:szCs w:val="20"/>
    </w:rPr>
  </w:style>
  <w:style w:type="paragraph" w:styleId="Index1">
    <w:name w:val="index 1"/>
    <w:basedOn w:val="Normal"/>
    <w:next w:val="Normal"/>
    <w:uiPriority w:val="99"/>
    <w:rsid w:val="00D53C52"/>
    <w:pPr>
      <w:tabs>
        <w:tab w:val="left" w:leader="dot" w:pos="9000"/>
        <w:tab w:val="right" w:pos="9360"/>
      </w:tabs>
      <w:suppressAutoHyphens/>
      <w:ind w:left="720"/>
    </w:pPr>
    <w:rPr>
      <w:szCs w:val="20"/>
    </w:rPr>
  </w:style>
  <w:style w:type="character" w:styleId="FollowedHyperlink">
    <w:name w:val="FollowedHyperlink"/>
    <w:uiPriority w:val="99"/>
    <w:rsid w:val="00D53C52"/>
    <w:rPr>
      <w:color w:val="800080"/>
      <w:u w:val="single"/>
    </w:rPr>
  </w:style>
  <w:style w:type="paragraph" w:customStyle="1" w:styleId="Head52">
    <w:name w:val="Head 5.2"/>
    <w:basedOn w:val="Normal"/>
    <w:rsid w:val="00D53C52"/>
    <w:pPr>
      <w:tabs>
        <w:tab w:val="left" w:pos="533"/>
      </w:tabs>
      <w:suppressAutoHyphens/>
      <w:ind w:left="533" w:hanging="533"/>
      <w:jc w:val="both"/>
    </w:pPr>
    <w:rPr>
      <w:b/>
      <w:szCs w:val="20"/>
    </w:rPr>
  </w:style>
  <w:style w:type="paragraph" w:customStyle="1" w:styleId="HeaderSectionIX">
    <w:name w:val="Header Section IX"/>
    <w:basedOn w:val="Normal"/>
    <w:rsid w:val="00D53C52"/>
    <w:pPr>
      <w:spacing w:before="240" w:after="240"/>
      <w:jc w:val="center"/>
    </w:pPr>
    <w:rPr>
      <w:rFonts w:ascii="Times New Roman Bold" w:hAnsi="Times New Roman Bold"/>
      <w:b/>
      <w:sz w:val="36"/>
      <w:szCs w:val="20"/>
    </w:rPr>
  </w:style>
  <w:style w:type="paragraph" w:customStyle="1" w:styleId="Document1">
    <w:name w:val="Document 1"/>
    <w:rsid w:val="00D53C52"/>
    <w:pPr>
      <w:keepNext/>
      <w:keepLines/>
      <w:tabs>
        <w:tab w:val="left" w:pos="-720"/>
      </w:tabs>
      <w:suppressAutoHyphens/>
      <w:spacing w:line="240" w:lineRule="auto"/>
      <w:jc w:val="left"/>
    </w:pPr>
    <w:rPr>
      <w:rFonts w:ascii="Courier" w:eastAsia="Times New Roman" w:hAnsi="Courier" w:cs="Times New Roman"/>
      <w:sz w:val="24"/>
      <w:szCs w:val="20"/>
    </w:rPr>
  </w:style>
  <w:style w:type="paragraph" w:customStyle="1" w:styleId="Head81">
    <w:name w:val="Head 8.1"/>
    <w:basedOn w:val="Heading1"/>
    <w:rsid w:val="00D53C52"/>
    <w:pPr>
      <w:widowControl/>
      <w:suppressAutoHyphens/>
      <w:autoSpaceDE/>
      <w:autoSpaceDN/>
      <w:spacing w:before="480" w:after="240"/>
      <w:ind w:left="0"/>
      <w:jc w:val="center"/>
      <w:outlineLvl w:val="9"/>
    </w:pPr>
    <w:rPr>
      <w:rFonts w:ascii="Times New Roman Bold" w:hAnsi="Times New Roman Bold"/>
      <w:bCs w:val="0"/>
      <w:sz w:val="32"/>
      <w:szCs w:val="20"/>
      <w:lang w:val="en-GB"/>
    </w:rPr>
  </w:style>
  <w:style w:type="paragraph" w:customStyle="1" w:styleId="Technical8">
    <w:name w:val="Technical 8"/>
    <w:rsid w:val="00D53C52"/>
    <w:pPr>
      <w:tabs>
        <w:tab w:val="left" w:pos="-720"/>
      </w:tabs>
      <w:suppressAutoHyphens/>
      <w:spacing w:line="240" w:lineRule="auto"/>
      <w:ind w:firstLine="720"/>
      <w:jc w:val="left"/>
    </w:pPr>
    <w:rPr>
      <w:rFonts w:ascii="Courier" w:eastAsia="Times New Roman" w:hAnsi="Courier" w:cs="Times New Roman"/>
      <w:b/>
      <w:sz w:val="24"/>
      <w:szCs w:val="20"/>
    </w:rPr>
  </w:style>
  <w:style w:type="paragraph" w:customStyle="1" w:styleId="HeaderStyle1-ClausesAfter0ptLeft0Hanging">
    <w:name w:val="Header Style 1 - Clauses + After: 0 pt Left: 0&quot; Hanging:..."/>
    <w:basedOn w:val="Normal"/>
    <w:rsid w:val="00D53C52"/>
    <w:pPr>
      <w:tabs>
        <w:tab w:val="left" w:pos="576"/>
      </w:tabs>
      <w:spacing w:after="200"/>
      <w:ind w:left="576" w:hanging="576"/>
      <w:jc w:val="both"/>
    </w:pPr>
    <w:rPr>
      <w:szCs w:val="20"/>
      <w:lang w:val="es-ES_tradnl"/>
    </w:rPr>
  </w:style>
  <w:style w:type="paragraph" w:customStyle="1" w:styleId="HeaderStyle1-ClausesAfter0pt">
    <w:name w:val="Header Style 1 - Clauses + After: 0 pt"/>
    <w:basedOn w:val="Normal"/>
    <w:rsid w:val="00D53C52"/>
    <w:pPr>
      <w:spacing w:after="200"/>
      <w:jc w:val="both"/>
    </w:pPr>
    <w:rPr>
      <w:bCs/>
      <w:szCs w:val="20"/>
      <w:lang w:val="es-ES_tradnl"/>
    </w:rPr>
  </w:style>
  <w:style w:type="paragraph" w:customStyle="1" w:styleId="HeaderStyle2-SubClausesBold">
    <w:name w:val="Header Style 2 - SubClauses + Bold"/>
    <w:basedOn w:val="Normal"/>
    <w:link w:val="HeaderStyle2-SubClausesBoldChar"/>
    <w:autoRedefine/>
    <w:rsid w:val="00D53C52"/>
    <w:pPr>
      <w:tabs>
        <w:tab w:val="left" w:pos="576"/>
      </w:tabs>
      <w:spacing w:after="200"/>
      <w:ind w:left="612"/>
      <w:jc w:val="both"/>
    </w:pPr>
    <w:rPr>
      <w:b/>
      <w:bCs/>
      <w:szCs w:val="20"/>
      <w:lang w:val="es-ES_tradnl"/>
    </w:rPr>
  </w:style>
  <w:style w:type="character" w:customStyle="1" w:styleId="HeaderStyle2-SubClausesBoldChar">
    <w:name w:val="Header Style 2 - SubClauses + Bold Char"/>
    <w:link w:val="HeaderStyle2-SubClausesBold"/>
    <w:rsid w:val="00D53C52"/>
    <w:rPr>
      <w:rFonts w:ascii="Times New Roman" w:eastAsia="Times New Roman" w:hAnsi="Times New Roman" w:cs="Times New Roman"/>
      <w:b/>
      <w:bCs/>
      <w:sz w:val="24"/>
      <w:szCs w:val="20"/>
      <w:lang w:val="es-ES_tradnl"/>
    </w:rPr>
  </w:style>
  <w:style w:type="paragraph" w:customStyle="1" w:styleId="WW-PlainText">
    <w:name w:val="WW-Plain Text"/>
    <w:basedOn w:val="Normal"/>
    <w:rsid w:val="00D53C52"/>
    <w:pPr>
      <w:suppressAutoHyphens/>
    </w:pPr>
    <w:rPr>
      <w:rFonts w:ascii="Courier New" w:hAnsi="Courier New"/>
      <w:color w:val="000000"/>
      <w:sz w:val="20"/>
      <w:szCs w:val="20"/>
    </w:rPr>
  </w:style>
  <w:style w:type="paragraph" w:styleId="PlainText">
    <w:name w:val="Plain Text"/>
    <w:aliases w:val=" Char, Char Char Char, Char Char Char Char Char, Char Char Char Char Char Char Char, Char Char Char Char Char Char Char Char, Char Char Char Char Char Char Char Char Char Char Char Char"/>
    <w:basedOn w:val="Normal"/>
    <w:link w:val="PlainTextChar"/>
    <w:uiPriority w:val="99"/>
    <w:rsid w:val="00D53C52"/>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1, Char Char Char Char Char Char Char Char Char, Char Char Char Char Char Char Char Char Char Char Char Char Char"/>
    <w:basedOn w:val="DefaultParagraphFont"/>
    <w:link w:val="PlainText"/>
    <w:uiPriority w:val="99"/>
    <w:rsid w:val="00D53C52"/>
    <w:rPr>
      <w:rFonts w:ascii="Courier New" w:eastAsia="Times New Roman" w:hAnsi="Courier New" w:cs="Times New Roman"/>
      <w:sz w:val="20"/>
      <w:szCs w:val="20"/>
    </w:rPr>
  </w:style>
  <w:style w:type="paragraph" w:customStyle="1" w:styleId="texte">
    <w:name w:val="texte"/>
    <w:basedOn w:val="Normal"/>
    <w:rsid w:val="00D53C52"/>
    <w:pPr>
      <w:overflowPunct w:val="0"/>
      <w:autoSpaceDE w:val="0"/>
      <w:autoSpaceDN w:val="0"/>
      <w:adjustRightInd w:val="0"/>
    </w:pPr>
    <w:rPr>
      <w:rFonts w:ascii="Arial" w:hAnsi="Arial"/>
      <w:szCs w:val="20"/>
      <w:lang w:val="fr-FR"/>
    </w:rPr>
  </w:style>
  <w:style w:type="paragraph" w:customStyle="1" w:styleId="WW-BodyText3">
    <w:name w:val="WW-Body Text 3"/>
    <w:basedOn w:val="Normal"/>
    <w:rsid w:val="00D53C52"/>
    <w:pPr>
      <w:widowControl w:val="0"/>
      <w:suppressAutoHyphens/>
    </w:pPr>
    <w:rPr>
      <w:szCs w:val="20"/>
    </w:rPr>
  </w:style>
  <w:style w:type="paragraph" w:customStyle="1" w:styleId="HeaderSecVI-1">
    <w:name w:val="Header Sec VI - 1"/>
    <w:basedOn w:val="HeaderSectionV"/>
    <w:rsid w:val="00D53C52"/>
  </w:style>
  <w:style w:type="paragraph" w:customStyle="1" w:styleId="Heading4entity">
    <w:name w:val="Heading 4 entity"/>
    <w:basedOn w:val="Heading4"/>
    <w:next w:val="Normal"/>
    <w:rsid w:val="00D53C52"/>
    <w:pPr>
      <w:keepLines w:val="0"/>
      <w:tabs>
        <w:tab w:val="num" w:pos="864"/>
      </w:tabs>
      <w:spacing w:before="240" w:after="60"/>
      <w:ind w:left="864" w:hanging="864"/>
    </w:pPr>
    <w:rPr>
      <w:rFonts w:ascii="Arial" w:eastAsia="Times New Roman" w:hAnsi="Arial" w:cs="Times New Roman"/>
      <w:iCs w:val="0"/>
      <w:color w:val="auto"/>
      <w:sz w:val="20"/>
      <w:szCs w:val="28"/>
      <w:lang w:val="en-GB"/>
    </w:rPr>
  </w:style>
  <w:style w:type="paragraph" w:customStyle="1" w:styleId="StandardparagraphChar">
    <w:name w:val="Standard paragraph Char"/>
    <w:rsid w:val="00D53C52"/>
    <w:pPr>
      <w:spacing w:before="60" w:after="60" w:line="240" w:lineRule="auto"/>
      <w:jc w:val="both"/>
    </w:pPr>
    <w:rPr>
      <w:rFonts w:ascii="Times New Roman" w:eastAsia="Times New Roman" w:hAnsi="Times New Roman" w:cs="Times New Roman"/>
      <w:sz w:val="20"/>
      <w:szCs w:val="20"/>
      <w:lang w:val="en-GB"/>
    </w:rPr>
  </w:style>
  <w:style w:type="character" w:customStyle="1" w:styleId="Displaytext">
    <w:name w:val="Display text"/>
    <w:rsid w:val="00D53C52"/>
    <w:rPr>
      <w:rFonts w:ascii="Courier New" w:hAnsi="Courier New"/>
      <w:b/>
      <w:sz w:val="24"/>
      <w:u w:val="none"/>
      <w:bdr w:val="single" w:sz="4" w:space="0" w:color="auto"/>
    </w:rPr>
  </w:style>
  <w:style w:type="paragraph" w:customStyle="1" w:styleId="Tablebody1centred">
    <w:name w:val="Table body 1 centred"/>
    <w:basedOn w:val="Normal"/>
    <w:next w:val="Normal"/>
    <w:rsid w:val="00D53C52"/>
    <w:pPr>
      <w:spacing w:before="20" w:after="20"/>
      <w:jc w:val="center"/>
    </w:pPr>
    <w:rPr>
      <w:sz w:val="20"/>
      <w:szCs w:val="20"/>
      <w:lang w:val="en-GB"/>
    </w:rPr>
  </w:style>
  <w:style w:type="paragraph" w:customStyle="1" w:styleId="Tablebody1left">
    <w:name w:val="Table body 1 left"/>
    <w:basedOn w:val="Normal"/>
    <w:next w:val="Normal"/>
    <w:rsid w:val="00D53C52"/>
    <w:pPr>
      <w:spacing w:before="20" w:after="20"/>
    </w:pPr>
    <w:rPr>
      <w:sz w:val="20"/>
      <w:szCs w:val="20"/>
      <w:lang w:val="en-GB"/>
    </w:rPr>
  </w:style>
  <w:style w:type="paragraph" w:customStyle="1" w:styleId="Tablebody2centred">
    <w:name w:val="Table body 2 centred"/>
    <w:basedOn w:val="Normal"/>
    <w:next w:val="Normal"/>
    <w:rsid w:val="00D53C52"/>
    <w:pPr>
      <w:spacing w:before="40" w:after="40"/>
      <w:jc w:val="center"/>
    </w:pPr>
    <w:rPr>
      <w:sz w:val="20"/>
      <w:szCs w:val="20"/>
      <w:lang w:val="en-GB"/>
    </w:rPr>
  </w:style>
  <w:style w:type="table" w:customStyle="1" w:styleId="Cuadrculaclara-nfasis11">
    <w:name w:val="Cuadrícula clara - Énfasis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2">
    <w:name w:val="List 2"/>
    <w:basedOn w:val="Normal"/>
    <w:uiPriority w:val="99"/>
    <w:unhideWhenUsed/>
    <w:rsid w:val="00D53C52"/>
    <w:pPr>
      <w:ind w:left="566" w:hanging="283"/>
      <w:contextualSpacing/>
    </w:pPr>
    <w:rPr>
      <w:szCs w:val="20"/>
    </w:rPr>
  </w:style>
  <w:style w:type="paragraph" w:styleId="List3">
    <w:name w:val="List 3"/>
    <w:basedOn w:val="Normal"/>
    <w:uiPriority w:val="99"/>
    <w:unhideWhenUsed/>
    <w:rsid w:val="00D53C52"/>
    <w:pPr>
      <w:ind w:left="849" w:hanging="283"/>
      <w:contextualSpacing/>
    </w:pPr>
    <w:rPr>
      <w:szCs w:val="20"/>
    </w:rPr>
  </w:style>
  <w:style w:type="paragraph" w:styleId="ListContinue">
    <w:name w:val="List Continue"/>
    <w:basedOn w:val="Normal"/>
    <w:uiPriority w:val="99"/>
    <w:unhideWhenUsed/>
    <w:rsid w:val="00D53C52"/>
    <w:pPr>
      <w:spacing w:after="120"/>
      <w:ind w:left="283"/>
      <w:contextualSpacing/>
    </w:pPr>
    <w:rPr>
      <w:szCs w:val="20"/>
    </w:rPr>
  </w:style>
  <w:style w:type="paragraph" w:styleId="BodyTextFirstIndent">
    <w:name w:val="Body Text First Indent"/>
    <w:basedOn w:val="BodyText"/>
    <w:link w:val="BodyTextFirstIndentChar"/>
    <w:uiPriority w:val="99"/>
    <w:unhideWhenUsed/>
    <w:rsid w:val="00D53C52"/>
    <w:pPr>
      <w:widowControl/>
      <w:autoSpaceDE/>
      <w:autoSpaceDN/>
      <w:ind w:left="0" w:firstLine="360"/>
    </w:pPr>
    <w:rPr>
      <w:sz w:val="24"/>
      <w:szCs w:val="26"/>
    </w:rPr>
  </w:style>
  <w:style w:type="character" w:customStyle="1" w:styleId="BodyTextFirstIndentChar">
    <w:name w:val="Body Text First Indent Char"/>
    <w:basedOn w:val="BodyTextChar"/>
    <w:link w:val="BodyTextFirstIndent"/>
    <w:uiPriority w:val="99"/>
    <w:rsid w:val="00D53C52"/>
    <w:rPr>
      <w:rFonts w:ascii="Times New Roman" w:eastAsia="Times New Roman" w:hAnsi="Times New Roman" w:cs="Times New Roman"/>
      <w:sz w:val="24"/>
      <w:szCs w:val="26"/>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Ch Char"/>
    <w:rsid w:val="00D53C52"/>
    <w:rPr>
      <w:rFonts w:ascii=".VnTime" w:hAnsi=".VnTime"/>
      <w:sz w:val="26"/>
    </w:rPr>
  </w:style>
  <w:style w:type="paragraph" w:styleId="BodyTextFirstIndent2">
    <w:name w:val="Body Text First Indent 2"/>
    <w:basedOn w:val="BodyTextIndent"/>
    <w:link w:val="BodyTextFirstIndent2Char"/>
    <w:uiPriority w:val="99"/>
    <w:unhideWhenUsed/>
    <w:rsid w:val="00D53C52"/>
    <w:pPr>
      <w:spacing w:after="0"/>
      <w:ind w:firstLine="360"/>
    </w:pPr>
    <w:rPr>
      <w:szCs w:val="20"/>
    </w:rPr>
  </w:style>
  <w:style w:type="character" w:customStyle="1" w:styleId="BodyTextFirstIndent2Char">
    <w:name w:val="Body Text First Indent 2 Char"/>
    <w:basedOn w:val="BodyTextIndentChar"/>
    <w:link w:val="BodyTextFirstIndent2"/>
    <w:uiPriority w:val="99"/>
    <w:rsid w:val="00D53C52"/>
    <w:rPr>
      <w:rFonts w:ascii="Times New Roman" w:eastAsia="Times New Roman" w:hAnsi="Times New Roman" w:cs="Times New Roman"/>
      <w:sz w:val="24"/>
      <w:szCs w:val="20"/>
    </w:rPr>
  </w:style>
  <w:style w:type="character" w:customStyle="1" w:styleId="BodyTextIndentChar1">
    <w:name w:val="Body Text Indent Char1"/>
    <w:rsid w:val="00D53C52"/>
    <w:rPr>
      <w:rFonts w:ascii=".VnTimeH" w:hAnsi=".VnTimeH"/>
      <w:b/>
      <w:sz w:val="24"/>
    </w:rPr>
  </w:style>
  <w:style w:type="table" w:customStyle="1" w:styleId="ListColorfulAccent6">
    <w:name w:val="List Colorful Accent 6"/>
    <w:basedOn w:val="TableNormal"/>
    <w:uiPriority w:val="72"/>
    <w:rsid w:val="00D53C52"/>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
    <w:name w:val="List Light Accent 5"/>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
    <w:name w:val="List Light Accent 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
    <w:name w:val="List Light Accent 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
    <w:name w:val="List Medium 2 Accent 3"/>
    <w:basedOn w:val="TableNormal"/>
    <w:uiPriority w:val="66"/>
    <w:rsid w:val="00D53C52"/>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
    <w:name w:val="List Light - Accent 1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ull">
    <w:name w:val="null"/>
    <w:rsid w:val="00D53C52"/>
  </w:style>
  <w:style w:type="character" w:customStyle="1" w:styleId="longtext">
    <w:name w:val="long_text"/>
    <w:rsid w:val="00D53C52"/>
  </w:style>
  <w:style w:type="character" w:styleId="EndnoteReference">
    <w:name w:val="endnote reference"/>
    <w:uiPriority w:val="99"/>
    <w:unhideWhenUsed/>
    <w:rsid w:val="00D53C52"/>
    <w:rPr>
      <w:vertAlign w:val="superscript"/>
    </w:rPr>
  </w:style>
  <w:style w:type="table" w:customStyle="1" w:styleId="ListLight-Accent141">
    <w:name w:val="List Light - Accent 14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
    <w:name w:val="List Light - Accent 14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
    <w:name w:val="List Light - Accent 14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
    <w:name w:val="List Light - Accent 13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
    <w:name w:val="List Light - Accent 13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
    <w:name w:val="List Light - Accent 13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
    <w:name w:val="List Light - Accent 13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aptionChar">
    <w:name w:val="Caption Char"/>
    <w:aliases w:val=" Char1 Char,Caption-tables Char,Char1 Char,Figure reference Char,Tab_Überschrift Char,Tabellen Char,Table legend Char,~Caption Char"/>
    <w:link w:val="Caption"/>
    <w:rsid w:val="00D53C52"/>
    <w:rPr>
      <w:rFonts w:ascii="Verdana" w:eastAsia="Times New Roman" w:hAnsi="Verdana" w:cs="Times New Roman"/>
      <w:b/>
      <w:bCs/>
      <w:color w:val="4F81BD"/>
      <w:sz w:val="18"/>
      <w:szCs w:val="18"/>
      <w:lang w:val="en-GB" w:eastAsia="es-ES"/>
    </w:rPr>
  </w:style>
  <w:style w:type="character" w:customStyle="1" w:styleId="atn">
    <w:name w:val="atn"/>
    <w:rsid w:val="00D53C52"/>
  </w:style>
  <w:style w:type="paragraph" w:customStyle="1" w:styleId="font6">
    <w:name w:val="font6"/>
    <w:basedOn w:val="Normal"/>
    <w:rsid w:val="00D53C52"/>
    <w:pPr>
      <w:spacing w:before="100" w:beforeAutospacing="1" w:after="100" w:afterAutospacing="1"/>
    </w:pPr>
    <w:rPr>
      <w:b/>
      <w:bCs/>
      <w:color w:val="000000"/>
      <w:sz w:val="14"/>
      <w:szCs w:val="14"/>
    </w:rPr>
  </w:style>
  <w:style w:type="paragraph" w:customStyle="1" w:styleId="font7">
    <w:name w:val="font7"/>
    <w:basedOn w:val="Normal"/>
    <w:rsid w:val="00D53C52"/>
    <w:pPr>
      <w:spacing w:before="100" w:beforeAutospacing="1" w:after="100" w:afterAutospacing="1"/>
    </w:pPr>
    <w:rPr>
      <w:color w:val="000000"/>
    </w:rPr>
  </w:style>
  <w:style w:type="paragraph" w:customStyle="1" w:styleId="font8">
    <w:name w:val="font8"/>
    <w:basedOn w:val="Normal"/>
    <w:rsid w:val="00D53C52"/>
    <w:pPr>
      <w:spacing w:before="100" w:beforeAutospacing="1" w:after="100" w:afterAutospacing="1"/>
    </w:pPr>
    <w:rPr>
      <w:b/>
      <w:bCs/>
    </w:rPr>
  </w:style>
  <w:style w:type="paragraph" w:customStyle="1" w:styleId="font9">
    <w:name w:val="font9"/>
    <w:basedOn w:val="Normal"/>
    <w:rsid w:val="00D53C52"/>
    <w:pPr>
      <w:spacing w:before="100" w:beforeAutospacing="1" w:after="100" w:afterAutospacing="1"/>
    </w:pPr>
    <w:rPr>
      <w:color w:val="1F497D"/>
    </w:rPr>
  </w:style>
  <w:style w:type="paragraph" w:customStyle="1" w:styleId="font10">
    <w:name w:val="font10"/>
    <w:basedOn w:val="Normal"/>
    <w:rsid w:val="00D53C52"/>
    <w:pPr>
      <w:spacing w:before="100" w:beforeAutospacing="1" w:after="100" w:afterAutospacing="1"/>
    </w:pPr>
  </w:style>
  <w:style w:type="paragraph" w:customStyle="1" w:styleId="font11">
    <w:name w:val="font11"/>
    <w:basedOn w:val="Normal"/>
    <w:rsid w:val="00D53C52"/>
    <w:pPr>
      <w:spacing w:before="100" w:beforeAutospacing="1" w:after="100" w:afterAutospacing="1"/>
    </w:pPr>
    <w:rPr>
      <w:color w:val="FF0000"/>
    </w:rPr>
  </w:style>
  <w:style w:type="paragraph" w:customStyle="1" w:styleId="font12">
    <w:name w:val="font12"/>
    <w:basedOn w:val="Normal"/>
    <w:rsid w:val="00D53C52"/>
    <w:pPr>
      <w:spacing w:before="100" w:beforeAutospacing="1" w:after="100" w:afterAutospacing="1"/>
    </w:pPr>
    <w:rPr>
      <w:color w:val="0070C0"/>
    </w:rPr>
  </w:style>
  <w:style w:type="paragraph" w:customStyle="1" w:styleId="font13">
    <w:name w:val="font13"/>
    <w:basedOn w:val="Normal"/>
    <w:rsid w:val="00D53C52"/>
    <w:pPr>
      <w:spacing w:before="100" w:beforeAutospacing="1" w:after="100" w:afterAutospacing="1"/>
    </w:pPr>
    <w:rPr>
      <w:b/>
      <w:bCs/>
      <w:color w:val="0070C0"/>
    </w:rPr>
  </w:style>
  <w:style w:type="paragraph" w:customStyle="1" w:styleId="xl65">
    <w:name w:val="xl6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66">
    <w:name w:val="xl6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D53C52"/>
    <w:pPr>
      <w:spacing w:before="100" w:beforeAutospacing="1" w:after="100" w:afterAutospacing="1"/>
      <w:textAlignment w:val="center"/>
    </w:pPr>
  </w:style>
  <w:style w:type="paragraph" w:customStyle="1" w:styleId="xl68">
    <w:name w:val="xl68"/>
    <w:basedOn w:val="Normal"/>
    <w:rsid w:val="00D53C52"/>
    <w:pPr>
      <w:spacing w:before="100" w:beforeAutospacing="1" w:after="100" w:afterAutospacing="1"/>
      <w:textAlignment w:val="center"/>
    </w:pPr>
    <w:rPr>
      <w:b/>
      <w:bCs/>
      <w:sz w:val="28"/>
      <w:szCs w:val="28"/>
    </w:rPr>
  </w:style>
  <w:style w:type="paragraph" w:customStyle="1" w:styleId="xl69">
    <w:name w:val="xl6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2">
    <w:name w:val="xl7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3">
    <w:name w:val="xl73"/>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4">
    <w:name w:val="xl7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70C0"/>
    </w:rPr>
  </w:style>
  <w:style w:type="paragraph" w:customStyle="1" w:styleId="xl75">
    <w:name w:val="xl7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6">
    <w:name w:val="xl7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7">
    <w:name w:val="xl77"/>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30"/>
      <w:szCs w:val="30"/>
    </w:rPr>
  </w:style>
  <w:style w:type="paragraph" w:customStyle="1" w:styleId="xl79">
    <w:name w:val="xl7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Normal"/>
    <w:rsid w:val="00D53C52"/>
    <w:pPr>
      <w:spacing w:before="100" w:beforeAutospacing="1" w:after="100" w:afterAutospacing="1"/>
      <w:textAlignment w:val="center"/>
    </w:pPr>
  </w:style>
  <w:style w:type="paragraph" w:customStyle="1" w:styleId="xl81">
    <w:name w:val="xl81"/>
    <w:basedOn w:val="Normal"/>
    <w:rsid w:val="00D53C52"/>
    <w:pPr>
      <w:spacing w:before="100" w:beforeAutospacing="1" w:after="100" w:afterAutospacing="1"/>
      <w:textAlignment w:val="center"/>
    </w:pPr>
  </w:style>
  <w:style w:type="paragraph" w:customStyle="1" w:styleId="xl82">
    <w:name w:val="xl8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D53C52"/>
    <w:pPr>
      <w:spacing w:before="100" w:beforeAutospacing="1" w:after="100" w:afterAutospacing="1"/>
      <w:textAlignment w:val="center"/>
    </w:pPr>
  </w:style>
  <w:style w:type="paragraph" w:customStyle="1" w:styleId="xl84">
    <w:name w:val="xl8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85">
    <w:name w:val="xl85"/>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30"/>
      <w:szCs w:val="30"/>
    </w:rPr>
  </w:style>
  <w:style w:type="paragraph" w:customStyle="1" w:styleId="xl86">
    <w:name w:val="xl86"/>
    <w:basedOn w:val="Normal"/>
    <w:rsid w:val="00D53C52"/>
    <w:pPr>
      <w:spacing w:before="100" w:beforeAutospacing="1" w:after="100" w:afterAutospacing="1"/>
      <w:jc w:val="center"/>
      <w:textAlignment w:val="center"/>
    </w:pPr>
    <w:rPr>
      <w:b/>
      <w:bCs/>
      <w:sz w:val="28"/>
      <w:szCs w:val="28"/>
    </w:rPr>
  </w:style>
  <w:style w:type="paragraph" w:customStyle="1" w:styleId="xl87">
    <w:name w:val="xl87"/>
    <w:basedOn w:val="Normal"/>
    <w:rsid w:val="00D53C52"/>
    <w:pPr>
      <w:pBdr>
        <w:bottom w:val="single" w:sz="4" w:space="0" w:color="auto"/>
      </w:pBdr>
      <w:spacing w:before="100" w:beforeAutospacing="1" w:after="100" w:afterAutospacing="1"/>
      <w:jc w:val="center"/>
      <w:textAlignment w:val="center"/>
    </w:pPr>
    <w:rPr>
      <w:i/>
      <w:iCs/>
      <w:sz w:val="28"/>
      <w:szCs w:val="28"/>
    </w:rPr>
  </w:style>
  <w:style w:type="character" w:customStyle="1" w:styleId="BodytextExact">
    <w:name w:val="Body text Exact"/>
    <w:rsid w:val="00D53C52"/>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oncon">
    <w:name w:val="Đoạn con"/>
    <w:basedOn w:val="Normal"/>
    <w:next w:val="Normal"/>
    <w:autoRedefine/>
    <w:qFormat/>
    <w:rsid w:val="00D53C52"/>
    <w:pPr>
      <w:numPr>
        <w:numId w:val="15"/>
      </w:numPr>
      <w:ind w:left="576" w:right="576" w:firstLine="0"/>
      <w:jc w:val="both"/>
    </w:pPr>
    <w:rPr>
      <w:rFonts w:eastAsia="Calibri"/>
      <w:sz w:val="26"/>
      <w:szCs w:val="22"/>
    </w:rPr>
  </w:style>
  <w:style w:type="paragraph" w:customStyle="1" w:styleId="Paragraph">
    <w:name w:val="Paragraph"/>
    <w:basedOn w:val="Normal"/>
    <w:rsid w:val="00D53C52"/>
    <w:pPr>
      <w:spacing w:before="120" w:line="264" w:lineRule="auto"/>
      <w:ind w:firstLine="357"/>
      <w:jc w:val="both"/>
    </w:pPr>
    <w:rPr>
      <w:rFonts w:ascii="VNtimes new roman" w:hAnsi="VNtimes new roman"/>
      <w:sz w:val="26"/>
      <w:szCs w:val="20"/>
    </w:rPr>
  </w:style>
  <w:style w:type="numbering" w:customStyle="1" w:styleId="Bulleted1">
    <w:name w:val="Bulleted1"/>
    <w:rsid w:val="00D53C52"/>
    <w:pPr>
      <w:numPr>
        <w:numId w:val="16"/>
      </w:numPr>
    </w:pPr>
  </w:style>
  <w:style w:type="paragraph" w:customStyle="1" w:styleId="Bulleted4">
    <w:name w:val="Bulleted4"/>
    <w:basedOn w:val="Normal"/>
    <w:rsid w:val="00D53C52"/>
    <w:pPr>
      <w:numPr>
        <w:numId w:val="16"/>
      </w:numPr>
      <w:spacing w:line="312" w:lineRule="auto"/>
      <w:jc w:val="both"/>
    </w:pPr>
    <w:rPr>
      <w:sz w:val="26"/>
      <w:szCs w:val="20"/>
    </w:rPr>
  </w:style>
  <w:style w:type="paragraph" w:customStyle="1" w:styleId="CharCharCharCharCharCharCharCharChar1Char">
    <w:name w:val="Char Char Char Char Char Char Char Char Char1 Char"/>
    <w:basedOn w:val="Normal"/>
    <w:next w:val="Normal"/>
    <w:autoRedefine/>
    <w:semiHidden/>
    <w:rsid w:val="00D53C52"/>
    <w:pPr>
      <w:spacing w:before="120" w:after="120" w:line="312" w:lineRule="auto"/>
    </w:pPr>
    <w:rPr>
      <w:sz w:val="28"/>
      <w:szCs w:val="22"/>
    </w:rPr>
  </w:style>
  <w:style w:type="numbering" w:customStyle="1" w:styleId="Style1">
    <w:name w:val="Style1"/>
    <w:rsid w:val="00D53C52"/>
    <w:pPr>
      <w:numPr>
        <w:numId w:val="17"/>
      </w:numPr>
    </w:pPr>
  </w:style>
  <w:style w:type="paragraph" w:styleId="TOCHeading">
    <w:name w:val="TOC Heading"/>
    <w:basedOn w:val="Heading1"/>
    <w:next w:val="Normal"/>
    <w:uiPriority w:val="39"/>
    <w:unhideWhenUsed/>
    <w:qFormat/>
    <w:rsid w:val="00D53C52"/>
    <w:pPr>
      <w:keepNext/>
      <w:keepLines/>
      <w:widowControl/>
      <w:autoSpaceDE/>
      <w:autoSpaceDN/>
      <w:spacing w:before="480" w:line="276" w:lineRule="auto"/>
      <w:ind w:left="0"/>
      <w:outlineLvl w:val="9"/>
    </w:pPr>
    <w:rPr>
      <w:rFonts w:ascii="Cambria" w:hAnsi="Cambria"/>
      <w:color w:val="365F91"/>
    </w:rPr>
  </w:style>
  <w:style w:type="character" w:customStyle="1" w:styleId="Bodytext7">
    <w:name w:val="Body text (7)"/>
    <w:rsid w:val="00D53C52"/>
    <w:rPr>
      <w:rFonts w:ascii="Verdana" w:eastAsia="Verdana" w:hAnsi="Verdana" w:cs="Verdana"/>
      <w:b w:val="0"/>
      <w:bCs w:val="0"/>
      <w:i w:val="0"/>
      <w:iCs w:val="0"/>
      <w:smallCaps w:val="0"/>
      <w:strike w:val="0"/>
      <w:color w:val="000000"/>
      <w:spacing w:val="0"/>
      <w:w w:val="100"/>
      <w:position w:val="0"/>
      <w:sz w:val="15"/>
      <w:szCs w:val="15"/>
      <w:u w:val="none"/>
      <w:lang w:val="en-US"/>
    </w:rPr>
  </w:style>
  <w:style w:type="paragraph" w:customStyle="1" w:styleId="CharCharCharCharCharCharCharCharCharCharCharCharCharCharCharChar">
    <w:name w:val="Char Char Char Char Char Char Char Char Char Char Char Char Char Char Char Char"/>
    <w:basedOn w:val="Normal"/>
    <w:rsid w:val="00D53C52"/>
    <w:pPr>
      <w:autoSpaceDE w:val="0"/>
      <w:autoSpaceDN w:val="0"/>
      <w:adjustRightInd w:val="0"/>
      <w:spacing w:before="120" w:after="160" w:line="240" w:lineRule="exact"/>
    </w:pPr>
    <w:rPr>
      <w:rFonts w:ascii="Verdana" w:eastAsia="SimSun" w:hAnsi="Verdana" w:cs="Verdana"/>
      <w:sz w:val="20"/>
      <w:szCs w:val="20"/>
    </w:rPr>
  </w:style>
  <w:style w:type="paragraph" w:customStyle="1" w:styleId="Normal1">
    <w:name w:val="Normal1"/>
    <w:rsid w:val="00D53C52"/>
    <w:pPr>
      <w:jc w:val="left"/>
    </w:pPr>
    <w:rPr>
      <w:rFonts w:ascii="Times New Roman" w:eastAsia="Arial" w:hAnsi="Times New Roman" w:cs="Arial"/>
      <w:color w:val="000000"/>
      <w:sz w:val="26"/>
    </w:rPr>
  </w:style>
  <w:style w:type="paragraph" w:customStyle="1" w:styleId="onvn">
    <w:name w:val="Đoạn văn"/>
    <w:basedOn w:val="Normal"/>
    <w:link w:val="onvnChar"/>
    <w:qFormat/>
    <w:rsid w:val="00D53C52"/>
    <w:pPr>
      <w:ind w:firstLine="576"/>
      <w:jc w:val="both"/>
    </w:pPr>
    <w:rPr>
      <w:rFonts w:eastAsia="Calibri"/>
      <w:sz w:val="26"/>
      <w:szCs w:val="26"/>
    </w:rPr>
  </w:style>
  <w:style w:type="character" w:customStyle="1" w:styleId="onvnChar">
    <w:name w:val="Đoạn văn Char"/>
    <w:link w:val="onvn"/>
    <w:rsid w:val="00D53C52"/>
    <w:rPr>
      <w:rFonts w:ascii="Times New Roman" w:eastAsia="Calibri" w:hAnsi="Times New Roman" w:cs="Times New Roman"/>
      <w:sz w:val="26"/>
      <w:szCs w:val="26"/>
    </w:rPr>
  </w:style>
  <w:style w:type="paragraph" w:customStyle="1" w:styleId="BodyTextlist2">
    <w:name w:val="Body Text list 2"/>
    <w:rsid w:val="00D53C52"/>
    <w:pPr>
      <w:numPr>
        <w:numId w:val="18"/>
      </w:numPr>
      <w:tabs>
        <w:tab w:val="left" w:pos="284"/>
      </w:tabs>
      <w:suppressAutoHyphens/>
      <w:spacing w:before="120" w:after="120" w:line="240" w:lineRule="auto"/>
      <w:jc w:val="both"/>
    </w:pPr>
    <w:rPr>
      <w:rFonts w:ascii="Times New Roman" w:eastAsia="Arial" w:hAnsi="Times New Roman" w:cs="Times New Roman"/>
      <w:sz w:val="26"/>
      <w:szCs w:val="26"/>
      <w:lang w:eastAsia="ar-SA"/>
    </w:rPr>
  </w:style>
  <w:style w:type="paragraph" w:customStyle="1" w:styleId="ndieund">
    <w:name w:val="ndieund"/>
    <w:basedOn w:val="Normal"/>
    <w:rsid w:val="00D53C52"/>
    <w:pPr>
      <w:spacing w:after="120"/>
      <w:ind w:firstLine="720"/>
      <w:jc w:val="both"/>
    </w:pPr>
    <w:rPr>
      <w:rFonts w:ascii=".VnTime" w:hAnsi=".VnTime"/>
      <w:sz w:val="28"/>
    </w:rPr>
  </w:style>
  <w:style w:type="character" w:customStyle="1" w:styleId="NoSpacingChar">
    <w:name w:val="No Spacing Char"/>
    <w:link w:val="NoSpacing"/>
    <w:uiPriority w:val="1"/>
    <w:rsid w:val="00D53C52"/>
    <w:rPr>
      <w:rFonts w:ascii="Verdana" w:eastAsia="Times New Roman" w:hAnsi="Verdana" w:cs="Arial"/>
      <w:sz w:val="20"/>
      <w:szCs w:val="24"/>
      <w:lang w:eastAsia="es-ES"/>
    </w:rPr>
  </w:style>
  <w:style w:type="paragraph" w:customStyle="1" w:styleId="NOIDUNG">
    <w:name w:val="NOI DUNG"/>
    <w:basedOn w:val="Normal"/>
    <w:rsid w:val="00D53C52"/>
    <w:pPr>
      <w:widowControl w:val="0"/>
      <w:suppressAutoHyphens/>
      <w:spacing w:before="120" w:after="120"/>
      <w:ind w:left="851"/>
      <w:jc w:val="both"/>
    </w:pPr>
    <w:rPr>
      <w:sz w:val="26"/>
      <w:lang w:eastAsia="ar-SA"/>
    </w:rPr>
  </w:style>
  <w:style w:type="character" w:customStyle="1" w:styleId="m494285657271522285s12">
    <w:name w:val="m_494285657271522285s12"/>
    <w:basedOn w:val="DefaultParagraphFont"/>
    <w:rsid w:val="00D53C52"/>
  </w:style>
  <w:style w:type="character" w:customStyle="1" w:styleId="CharChar3">
    <w:name w:val="Char Char3"/>
    <w:locked/>
    <w:rsid w:val="00D53C52"/>
    <w:rPr>
      <w:rFonts w:ascii=".VnTime" w:hAnsi=".VnTime"/>
      <w:b/>
      <w:kern w:val="28"/>
      <w:sz w:val="32"/>
    </w:rPr>
  </w:style>
  <w:style w:type="character" w:customStyle="1" w:styleId="CharChar2">
    <w:name w:val="Char Char2"/>
    <w:locked/>
    <w:rsid w:val="00D53C52"/>
    <w:rPr>
      <w:rFonts w:ascii=".VnTime" w:hAnsi=".VnTime"/>
      <w:sz w:val="28"/>
    </w:rPr>
  </w:style>
  <w:style w:type="character" w:customStyle="1" w:styleId="CharChar1">
    <w:name w:val="Char Char1"/>
    <w:rsid w:val="00D53C52"/>
    <w:rPr>
      <w:rFonts w:ascii=".VnTime" w:hAnsi=".VnTime"/>
      <w:lang w:val="en-US" w:eastAsia="en-US"/>
    </w:rPr>
  </w:style>
  <w:style w:type="paragraph" w:customStyle="1" w:styleId="00">
    <w:name w:val="0.0"/>
    <w:basedOn w:val="Heading6"/>
    <w:qFormat/>
    <w:rsid w:val="00E16C9D"/>
    <w:pPr>
      <w:keepNext/>
      <w:widowControl/>
      <w:numPr>
        <w:ilvl w:val="1"/>
        <w:numId w:val="19"/>
      </w:numPr>
      <w:tabs>
        <w:tab w:val="clear" w:pos="1361"/>
      </w:tabs>
      <w:spacing w:before="0" w:after="0"/>
      <w:jc w:val="center"/>
    </w:pPr>
    <w:rPr>
      <w:rFonts w:ascii="Times New Roman" w:hAnsi="Times New Roman"/>
      <w:i w:val="0"/>
      <w:color w:val="000000"/>
      <w:sz w:val="28"/>
    </w:rPr>
  </w:style>
  <w:style w:type="paragraph" w:customStyle="1" w:styleId="011">
    <w:name w:val="0.1.1"/>
    <w:basedOn w:val="Normal"/>
    <w:qFormat/>
    <w:rsid w:val="00E16C9D"/>
    <w:pPr>
      <w:numPr>
        <w:ilvl w:val="2"/>
        <w:numId w:val="19"/>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E16C9D"/>
    <w:pPr>
      <w:numPr>
        <w:ilvl w:val="3"/>
        <w:numId w:val="19"/>
      </w:numPr>
      <w:spacing w:before="120" w:after="120" w:line="312" w:lineRule="auto"/>
    </w:pPr>
    <w:rPr>
      <w:b/>
      <w:color w:val="000000"/>
      <w:sz w:val="26"/>
      <w:szCs w:val="26"/>
      <w:lang w:val="x-none" w:eastAsia="x-none"/>
    </w:rPr>
  </w:style>
  <w:style w:type="character" w:customStyle="1" w:styleId="0111Char">
    <w:name w:val="0.1.1.1 Char"/>
    <w:link w:val="0111"/>
    <w:rsid w:val="00E16C9D"/>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E16C9D"/>
    <w:pPr>
      <w:numPr>
        <w:numId w:val="19"/>
      </w:numPr>
      <w:jc w:val="center"/>
    </w:pPr>
    <w:rPr>
      <w:b/>
      <w:sz w:val="28"/>
      <w:szCs w:val="20"/>
    </w:rPr>
  </w:style>
  <w:style w:type="character" w:customStyle="1" w:styleId="fontstyle11">
    <w:name w:val="fontstyle11"/>
    <w:rsid w:val="00E16C9D"/>
    <w:rPr>
      <w:rFonts w:ascii="Bold" w:hAnsi="Bold" w:hint="default"/>
      <w:b/>
      <w:bCs/>
      <w:i w:val="0"/>
      <w:iCs w:val="0"/>
      <w:color w:val="000000"/>
      <w:sz w:val="26"/>
      <w:szCs w:val="26"/>
    </w:rPr>
  </w:style>
  <w:style w:type="character" w:customStyle="1" w:styleId="Mention1">
    <w:name w:val="Mention1"/>
    <w:basedOn w:val="DefaultParagraphFont"/>
    <w:uiPriority w:val="99"/>
    <w:semiHidden/>
    <w:unhideWhenUsed/>
    <w:rsid w:val="00050F01"/>
    <w:rPr>
      <w:color w:val="2B579A"/>
      <w:shd w:val="clear" w:color="auto" w:fill="E6E6E6"/>
    </w:rPr>
  </w:style>
  <w:style w:type="paragraph" w:customStyle="1" w:styleId="StyleTimesNewRomanBoldJustifiedLinespacing15lines">
    <w:name w:val="Style Times New Roman Bold Justified Line spacing:  15 lines"/>
    <w:basedOn w:val="Heading2"/>
    <w:rsid w:val="00050F01"/>
    <w:pPr>
      <w:keepLines w:val="0"/>
      <w:spacing w:before="0" w:line="360" w:lineRule="auto"/>
      <w:jc w:val="both"/>
    </w:pPr>
    <w:rPr>
      <w:rFonts w:ascii="Times New Roman" w:eastAsia="Times New Roman" w:hAnsi="Times New Roman" w:cs="Times New Roman"/>
      <w:color w:val="auto"/>
      <w:sz w:val="30"/>
      <w:szCs w:val="20"/>
    </w:rPr>
  </w:style>
  <w:style w:type="character" w:customStyle="1" w:styleId="mw-headline">
    <w:name w:val="mw-headline"/>
    <w:basedOn w:val="DefaultParagraphFont"/>
    <w:rsid w:val="00050F01"/>
  </w:style>
  <w:style w:type="character" w:customStyle="1" w:styleId="mw-editsection">
    <w:name w:val="mw-editsection"/>
    <w:basedOn w:val="DefaultParagraphFont"/>
    <w:rsid w:val="00050F01"/>
  </w:style>
  <w:style w:type="character" w:customStyle="1" w:styleId="mw-editsection-bracket">
    <w:name w:val="mw-editsection-bracket"/>
    <w:basedOn w:val="DefaultParagraphFont"/>
    <w:rsid w:val="00050F01"/>
  </w:style>
  <w:style w:type="character" w:customStyle="1" w:styleId="mw-editsection-divider">
    <w:name w:val="mw-editsection-divider"/>
    <w:basedOn w:val="DefaultParagraphFont"/>
    <w:rsid w:val="00050F01"/>
  </w:style>
  <w:style w:type="character" w:customStyle="1" w:styleId="Vnbnnidung">
    <w:name w:val="Văn bản nội dung_"/>
    <w:link w:val="Vnbnnidung0"/>
    <w:rsid w:val="00050F01"/>
    <w:rPr>
      <w:shd w:val="clear" w:color="auto" w:fill="FFFFFF"/>
    </w:rPr>
  </w:style>
  <w:style w:type="paragraph" w:customStyle="1" w:styleId="Vnbnnidung0">
    <w:name w:val="Văn bản nội dung"/>
    <w:basedOn w:val="Normal"/>
    <w:link w:val="Vnbnnidung"/>
    <w:rsid w:val="00050F01"/>
    <w:pPr>
      <w:widowControl w:val="0"/>
      <w:shd w:val="clear" w:color="auto" w:fill="FFFFFF"/>
      <w:spacing w:line="434" w:lineRule="exact"/>
      <w:ind w:hanging="340"/>
      <w:jc w:val="center"/>
    </w:pPr>
    <w:rPr>
      <w:rFonts w:asciiTheme="minorHAnsi" w:eastAsiaTheme="minorHAnsi" w:hAnsiTheme="minorHAnsi" w:cstheme="minorBidi"/>
      <w:sz w:val="22"/>
      <w:szCs w:val="22"/>
    </w:rPr>
  </w:style>
  <w:style w:type="paragraph" w:customStyle="1" w:styleId="Qunh">
    <w:name w:val="Quỳnh"/>
    <w:basedOn w:val="Normal"/>
    <w:qFormat/>
    <w:rsid w:val="00050F01"/>
    <w:pPr>
      <w:spacing w:line="336" w:lineRule="auto"/>
      <w:ind w:firstLine="504"/>
      <w:jc w:val="both"/>
    </w:pPr>
    <w:rPr>
      <w:rFonts w:ascii=".VnTime" w:hAnsi=".VnTime"/>
      <w:sz w:val="28"/>
      <w:szCs w:val="20"/>
    </w:rPr>
  </w:style>
  <w:style w:type="paragraph" w:customStyle="1" w:styleId="chu">
    <w:name w:val="chu"/>
    <w:basedOn w:val="Normal"/>
    <w:link w:val="chuChar"/>
    <w:rsid w:val="00050F01"/>
    <w:pPr>
      <w:spacing w:before="80" w:line="288" w:lineRule="auto"/>
      <w:ind w:firstLine="567"/>
      <w:jc w:val="both"/>
    </w:pPr>
    <w:rPr>
      <w:bCs/>
      <w:sz w:val="26"/>
      <w:szCs w:val="26"/>
    </w:rPr>
  </w:style>
  <w:style w:type="paragraph" w:customStyle="1" w:styleId="xl50">
    <w:name w:val="xl5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u w:val="single"/>
    </w:rPr>
  </w:style>
  <w:style w:type="paragraph" w:customStyle="1" w:styleId="xl24">
    <w:name w:val="xl24"/>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5">
    <w:name w:val="xl25"/>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
    <w:name w:val="xl26"/>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7">
    <w:name w:val="xl27"/>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28">
    <w:name w:val="xl28"/>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
    <w:name w:val="xl29"/>
    <w:basedOn w:val="Normal"/>
    <w:rsid w:val="00050F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30">
    <w:name w:val="xl3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31">
    <w:name w:val="xl31"/>
    <w:basedOn w:val="Normal"/>
    <w:rsid w:val="00050F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2">
    <w:name w:val="xl32"/>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3">
    <w:name w:val="xl33"/>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he">
    <w:name w:val="he"/>
    <w:basedOn w:val="Normal"/>
    <w:uiPriority w:val="99"/>
    <w:rsid w:val="00050F01"/>
    <w:pPr>
      <w:spacing w:before="60" w:after="40" w:line="320" w:lineRule="exact"/>
      <w:ind w:firstLine="567"/>
      <w:jc w:val="both"/>
    </w:pPr>
    <w:rPr>
      <w:sz w:val="26"/>
      <w:szCs w:val="20"/>
    </w:rPr>
  </w:style>
  <w:style w:type="character" w:customStyle="1" w:styleId="Bodytext2Italic">
    <w:name w:val="Body text (2) + Italic"/>
    <w:uiPriority w:val="99"/>
    <w:rsid w:val="00050F01"/>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050F01"/>
    <w:rPr>
      <w:sz w:val="28"/>
      <w:szCs w:val="28"/>
      <w:shd w:val="clear" w:color="auto" w:fill="FFFFFF"/>
    </w:rPr>
  </w:style>
  <w:style w:type="paragraph" w:customStyle="1" w:styleId="Picturecaption">
    <w:name w:val="Picture caption"/>
    <w:basedOn w:val="Normal"/>
    <w:link w:val="PicturecaptionExact"/>
    <w:uiPriority w:val="99"/>
    <w:rsid w:val="00050F01"/>
    <w:pPr>
      <w:widowControl w:val="0"/>
      <w:shd w:val="clear" w:color="auto" w:fill="FFFFFF"/>
      <w:spacing w:line="240" w:lineRule="atLeast"/>
    </w:pPr>
    <w:rPr>
      <w:rFonts w:asciiTheme="minorHAnsi" w:eastAsiaTheme="minorHAnsi" w:hAnsiTheme="minorHAnsi" w:cstheme="minorBidi"/>
      <w:sz w:val="28"/>
      <w:szCs w:val="28"/>
    </w:rPr>
  </w:style>
  <w:style w:type="character" w:customStyle="1" w:styleId="Bodytext2Bold">
    <w:name w:val="Body text (2) + Bold"/>
    <w:rsid w:val="00050F01"/>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050F01"/>
    <w:pPr>
      <w:widowControl w:val="0"/>
      <w:shd w:val="clear" w:color="auto" w:fill="FFFFFF"/>
      <w:spacing w:line="370" w:lineRule="exact"/>
      <w:ind w:hanging="360"/>
      <w:jc w:val="both"/>
    </w:pPr>
    <w:rPr>
      <w:rFonts w:eastAsia="Arial Unicode MS"/>
      <w:sz w:val="26"/>
      <w:szCs w:val="26"/>
      <w:lang w:val="vi-VN"/>
    </w:rPr>
  </w:style>
  <w:style w:type="character" w:customStyle="1" w:styleId="Bodytext220pt">
    <w:name w:val="Body text (2) + 20 pt"/>
    <w:aliases w:val="Spacing 0 pt"/>
    <w:uiPriority w:val="99"/>
    <w:rsid w:val="00050F01"/>
    <w:rPr>
      <w:rFonts w:ascii="Times New Roman" w:hAnsi="Times New Roman" w:cs="Times New Roman"/>
      <w:spacing w:val="-10"/>
      <w:sz w:val="40"/>
      <w:szCs w:val="40"/>
      <w:u w:val="none"/>
      <w:shd w:val="clear" w:color="auto" w:fill="FFFFFF"/>
    </w:rPr>
  </w:style>
  <w:style w:type="character" w:customStyle="1" w:styleId="Bodytext31">
    <w:name w:val="Body text (3)_"/>
    <w:link w:val="Bodytext310"/>
    <w:uiPriority w:val="99"/>
    <w:rsid w:val="00050F01"/>
    <w:rPr>
      <w:sz w:val="26"/>
      <w:szCs w:val="26"/>
      <w:shd w:val="clear" w:color="auto" w:fill="FFFFFF"/>
    </w:rPr>
  </w:style>
  <w:style w:type="paragraph" w:customStyle="1" w:styleId="Bodytext310">
    <w:name w:val="Body text (3)1"/>
    <w:basedOn w:val="Normal"/>
    <w:link w:val="Bodytext31"/>
    <w:uiPriority w:val="99"/>
    <w:rsid w:val="00050F01"/>
    <w:pPr>
      <w:widowControl w:val="0"/>
      <w:shd w:val="clear" w:color="auto" w:fill="FFFFFF"/>
      <w:spacing w:after="660" w:line="240" w:lineRule="atLeast"/>
      <w:ind w:hanging="220"/>
      <w:jc w:val="center"/>
    </w:pPr>
    <w:rPr>
      <w:rFonts w:asciiTheme="minorHAnsi" w:eastAsiaTheme="minorHAnsi" w:hAnsiTheme="minorHAnsi" w:cstheme="minorBidi"/>
      <w:sz w:val="26"/>
      <w:szCs w:val="26"/>
    </w:rPr>
  </w:style>
  <w:style w:type="character" w:customStyle="1" w:styleId="Bodytext220pt1">
    <w:name w:val="Body text (2) + 20 pt1"/>
    <w:uiPriority w:val="99"/>
    <w:rsid w:val="00050F01"/>
    <w:rPr>
      <w:rFonts w:ascii="Times New Roman" w:hAnsi="Times New Roman" w:cs="Times New Roman"/>
      <w:sz w:val="40"/>
      <w:szCs w:val="40"/>
      <w:u w:val="none"/>
      <w:shd w:val="clear" w:color="auto" w:fill="FFFFFF"/>
    </w:rPr>
  </w:style>
  <w:style w:type="character" w:customStyle="1" w:styleId="Bodytext4NotBold1">
    <w:name w:val="Body text (4) + Not Bold1"/>
    <w:uiPriority w:val="99"/>
    <w:rsid w:val="00050F01"/>
    <w:rPr>
      <w:rFonts w:ascii="Times New Roman" w:hAnsi="Times New Roman"/>
      <w:b w:val="0"/>
      <w:bCs w:val="0"/>
      <w:sz w:val="26"/>
      <w:szCs w:val="26"/>
      <w:u w:val="single"/>
      <w:shd w:val="clear" w:color="auto" w:fill="FFFFFF"/>
    </w:rPr>
  </w:style>
  <w:style w:type="paragraph" w:customStyle="1" w:styleId="Bodytext410">
    <w:name w:val="Body text (4)1"/>
    <w:basedOn w:val="Normal"/>
    <w:uiPriority w:val="99"/>
    <w:rsid w:val="00050F01"/>
    <w:pPr>
      <w:widowControl w:val="0"/>
      <w:shd w:val="clear" w:color="auto" w:fill="FFFFFF"/>
      <w:spacing w:line="370" w:lineRule="exact"/>
      <w:ind w:hanging="760"/>
      <w:jc w:val="both"/>
    </w:pPr>
    <w:rPr>
      <w:rFonts w:asciiTheme="minorHAnsi" w:eastAsiaTheme="minorHAnsi" w:hAnsiTheme="minorHAnsi" w:cstheme="minorBidi"/>
      <w:b/>
      <w:bCs/>
      <w:sz w:val="26"/>
      <w:szCs w:val="26"/>
    </w:rPr>
  </w:style>
  <w:style w:type="character" w:customStyle="1" w:styleId="Headerorfooter">
    <w:name w:val="Header or footer_"/>
    <w:link w:val="Headerorfooter1"/>
    <w:uiPriority w:val="99"/>
    <w:rsid w:val="00050F01"/>
    <w:rPr>
      <w:shd w:val="clear" w:color="auto" w:fill="FFFFFF"/>
    </w:rPr>
  </w:style>
  <w:style w:type="character" w:customStyle="1" w:styleId="Headerorfooter0">
    <w:name w:val="Header or footer"/>
    <w:basedOn w:val="Headerorfooter"/>
    <w:uiPriority w:val="99"/>
    <w:rsid w:val="00050F01"/>
    <w:rPr>
      <w:shd w:val="clear" w:color="auto" w:fill="FFFFFF"/>
    </w:rPr>
  </w:style>
  <w:style w:type="character" w:customStyle="1" w:styleId="Headerorfooter10pt">
    <w:name w:val="Header or footer + 10 pt"/>
    <w:uiPriority w:val="99"/>
    <w:rsid w:val="00050F01"/>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050F01"/>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HeaderorfooterTrebuchetMS">
    <w:name w:val="Header or footer + Trebuchet MS"/>
    <w:uiPriority w:val="99"/>
    <w:rsid w:val="00050F01"/>
    <w:rPr>
      <w:rFonts w:ascii="Trebuchet MS" w:hAnsi="Trebuchet MS" w:cs="Trebuchet MS"/>
      <w:sz w:val="20"/>
      <w:szCs w:val="20"/>
      <w:u w:val="none"/>
      <w:shd w:val="clear" w:color="auto" w:fill="FFFFFF"/>
    </w:rPr>
  </w:style>
  <w:style w:type="character" w:customStyle="1" w:styleId="Bodytext32">
    <w:name w:val="Body text (3)"/>
    <w:uiPriority w:val="99"/>
    <w:rsid w:val="00050F01"/>
    <w:rPr>
      <w:rFonts w:ascii="Times New Roman" w:hAnsi="Times New Roman" w:cs="Times New Roman"/>
      <w:i/>
      <w:iCs/>
      <w:sz w:val="26"/>
      <w:szCs w:val="26"/>
      <w:u w:val="single"/>
      <w:shd w:val="clear" w:color="auto" w:fill="FFFFFF"/>
    </w:rPr>
  </w:style>
  <w:style w:type="paragraph" w:customStyle="1" w:styleId="C6">
    <w:name w:val="C6"/>
    <w:basedOn w:val="Normal"/>
    <w:rsid w:val="00050F01"/>
    <w:pPr>
      <w:numPr>
        <w:numId w:val="36"/>
      </w:numPr>
      <w:tabs>
        <w:tab w:val="clear" w:pos="360"/>
        <w:tab w:val="left" w:pos="284"/>
      </w:tabs>
      <w:ind w:left="0" w:firstLine="0"/>
      <w:jc w:val="center"/>
    </w:pPr>
    <w:rPr>
      <w:bCs/>
      <w:sz w:val="30"/>
      <w:szCs w:val="28"/>
      <w:u w:val="single"/>
    </w:rPr>
  </w:style>
  <w:style w:type="paragraph" w:customStyle="1" w:styleId="Pl3">
    <w:name w:val="Pl3"/>
    <w:basedOn w:val="Normal"/>
    <w:rsid w:val="00050F01"/>
    <w:pPr>
      <w:numPr>
        <w:ilvl w:val="1"/>
        <w:numId w:val="35"/>
      </w:numPr>
      <w:tabs>
        <w:tab w:val="clear" w:pos="1077"/>
        <w:tab w:val="num" w:pos="360"/>
      </w:tabs>
      <w:ind w:left="360" w:hanging="360"/>
      <w:jc w:val="both"/>
    </w:pPr>
    <w:rPr>
      <w:bCs/>
      <w:sz w:val="28"/>
      <w:szCs w:val="28"/>
    </w:rPr>
  </w:style>
  <w:style w:type="table" w:customStyle="1" w:styleId="TableGrid0">
    <w:name w:val="TableGrid"/>
    <w:qFormat/>
    <w:rsid w:val="00050F01"/>
    <w:pPr>
      <w:spacing w:line="240" w:lineRule="auto"/>
      <w:jc w:val="left"/>
    </w:pPr>
    <w:rPr>
      <w:rFonts w:eastAsiaTheme="minorEastAsia"/>
    </w:rPr>
    <w:tblPr>
      <w:tblCellMar>
        <w:top w:w="0" w:type="dxa"/>
        <w:left w:w="0" w:type="dxa"/>
        <w:bottom w:w="0" w:type="dxa"/>
        <w:right w:w="0" w:type="dxa"/>
      </w:tblCellMar>
    </w:tblPr>
  </w:style>
  <w:style w:type="paragraph" w:customStyle="1" w:styleId="Style1-q">
    <w:name w:val="Style1-q"/>
    <w:basedOn w:val="Normal"/>
    <w:qFormat/>
    <w:rsid w:val="00050F01"/>
    <w:pPr>
      <w:spacing w:before="60" w:after="60" w:line="360" w:lineRule="auto"/>
      <w:ind w:firstLine="720"/>
      <w:jc w:val="both"/>
    </w:pPr>
    <w:rPr>
      <w:sz w:val="26"/>
      <w:szCs w:val="26"/>
      <w:lang w:val="fr-FR"/>
    </w:rPr>
  </w:style>
  <w:style w:type="paragraph" w:customStyle="1" w:styleId="Style2">
    <w:name w:val="Style2"/>
    <w:basedOn w:val="Normal"/>
    <w:link w:val="Style2Char"/>
    <w:uiPriority w:val="99"/>
    <w:qFormat/>
    <w:rsid w:val="00050F01"/>
    <w:pPr>
      <w:spacing w:line="276" w:lineRule="auto"/>
      <w:ind w:firstLine="284"/>
      <w:jc w:val="both"/>
    </w:pPr>
    <w:rPr>
      <w:color w:val="000000"/>
      <w:sz w:val="26"/>
      <w:szCs w:val="26"/>
      <w:lang w:val="fr-FR"/>
    </w:rPr>
  </w:style>
  <w:style w:type="character" w:customStyle="1" w:styleId="Style2Char">
    <w:name w:val="Style2 Char"/>
    <w:link w:val="Style2"/>
    <w:uiPriority w:val="99"/>
    <w:qFormat/>
    <w:rsid w:val="00050F01"/>
    <w:rPr>
      <w:rFonts w:ascii="Times New Roman" w:eastAsia="Times New Roman" w:hAnsi="Times New Roman" w:cs="Times New Roman"/>
      <w:color w:val="000000"/>
      <w:sz w:val="26"/>
      <w:szCs w:val="26"/>
      <w:lang w:val="fr-FR"/>
    </w:rPr>
  </w:style>
  <w:style w:type="character" w:customStyle="1" w:styleId="selectmean">
    <w:name w:val="select_mean"/>
    <w:basedOn w:val="DefaultParagraphFont"/>
    <w:rsid w:val="00050F01"/>
  </w:style>
  <w:style w:type="paragraph" w:customStyle="1" w:styleId="style10">
    <w:name w:val="style1"/>
    <w:basedOn w:val="Title"/>
    <w:link w:val="style1Char"/>
    <w:qFormat/>
    <w:rsid w:val="00050F01"/>
    <w:pPr>
      <w:spacing w:line="288" w:lineRule="auto"/>
      <w:jc w:val="both"/>
    </w:pPr>
    <w:rPr>
      <w:i/>
      <w:color w:val="000000"/>
      <w:sz w:val="26"/>
      <w:szCs w:val="26"/>
    </w:rPr>
  </w:style>
  <w:style w:type="character" w:customStyle="1" w:styleId="style1Char">
    <w:name w:val="style1 Char"/>
    <w:link w:val="style10"/>
    <w:rsid w:val="00050F01"/>
    <w:rPr>
      <w:rFonts w:ascii="Times New Roman" w:eastAsia="Times New Roman" w:hAnsi="Times New Roman" w:cs="Times New Roman"/>
      <w:b/>
      <w:i/>
      <w:color w:val="000000"/>
      <w:sz w:val="26"/>
      <w:szCs w:val="26"/>
    </w:rPr>
  </w:style>
  <w:style w:type="paragraph" w:customStyle="1" w:styleId="11">
    <w:name w:val="1.1"/>
    <w:basedOn w:val="Normal"/>
    <w:qFormat/>
    <w:rsid w:val="00050F01"/>
    <w:pPr>
      <w:numPr>
        <w:ilvl w:val="1"/>
        <w:numId w:val="37"/>
      </w:numPr>
      <w:spacing w:before="40" w:after="40" w:line="293" w:lineRule="auto"/>
      <w:jc w:val="both"/>
    </w:pPr>
    <w:rPr>
      <w:b/>
      <w:bCs/>
      <w:sz w:val="26"/>
      <w:szCs w:val="26"/>
    </w:rPr>
  </w:style>
  <w:style w:type="paragraph" w:customStyle="1" w:styleId="111">
    <w:name w:val="1.1.1"/>
    <w:basedOn w:val="11"/>
    <w:rsid w:val="00050F01"/>
    <w:pPr>
      <w:numPr>
        <w:ilvl w:val="2"/>
      </w:numPr>
    </w:pPr>
  </w:style>
  <w:style w:type="paragraph" w:customStyle="1" w:styleId="I-1">
    <w:name w:val="I-1"/>
    <w:basedOn w:val="Normal"/>
    <w:rsid w:val="00050F01"/>
    <w:pPr>
      <w:spacing w:before="80" w:after="80" w:line="300" w:lineRule="auto"/>
      <w:ind w:left="1276" w:hanging="709"/>
      <w:jc w:val="both"/>
    </w:pPr>
    <w:rPr>
      <w:rFonts w:ascii=".VnTime" w:hAnsi=".VnTime"/>
      <w:b/>
      <w:sz w:val="28"/>
      <w:szCs w:val="20"/>
      <w:u w:val="single"/>
    </w:rPr>
  </w:style>
  <w:style w:type="paragraph" w:customStyle="1" w:styleId="Style3">
    <w:name w:val="Style3"/>
    <w:basedOn w:val="Normal"/>
    <w:link w:val="Style3Char"/>
    <w:uiPriority w:val="99"/>
    <w:qFormat/>
    <w:rsid w:val="00050F01"/>
    <w:pPr>
      <w:spacing w:line="276" w:lineRule="auto"/>
      <w:ind w:left="284" w:firstLine="284"/>
      <w:jc w:val="both"/>
    </w:pPr>
    <w:rPr>
      <w:sz w:val="26"/>
      <w:szCs w:val="22"/>
    </w:rPr>
  </w:style>
  <w:style w:type="character" w:customStyle="1" w:styleId="Style3Char">
    <w:name w:val="Style3 Char"/>
    <w:link w:val="Style3"/>
    <w:uiPriority w:val="99"/>
    <w:rsid w:val="00050F01"/>
    <w:rPr>
      <w:rFonts w:ascii="Times New Roman" w:eastAsia="Times New Roman" w:hAnsi="Times New Roman" w:cs="Times New Roman"/>
      <w:sz w:val="26"/>
    </w:rPr>
  </w:style>
  <w:style w:type="paragraph" w:customStyle="1" w:styleId="a0">
    <w:name w:val="+"/>
    <w:basedOn w:val="chu"/>
    <w:rsid w:val="00050F01"/>
    <w:pPr>
      <w:ind w:firstLine="1134"/>
    </w:pPr>
    <w:rPr>
      <w:rFonts w:ascii=".VnTime" w:hAnsi=".VnTime"/>
      <w:bCs w:val="0"/>
      <w:szCs w:val="20"/>
    </w:rPr>
  </w:style>
  <w:style w:type="paragraph" w:customStyle="1" w:styleId="ch">
    <w:name w:val="ch"/>
    <w:basedOn w:val="Normal"/>
    <w:rsid w:val="00050F01"/>
    <w:pPr>
      <w:spacing w:before="80" w:line="288" w:lineRule="auto"/>
      <w:jc w:val="both"/>
    </w:pPr>
    <w:rPr>
      <w:bCs/>
      <w:sz w:val="28"/>
      <w:szCs w:val="28"/>
    </w:rPr>
  </w:style>
  <w:style w:type="paragraph" w:customStyle="1" w:styleId="Bullet1">
    <w:name w:val="Bullet1"/>
    <w:basedOn w:val="Normal"/>
    <w:next w:val="Normal"/>
    <w:rsid w:val="00050F01"/>
    <w:pPr>
      <w:numPr>
        <w:numId w:val="38"/>
      </w:numPr>
      <w:tabs>
        <w:tab w:val="clear" w:pos="720"/>
        <w:tab w:val="left" w:pos="0"/>
        <w:tab w:val="left" w:pos="567"/>
      </w:tabs>
      <w:autoSpaceDE w:val="0"/>
      <w:autoSpaceDN w:val="0"/>
      <w:adjustRightInd w:val="0"/>
      <w:spacing w:before="60" w:after="60" w:line="320" w:lineRule="exact"/>
      <w:ind w:left="567" w:hanging="567"/>
      <w:jc w:val="both"/>
    </w:pPr>
    <w:rPr>
      <w:bCs/>
    </w:rPr>
  </w:style>
  <w:style w:type="paragraph" w:customStyle="1" w:styleId="MUCCONCAP1">
    <w:name w:val="MUC CON CAP 1"/>
    <w:basedOn w:val="Normal"/>
    <w:autoRedefine/>
    <w:rsid w:val="00050F01"/>
    <w:pPr>
      <w:numPr>
        <w:numId w:val="39"/>
      </w:numPr>
      <w:tabs>
        <w:tab w:val="left" w:pos="1134"/>
      </w:tabs>
      <w:spacing w:before="120" w:after="120" w:line="288" w:lineRule="auto"/>
      <w:jc w:val="both"/>
    </w:pPr>
    <w:rPr>
      <w:bCs/>
      <w:sz w:val="26"/>
      <w:szCs w:val="26"/>
    </w:rPr>
  </w:style>
  <w:style w:type="character" w:styleId="LineNumber">
    <w:name w:val="line number"/>
    <w:basedOn w:val="DefaultParagraphFont"/>
    <w:uiPriority w:val="99"/>
    <w:semiHidden/>
    <w:unhideWhenUsed/>
    <w:rsid w:val="00050F01"/>
  </w:style>
  <w:style w:type="character" w:styleId="PlaceholderText">
    <w:name w:val="Placeholder Text"/>
    <w:uiPriority w:val="99"/>
    <w:semiHidden/>
    <w:rsid w:val="00050F01"/>
    <w:rPr>
      <w:color w:val="808080"/>
    </w:rPr>
  </w:style>
  <w:style w:type="paragraph" w:customStyle="1" w:styleId="Char">
    <w:name w:val="Char"/>
    <w:basedOn w:val="Normal"/>
    <w:next w:val="Normal"/>
    <w:semiHidden/>
    <w:rsid w:val="00050F01"/>
    <w:pPr>
      <w:spacing w:after="160" w:line="240" w:lineRule="exact"/>
      <w:jc w:val="both"/>
    </w:pPr>
    <w:rPr>
      <w:rFonts w:ascii="Arial"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050F01"/>
    <w:pPr>
      <w:keepNext w:val="0"/>
      <w:keepLines w:val="0"/>
      <w:autoSpaceDE w:val="0"/>
      <w:autoSpaceDN w:val="0"/>
      <w:adjustRightInd w:val="0"/>
      <w:spacing w:before="120"/>
      <w:jc w:val="both"/>
    </w:pPr>
    <w:rPr>
      <w:rFonts w:ascii="Times New Roman" w:eastAsia="Times New Roman" w:hAnsi="Times New Roman" w:cs="Times New Roman"/>
      <w:bCs w:val="0"/>
      <w:color w:val="auto"/>
      <w:sz w:val="28"/>
    </w:rPr>
  </w:style>
  <w:style w:type="character" w:customStyle="1" w:styleId="StyleHeading4h4H4Sub-ClauseSub-paragraphClauseSubSubNoNameChar">
    <w:name w:val="Style Heading 4h4H4Sub-Clause Sub-paragraphClauseSubSub_No&amp;Name... Char"/>
    <w:link w:val="StyleHeading4h4H4Sub-ClauseSub-paragraphClauseSubSubNoName"/>
    <w:rsid w:val="00050F01"/>
    <w:rPr>
      <w:rFonts w:ascii="Times New Roman" w:eastAsia="Times New Roman" w:hAnsi="Times New Roman" w:cs="Times New Roman"/>
      <w:b/>
      <w:i/>
      <w:iCs/>
      <w:sz w:val="28"/>
      <w:szCs w:val="24"/>
    </w:rPr>
  </w:style>
  <w:style w:type="character" w:customStyle="1" w:styleId="Heading5Char1">
    <w:name w:val="Heading 5 Char1"/>
    <w:aliases w:val="Heading 5 Char Char"/>
    <w:rsid w:val="00050F01"/>
    <w:rPr>
      <w:rFonts w:ascii=".VnArial" w:hAnsi=".VnArial"/>
      <w:b/>
      <w:snapToGrid w:val="0"/>
      <w:color w:val="000000"/>
      <w:sz w:val="16"/>
    </w:rPr>
  </w:style>
  <w:style w:type="character" w:customStyle="1" w:styleId="BodyText2Char2">
    <w:name w:val="Body Text 2 Char2"/>
    <w:rsid w:val="00050F01"/>
    <w:rPr>
      <w:rFonts w:ascii="Times New Roman" w:hAnsi="Times New Roman"/>
      <w:b/>
      <w:sz w:val="24"/>
    </w:rPr>
  </w:style>
  <w:style w:type="paragraph" w:customStyle="1" w:styleId="keepn">
    <w:name w:val="keepn"/>
    <w:rsid w:val="00050F01"/>
    <w:pPr>
      <w:widowControl w:val="0"/>
    </w:pPr>
    <w:rPr>
      <w:rFonts w:ascii=".VnTime" w:eastAsia="Times New Roman" w:hAnsi=".VnTime" w:cs="Times New Roman"/>
      <w:sz w:val="24"/>
      <w:szCs w:val="20"/>
    </w:rPr>
  </w:style>
  <w:style w:type="paragraph" w:customStyle="1" w:styleId="Style5">
    <w:name w:val="Style5"/>
    <w:basedOn w:val="Normal"/>
    <w:uiPriority w:val="99"/>
    <w:rsid w:val="00050F01"/>
    <w:pPr>
      <w:spacing w:before="120" w:after="120"/>
      <w:jc w:val="both"/>
    </w:pPr>
    <w:rPr>
      <w:rFonts w:ascii=".VnTime" w:hAnsi=".VnTime"/>
      <w:b/>
      <w:sz w:val="28"/>
      <w:lang w:val="en-GB"/>
    </w:rPr>
  </w:style>
  <w:style w:type="paragraph" w:customStyle="1" w:styleId="jj3">
    <w:name w:val="jj3"/>
    <w:basedOn w:val="Normal"/>
    <w:rsid w:val="00050F01"/>
    <w:pPr>
      <w:spacing w:before="120" w:after="120"/>
      <w:jc w:val="both"/>
    </w:pPr>
    <w:rPr>
      <w:b/>
      <w:szCs w:val="20"/>
    </w:rPr>
  </w:style>
  <w:style w:type="paragraph" w:customStyle="1" w:styleId="chuong">
    <w:name w:val="chuong"/>
    <w:basedOn w:val="Normal"/>
    <w:rsid w:val="00050F01"/>
    <w:pPr>
      <w:spacing w:line="300" w:lineRule="auto"/>
      <w:ind w:firstLine="567"/>
      <w:jc w:val="center"/>
    </w:pPr>
    <w:rPr>
      <w:rFonts w:ascii=".VnTime" w:hAnsi=".VnTime"/>
      <w:b/>
      <w:sz w:val="28"/>
      <w:szCs w:val="20"/>
    </w:rPr>
  </w:style>
  <w:style w:type="paragraph" w:customStyle="1" w:styleId="ph111">
    <w:name w:val="ph 1.1.1"/>
    <w:basedOn w:val="Normal"/>
    <w:qFormat/>
    <w:rsid w:val="00050F01"/>
    <w:pPr>
      <w:widowControl w:val="0"/>
      <w:tabs>
        <w:tab w:val="left" w:pos="567"/>
      </w:tabs>
      <w:jc w:val="both"/>
    </w:pPr>
    <w:rPr>
      <w:b/>
      <w:noProof/>
      <w:sz w:val="28"/>
      <w:szCs w:val="28"/>
      <w:lang w:val="vi-VN"/>
    </w:rPr>
  </w:style>
  <w:style w:type="character" w:customStyle="1" w:styleId="Heading2Char1">
    <w:name w:val="Heading 2 Char1"/>
    <w:aliases w:val="Heading 2 Char Char,Tên thứ tự chương Char,Title Header2 Char,de muc Char1,RepHead2 Char Char Char,Title Header2 Char Char"/>
    <w:uiPriority w:val="9"/>
    <w:locked/>
    <w:rsid w:val="00050F01"/>
    <w:rPr>
      <w:rFonts w:ascii=".VnTimeH" w:hAnsi=".VnTimeH"/>
      <w:b/>
      <w:sz w:val="28"/>
      <w:lang w:val="en-US" w:eastAsia="en-US" w:bidi="ar-SA"/>
    </w:rPr>
  </w:style>
  <w:style w:type="paragraph" w:customStyle="1" w:styleId="CharCharCharCharCharCharCharCharCharChar">
    <w:name w:val="Char Char Char Char Char Char Char Char Char Char"/>
    <w:basedOn w:val="Normal"/>
    <w:semiHidden/>
    <w:rsid w:val="00050F01"/>
    <w:pPr>
      <w:autoSpaceDE w:val="0"/>
      <w:autoSpaceDN w:val="0"/>
      <w:adjustRightInd w:val="0"/>
      <w:spacing w:before="120" w:after="160" w:line="240" w:lineRule="exact"/>
      <w:jc w:val="both"/>
    </w:pPr>
    <w:rPr>
      <w:rFonts w:ascii="Verdana" w:hAnsi="Verdana"/>
      <w:sz w:val="20"/>
      <w:szCs w:val="20"/>
    </w:rPr>
  </w:style>
  <w:style w:type="paragraph" w:customStyle="1" w:styleId="doan">
    <w:name w:val="doan"/>
    <w:basedOn w:val="Normal"/>
    <w:rsid w:val="00050F01"/>
    <w:pPr>
      <w:spacing w:before="26" w:after="26" w:line="288" w:lineRule="auto"/>
      <w:ind w:firstLine="567"/>
      <w:jc w:val="both"/>
    </w:pPr>
    <w:rPr>
      <w:rFonts w:ascii=".VnTime" w:hAnsi=".VnTime"/>
      <w:sz w:val="28"/>
      <w:szCs w:val="20"/>
    </w:rPr>
  </w:style>
  <w:style w:type="paragraph" w:customStyle="1" w:styleId="StyleStyleStyleHeading2CharChar13ptCharCharTimesNew">
    <w:name w:val="Style Style Style Heading 2 Char Char + 13 pt Char Char + Times New..."/>
    <w:basedOn w:val="Normal"/>
    <w:rsid w:val="00050F01"/>
    <w:pPr>
      <w:keepNext/>
      <w:numPr>
        <w:ilvl w:val="2"/>
        <w:numId w:val="40"/>
      </w:numPr>
      <w:spacing w:before="240" w:after="60"/>
      <w:jc w:val="both"/>
      <w:outlineLvl w:val="2"/>
    </w:pPr>
    <w:rPr>
      <w:rFonts w:ascii="Times New Roman Bold" w:hAnsi="Times New Roman Bold" w:cs="Arial"/>
      <w:b/>
      <w:bCs/>
    </w:rPr>
  </w:style>
  <w:style w:type="character" w:customStyle="1" w:styleId="StyleHeading2CharChar12ptCharCharCharCharCharChar">
    <w:name w:val="Style Heading 2 Char Char + 12 pt Char Char Char Char Char Char"/>
    <w:rsid w:val="00050F01"/>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rsid w:val="00050F01"/>
    <w:pPr>
      <w:spacing w:before="60" w:after="60" w:line="400" w:lineRule="exact"/>
      <w:jc w:val="both"/>
    </w:pPr>
    <w:rPr>
      <w:rFonts w:eastAsia=".VnTime"/>
      <w:sz w:val="26"/>
      <w:szCs w:val="26"/>
      <w:lang w:val="vi-VN"/>
    </w:rPr>
  </w:style>
  <w:style w:type="character" w:customStyle="1" w:styleId="StyleStyleHeading2CharChar12ptCharCharCharCharCharCh">
    <w:name w:val="Style Style Heading 2 Char Char + 12 pt Char Char Char Char Char Ch..."/>
    <w:rsid w:val="00050F01"/>
    <w:rPr>
      <w:rFonts w:ascii="Times New Roman" w:hAnsi="Times New Roman" w:cs="Arial"/>
      <w:b/>
      <w:bCs/>
      <w:i/>
      <w:iCs/>
      <w:sz w:val="26"/>
      <w:szCs w:val="26"/>
      <w:lang w:val="en-US" w:eastAsia="en-US" w:bidi="ar-SA"/>
    </w:rPr>
  </w:style>
  <w:style w:type="paragraph" w:customStyle="1" w:styleId="Char2">
    <w:name w:val="Char2"/>
    <w:basedOn w:val="Normal"/>
    <w:semiHidden/>
    <w:rsid w:val="00050F01"/>
    <w:pPr>
      <w:autoSpaceDE w:val="0"/>
      <w:autoSpaceDN w:val="0"/>
      <w:adjustRightInd w:val="0"/>
      <w:spacing w:before="120" w:after="160" w:line="240" w:lineRule="exact"/>
      <w:jc w:val="both"/>
    </w:pPr>
    <w:rPr>
      <w:rFonts w:ascii="Verdana" w:hAnsi="Verdana"/>
      <w:sz w:val="20"/>
      <w:szCs w:val="20"/>
    </w:rPr>
  </w:style>
  <w:style w:type="character" w:customStyle="1" w:styleId="plainlinks">
    <w:name w:val="plainlinks"/>
    <w:rsid w:val="00050F01"/>
  </w:style>
  <w:style w:type="character" w:customStyle="1" w:styleId="latitude">
    <w:name w:val="latitude"/>
    <w:rsid w:val="00050F01"/>
  </w:style>
  <w:style w:type="character" w:customStyle="1" w:styleId="longitude">
    <w:name w:val="longitude"/>
    <w:rsid w:val="00050F01"/>
  </w:style>
  <w:style w:type="paragraph" w:customStyle="1" w:styleId="s">
    <w:name w:val="s"/>
    <w:basedOn w:val="Normal"/>
    <w:rsid w:val="00050F01"/>
    <w:pPr>
      <w:spacing w:before="60" w:after="60" w:line="340" w:lineRule="exact"/>
      <w:jc w:val="both"/>
    </w:pPr>
    <w:rPr>
      <w:rFonts w:ascii=".VnTime" w:hAnsi=".VnTime"/>
      <w:sz w:val="28"/>
      <w:szCs w:val="20"/>
    </w:rPr>
  </w:style>
  <w:style w:type="paragraph" w:customStyle="1" w:styleId="II">
    <w:name w:val="II."/>
    <w:basedOn w:val="Normal"/>
    <w:autoRedefine/>
    <w:rsid w:val="00050F01"/>
    <w:pPr>
      <w:spacing w:line="340" w:lineRule="atLeast"/>
      <w:jc w:val="both"/>
    </w:pPr>
    <w:rPr>
      <w:b/>
      <w:sz w:val="26"/>
    </w:rPr>
  </w:style>
  <w:style w:type="paragraph" w:customStyle="1" w:styleId="hoathi1">
    <w:name w:val="hoa thi 1"/>
    <w:basedOn w:val="Normal"/>
    <w:next w:val="Normal"/>
    <w:rsid w:val="00050F01"/>
    <w:pPr>
      <w:spacing w:before="60"/>
      <w:jc w:val="both"/>
    </w:pPr>
    <w:rPr>
      <w:color w:val="000000"/>
      <w:sz w:val="26"/>
      <w:szCs w:val="26"/>
    </w:rPr>
  </w:style>
  <w:style w:type="paragraph" w:customStyle="1" w:styleId="C3">
    <w:name w:val="C3"/>
    <w:basedOn w:val="Normal"/>
    <w:rsid w:val="00050F01"/>
    <w:pPr>
      <w:jc w:val="center"/>
    </w:pPr>
    <w:rPr>
      <w:bCs/>
      <w:sz w:val="30"/>
      <w:szCs w:val="28"/>
      <w:u w:val="single"/>
    </w:rPr>
  </w:style>
  <w:style w:type="paragraph" w:customStyle="1" w:styleId="C33">
    <w:name w:val="C33"/>
    <w:basedOn w:val="Normal"/>
    <w:rsid w:val="00050F01"/>
    <w:pPr>
      <w:numPr>
        <w:numId w:val="25"/>
      </w:numPr>
      <w:jc w:val="both"/>
    </w:pPr>
    <w:rPr>
      <w:b/>
      <w:bCs/>
      <w:i/>
      <w:sz w:val="28"/>
      <w:szCs w:val="28"/>
      <w:u w:val="single"/>
    </w:rPr>
  </w:style>
  <w:style w:type="paragraph" w:customStyle="1" w:styleId="C22">
    <w:name w:val="C22"/>
    <w:basedOn w:val="Normal"/>
    <w:rsid w:val="00050F01"/>
    <w:pPr>
      <w:numPr>
        <w:numId w:val="41"/>
      </w:numPr>
      <w:ind w:right="-199"/>
      <w:jc w:val="both"/>
    </w:pPr>
    <w:rPr>
      <w:b/>
      <w:i/>
      <w:sz w:val="28"/>
      <w:szCs w:val="28"/>
      <w:u w:val="single"/>
    </w:rPr>
  </w:style>
  <w:style w:type="paragraph" w:styleId="NormalIndent">
    <w:name w:val="Normal Indent"/>
    <w:basedOn w:val="Normal"/>
    <w:uiPriority w:val="99"/>
    <w:rsid w:val="00050F01"/>
    <w:pPr>
      <w:ind w:left="708" w:right="-199"/>
      <w:jc w:val="both"/>
    </w:pPr>
    <w:rPr>
      <w:rFonts w:ascii="Arial" w:hAnsi="Arial"/>
      <w:bCs/>
      <w:sz w:val="18"/>
      <w:szCs w:val="20"/>
      <w:lang w:val="fr-FR"/>
    </w:rPr>
  </w:style>
  <w:style w:type="paragraph" w:customStyle="1" w:styleId="C1">
    <w:name w:val="C1"/>
    <w:basedOn w:val="Normal"/>
    <w:rsid w:val="00050F01"/>
    <w:pPr>
      <w:ind w:right="-199"/>
      <w:jc w:val="center"/>
    </w:pPr>
    <w:rPr>
      <w:sz w:val="30"/>
      <w:szCs w:val="28"/>
      <w:u w:val="single"/>
    </w:rPr>
  </w:style>
  <w:style w:type="paragraph" w:customStyle="1" w:styleId="C11">
    <w:name w:val="C11"/>
    <w:basedOn w:val="Normal"/>
    <w:rsid w:val="00050F01"/>
    <w:pPr>
      <w:numPr>
        <w:numId w:val="21"/>
      </w:numPr>
      <w:ind w:right="-199"/>
      <w:jc w:val="both"/>
    </w:pPr>
    <w:rPr>
      <w:b/>
      <w:i/>
      <w:sz w:val="28"/>
      <w:szCs w:val="28"/>
      <w:u w:val="single"/>
    </w:rPr>
  </w:style>
  <w:style w:type="paragraph" w:customStyle="1" w:styleId="C12">
    <w:name w:val="C12"/>
    <w:basedOn w:val="Normal"/>
    <w:rsid w:val="00050F01"/>
    <w:pPr>
      <w:tabs>
        <w:tab w:val="num" w:pos="1260"/>
      </w:tabs>
      <w:ind w:left="1260" w:right="-199" w:hanging="360"/>
      <w:jc w:val="both"/>
    </w:pPr>
    <w:rPr>
      <w:b/>
      <w:i/>
      <w:sz w:val="28"/>
      <w:szCs w:val="28"/>
      <w:u w:val="single"/>
    </w:rPr>
  </w:style>
  <w:style w:type="paragraph" w:customStyle="1" w:styleId="C13">
    <w:name w:val="C13"/>
    <w:basedOn w:val="Normal"/>
    <w:rsid w:val="00050F01"/>
    <w:pPr>
      <w:numPr>
        <w:numId w:val="29"/>
      </w:numPr>
      <w:ind w:right="-199"/>
      <w:jc w:val="both"/>
    </w:pPr>
    <w:rPr>
      <w:b/>
      <w:i/>
      <w:sz w:val="28"/>
      <w:szCs w:val="28"/>
      <w:u w:val="single"/>
    </w:rPr>
  </w:style>
  <w:style w:type="paragraph" w:customStyle="1" w:styleId="C2">
    <w:name w:val="C2"/>
    <w:basedOn w:val="Normal"/>
    <w:rsid w:val="00050F01"/>
    <w:pPr>
      <w:ind w:right="-199"/>
      <w:jc w:val="center"/>
    </w:pPr>
    <w:rPr>
      <w:sz w:val="30"/>
      <w:szCs w:val="28"/>
    </w:rPr>
  </w:style>
  <w:style w:type="paragraph" w:customStyle="1" w:styleId="C21">
    <w:name w:val="C21"/>
    <w:basedOn w:val="Normal"/>
    <w:rsid w:val="00050F01"/>
    <w:pPr>
      <w:numPr>
        <w:numId w:val="22"/>
      </w:numPr>
      <w:ind w:right="-199"/>
      <w:jc w:val="both"/>
    </w:pPr>
    <w:rPr>
      <w:b/>
      <w:i/>
      <w:sz w:val="28"/>
      <w:szCs w:val="28"/>
      <w:u w:val="single"/>
    </w:rPr>
  </w:style>
  <w:style w:type="paragraph" w:customStyle="1" w:styleId="C31">
    <w:name w:val="C31"/>
    <w:basedOn w:val="Normal"/>
    <w:rsid w:val="00050F01"/>
    <w:pPr>
      <w:numPr>
        <w:numId w:val="30"/>
      </w:numPr>
      <w:ind w:right="-199"/>
      <w:jc w:val="both"/>
    </w:pPr>
    <w:rPr>
      <w:b/>
      <w:i/>
      <w:sz w:val="28"/>
      <w:szCs w:val="28"/>
      <w:u w:val="single"/>
    </w:rPr>
  </w:style>
  <w:style w:type="paragraph" w:customStyle="1" w:styleId="C32">
    <w:name w:val="C32"/>
    <w:basedOn w:val="Normal"/>
    <w:rsid w:val="00050F01"/>
    <w:pPr>
      <w:numPr>
        <w:numId w:val="23"/>
      </w:numPr>
      <w:ind w:right="-199"/>
      <w:jc w:val="both"/>
    </w:pPr>
    <w:rPr>
      <w:b/>
      <w:i/>
      <w:sz w:val="28"/>
      <w:szCs w:val="28"/>
      <w:u w:val="single"/>
    </w:rPr>
  </w:style>
  <w:style w:type="paragraph" w:customStyle="1" w:styleId="C34">
    <w:name w:val="C34"/>
    <w:basedOn w:val="Normal"/>
    <w:rsid w:val="00050F01"/>
    <w:pPr>
      <w:ind w:left="720" w:right="-199" w:hanging="360"/>
      <w:jc w:val="both"/>
    </w:pPr>
    <w:rPr>
      <w:b/>
      <w:i/>
      <w:sz w:val="28"/>
      <w:szCs w:val="28"/>
      <w:u w:val="single"/>
    </w:rPr>
  </w:style>
  <w:style w:type="paragraph" w:customStyle="1" w:styleId="C35">
    <w:name w:val="C35"/>
    <w:basedOn w:val="Normal"/>
    <w:rsid w:val="00050F01"/>
    <w:pPr>
      <w:ind w:left="720" w:right="-199" w:hanging="360"/>
      <w:jc w:val="both"/>
    </w:pPr>
    <w:rPr>
      <w:b/>
      <w:i/>
      <w:sz w:val="28"/>
      <w:szCs w:val="28"/>
      <w:u w:val="single"/>
    </w:rPr>
  </w:style>
  <w:style w:type="paragraph" w:customStyle="1" w:styleId="C36">
    <w:name w:val="C36"/>
    <w:basedOn w:val="Normal"/>
    <w:rsid w:val="00050F01"/>
    <w:pPr>
      <w:ind w:left="720" w:right="-199" w:hanging="360"/>
      <w:jc w:val="both"/>
    </w:pPr>
    <w:rPr>
      <w:b/>
      <w:i/>
      <w:sz w:val="28"/>
      <w:szCs w:val="28"/>
      <w:u w:val="single"/>
    </w:rPr>
  </w:style>
  <w:style w:type="paragraph" w:customStyle="1" w:styleId="C14">
    <w:name w:val="C14"/>
    <w:basedOn w:val="Normal"/>
    <w:rsid w:val="00050F01"/>
    <w:pPr>
      <w:numPr>
        <w:numId w:val="34"/>
      </w:numPr>
      <w:ind w:right="-199"/>
      <w:jc w:val="both"/>
    </w:pPr>
    <w:rPr>
      <w:b/>
      <w:i/>
      <w:sz w:val="28"/>
      <w:szCs w:val="28"/>
      <w:u w:val="single"/>
    </w:rPr>
  </w:style>
  <w:style w:type="paragraph" w:customStyle="1" w:styleId="C44Char">
    <w:name w:val="C44 Char"/>
    <w:basedOn w:val="Normal"/>
    <w:link w:val="C44CharChar"/>
    <w:rsid w:val="00050F01"/>
    <w:pPr>
      <w:ind w:left="800" w:right="-199" w:hanging="360"/>
      <w:jc w:val="both"/>
    </w:pPr>
    <w:rPr>
      <w:b/>
      <w:i/>
      <w:sz w:val="28"/>
      <w:szCs w:val="28"/>
      <w:u w:val="single"/>
    </w:rPr>
  </w:style>
  <w:style w:type="character" w:customStyle="1" w:styleId="C44CharChar">
    <w:name w:val="C44 Char Char"/>
    <w:link w:val="C44Char"/>
    <w:rsid w:val="00050F01"/>
    <w:rPr>
      <w:rFonts w:ascii="Times New Roman" w:eastAsia="Times New Roman" w:hAnsi="Times New Roman" w:cs="Times New Roman"/>
      <w:b/>
      <w:i/>
      <w:sz w:val="28"/>
      <w:szCs w:val="28"/>
      <w:u w:val="single"/>
    </w:rPr>
  </w:style>
  <w:style w:type="paragraph" w:customStyle="1" w:styleId="C46">
    <w:name w:val="C46"/>
    <w:basedOn w:val="Normal"/>
    <w:rsid w:val="00050F01"/>
    <w:pPr>
      <w:numPr>
        <w:numId w:val="32"/>
      </w:numPr>
      <w:ind w:right="-199"/>
      <w:jc w:val="both"/>
    </w:pPr>
    <w:rPr>
      <w:b/>
      <w:i/>
      <w:sz w:val="28"/>
      <w:szCs w:val="28"/>
      <w:u w:val="single"/>
    </w:rPr>
  </w:style>
  <w:style w:type="paragraph" w:customStyle="1" w:styleId="C52">
    <w:name w:val="C52"/>
    <w:basedOn w:val="Normal"/>
    <w:rsid w:val="00050F01"/>
    <w:pPr>
      <w:numPr>
        <w:numId w:val="28"/>
      </w:numPr>
      <w:ind w:left="714" w:right="-199" w:hanging="357"/>
      <w:jc w:val="both"/>
    </w:pPr>
    <w:rPr>
      <w:b/>
      <w:i/>
      <w:iCs/>
      <w:sz w:val="28"/>
      <w:szCs w:val="28"/>
      <w:u w:val="single"/>
    </w:rPr>
  </w:style>
  <w:style w:type="paragraph" w:customStyle="1" w:styleId="C63">
    <w:name w:val="C63"/>
    <w:basedOn w:val="Normal"/>
    <w:rsid w:val="00050F01"/>
    <w:pPr>
      <w:numPr>
        <w:numId w:val="31"/>
      </w:numPr>
      <w:ind w:left="714" w:right="-199" w:hanging="357"/>
      <w:jc w:val="both"/>
    </w:pPr>
    <w:rPr>
      <w:b/>
      <w:i/>
      <w:iCs/>
      <w:sz w:val="28"/>
      <w:szCs w:val="28"/>
      <w:u w:val="single"/>
    </w:rPr>
  </w:style>
  <w:style w:type="paragraph" w:customStyle="1" w:styleId="Pl4">
    <w:name w:val="Pl4"/>
    <w:basedOn w:val="Normal"/>
    <w:rsid w:val="00050F01"/>
    <w:pPr>
      <w:numPr>
        <w:numId w:val="33"/>
      </w:numPr>
      <w:ind w:right="-199"/>
      <w:jc w:val="both"/>
    </w:pPr>
    <w:rPr>
      <w:sz w:val="28"/>
      <w:szCs w:val="28"/>
    </w:rPr>
  </w:style>
  <w:style w:type="paragraph" w:customStyle="1" w:styleId="C4">
    <w:name w:val="C4"/>
    <w:basedOn w:val="Normal"/>
    <w:rsid w:val="00050F01"/>
    <w:pPr>
      <w:ind w:right="-199"/>
      <w:jc w:val="center"/>
    </w:pPr>
    <w:rPr>
      <w:sz w:val="30"/>
      <w:szCs w:val="28"/>
    </w:rPr>
  </w:style>
  <w:style w:type="paragraph" w:customStyle="1" w:styleId="C41">
    <w:name w:val="C41"/>
    <w:basedOn w:val="Normal"/>
    <w:rsid w:val="00050F01"/>
    <w:pPr>
      <w:ind w:left="800" w:right="-199" w:hanging="360"/>
      <w:jc w:val="both"/>
    </w:pPr>
    <w:rPr>
      <w:b/>
      <w:bCs/>
      <w:i/>
      <w:iCs/>
      <w:sz w:val="28"/>
      <w:szCs w:val="28"/>
      <w:u w:val="single"/>
    </w:rPr>
  </w:style>
  <w:style w:type="paragraph" w:customStyle="1" w:styleId="C42">
    <w:name w:val="C42"/>
    <w:basedOn w:val="C41"/>
    <w:rsid w:val="00050F01"/>
    <w:pPr>
      <w:numPr>
        <w:numId w:val="43"/>
      </w:numPr>
    </w:pPr>
  </w:style>
  <w:style w:type="paragraph" w:customStyle="1" w:styleId="C43">
    <w:name w:val="C43"/>
    <w:basedOn w:val="Normal"/>
    <w:rsid w:val="00050F01"/>
    <w:pPr>
      <w:ind w:left="800" w:right="-199" w:hanging="360"/>
      <w:jc w:val="both"/>
    </w:pPr>
    <w:rPr>
      <w:b/>
      <w:i/>
      <w:sz w:val="28"/>
      <w:szCs w:val="28"/>
      <w:u w:val="single"/>
    </w:rPr>
  </w:style>
  <w:style w:type="paragraph" w:customStyle="1" w:styleId="C45">
    <w:name w:val="C45"/>
    <w:basedOn w:val="Normal"/>
    <w:rsid w:val="00050F01"/>
    <w:pPr>
      <w:ind w:left="800" w:right="-199" w:hanging="360"/>
      <w:jc w:val="both"/>
    </w:pPr>
    <w:rPr>
      <w:b/>
      <w:i/>
      <w:sz w:val="28"/>
      <w:szCs w:val="28"/>
      <w:u w:val="single"/>
    </w:rPr>
  </w:style>
  <w:style w:type="paragraph" w:customStyle="1" w:styleId="C5">
    <w:name w:val="C5"/>
    <w:basedOn w:val="Normal"/>
    <w:rsid w:val="00050F01"/>
    <w:pPr>
      <w:tabs>
        <w:tab w:val="left" w:pos="284"/>
      </w:tabs>
      <w:spacing w:before="120"/>
      <w:ind w:right="-199"/>
      <w:jc w:val="center"/>
    </w:pPr>
    <w:rPr>
      <w:sz w:val="30"/>
      <w:szCs w:val="28"/>
    </w:rPr>
  </w:style>
  <w:style w:type="paragraph" w:customStyle="1" w:styleId="C51">
    <w:name w:val="C51"/>
    <w:basedOn w:val="Normal"/>
    <w:rsid w:val="00050F01"/>
    <w:pPr>
      <w:numPr>
        <w:numId w:val="20"/>
      </w:numPr>
      <w:ind w:right="-199"/>
      <w:jc w:val="both"/>
    </w:pPr>
    <w:rPr>
      <w:b/>
      <w:i/>
      <w:iCs/>
      <w:sz w:val="28"/>
      <w:szCs w:val="28"/>
      <w:u w:val="single"/>
    </w:rPr>
  </w:style>
  <w:style w:type="paragraph" w:customStyle="1" w:styleId="C61">
    <w:name w:val="C61"/>
    <w:basedOn w:val="Normal"/>
    <w:rsid w:val="00050F01"/>
    <w:pPr>
      <w:numPr>
        <w:numId w:val="24"/>
      </w:numPr>
      <w:ind w:right="-199"/>
      <w:jc w:val="both"/>
    </w:pPr>
    <w:rPr>
      <w:b/>
      <w:i/>
      <w:iCs/>
      <w:sz w:val="28"/>
      <w:szCs w:val="28"/>
      <w:u w:val="single"/>
    </w:rPr>
  </w:style>
  <w:style w:type="paragraph" w:customStyle="1" w:styleId="C62">
    <w:name w:val="C62"/>
    <w:basedOn w:val="Normal"/>
    <w:rsid w:val="00050F01"/>
    <w:pPr>
      <w:ind w:left="1434" w:right="-199" w:hanging="360"/>
      <w:jc w:val="both"/>
    </w:pPr>
    <w:rPr>
      <w:b/>
      <w:i/>
      <w:iCs/>
      <w:sz w:val="28"/>
      <w:szCs w:val="28"/>
      <w:u w:val="single"/>
    </w:rPr>
  </w:style>
  <w:style w:type="paragraph" w:customStyle="1" w:styleId="C7">
    <w:name w:val="C7"/>
    <w:basedOn w:val="Normal"/>
    <w:rsid w:val="00050F01"/>
    <w:pPr>
      <w:tabs>
        <w:tab w:val="left" w:pos="284"/>
      </w:tabs>
      <w:spacing w:before="120"/>
      <w:ind w:right="-199"/>
      <w:jc w:val="center"/>
    </w:pPr>
    <w:rPr>
      <w:sz w:val="30"/>
      <w:szCs w:val="28"/>
      <w:u w:val="single"/>
    </w:rPr>
  </w:style>
  <w:style w:type="paragraph" w:customStyle="1" w:styleId="Pl">
    <w:name w:val="Pl"/>
    <w:basedOn w:val="Normal"/>
    <w:rsid w:val="00050F01"/>
    <w:pPr>
      <w:ind w:right="-199"/>
      <w:jc w:val="center"/>
    </w:pPr>
    <w:rPr>
      <w:sz w:val="30"/>
      <w:szCs w:val="28"/>
    </w:rPr>
  </w:style>
  <w:style w:type="paragraph" w:customStyle="1" w:styleId="Pl1">
    <w:name w:val="Pl1"/>
    <w:basedOn w:val="Normal"/>
    <w:rsid w:val="00050F01"/>
    <w:pPr>
      <w:numPr>
        <w:numId w:val="42"/>
      </w:numPr>
      <w:tabs>
        <w:tab w:val="left" w:pos="340"/>
      </w:tabs>
      <w:ind w:right="-199"/>
      <w:jc w:val="both"/>
    </w:pPr>
    <w:rPr>
      <w:sz w:val="28"/>
      <w:szCs w:val="28"/>
    </w:rPr>
  </w:style>
  <w:style w:type="paragraph" w:customStyle="1" w:styleId="Pl2">
    <w:name w:val="Pl2"/>
    <w:basedOn w:val="Normal"/>
    <w:rsid w:val="00050F01"/>
    <w:pPr>
      <w:numPr>
        <w:numId w:val="27"/>
      </w:numPr>
      <w:tabs>
        <w:tab w:val="left" w:pos="340"/>
      </w:tabs>
      <w:ind w:right="-199"/>
      <w:jc w:val="both"/>
    </w:pPr>
    <w:rPr>
      <w:sz w:val="28"/>
      <w:szCs w:val="28"/>
    </w:rPr>
  </w:style>
  <w:style w:type="paragraph" w:customStyle="1" w:styleId="C44">
    <w:name w:val="C44"/>
    <w:basedOn w:val="Normal"/>
    <w:rsid w:val="00050F01"/>
    <w:pPr>
      <w:ind w:left="800" w:right="-199" w:hanging="360"/>
      <w:jc w:val="both"/>
    </w:pPr>
    <w:rPr>
      <w:b/>
      <w:i/>
      <w:sz w:val="28"/>
      <w:szCs w:val="28"/>
      <w:u w:val="single"/>
    </w:rPr>
  </w:style>
  <w:style w:type="paragraph" w:customStyle="1" w:styleId="C321">
    <w:name w:val="C321"/>
    <w:basedOn w:val="Normal"/>
    <w:rsid w:val="00050F01"/>
    <w:pPr>
      <w:numPr>
        <w:ilvl w:val="1"/>
        <w:numId w:val="20"/>
      </w:numPr>
      <w:ind w:right="-199"/>
      <w:jc w:val="both"/>
    </w:pPr>
    <w:rPr>
      <w:b/>
      <w:bCs/>
      <w:i/>
      <w:iCs/>
      <w:sz w:val="28"/>
      <w:szCs w:val="28"/>
    </w:rPr>
  </w:style>
  <w:style w:type="paragraph" w:customStyle="1" w:styleId="C322">
    <w:name w:val="C322"/>
    <w:basedOn w:val="Normal"/>
    <w:rsid w:val="00050F01"/>
    <w:pPr>
      <w:ind w:left="2160" w:right="-199" w:hanging="360"/>
      <w:jc w:val="both"/>
    </w:pPr>
    <w:rPr>
      <w:b/>
      <w:bCs/>
      <w:i/>
      <w:iCs/>
      <w:sz w:val="28"/>
      <w:szCs w:val="28"/>
      <w:u w:val="single"/>
    </w:rPr>
  </w:style>
  <w:style w:type="paragraph" w:customStyle="1" w:styleId="C323">
    <w:name w:val="C323"/>
    <w:basedOn w:val="Normal"/>
    <w:rsid w:val="00050F01"/>
    <w:pPr>
      <w:ind w:left="2160" w:right="-199" w:hanging="360"/>
      <w:jc w:val="both"/>
    </w:pPr>
    <w:rPr>
      <w:b/>
      <w:bCs/>
      <w:i/>
      <w:iCs/>
      <w:sz w:val="28"/>
      <w:szCs w:val="28"/>
    </w:rPr>
  </w:style>
  <w:style w:type="paragraph" w:customStyle="1" w:styleId="C324">
    <w:name w:val="C324"/>
    <w:basedOn w:val="Normal"/>
    <w:rsid w:val="00050F01"/>
    <w:pPr>
      <w:numPr>
        <w:ilvl w:val="1"/>
        <w:numId w:val="26"/>
      </w:numPr>
      <w:ind w:right="-199"/>
      <w:jc w:val="both"/>
    </w:pPr>
    <w:rPr>
      <w:b/>
      <w:bCs/>
      <w:i/>
      <w:iCs/>
      <w:sz w:val="28"/>
      <w:szCs w:val="28"/>
    </w:rPr>
  </w:style>
  <w:style w:type="paragraph" w:customStyle="1" w:styleId="7">
    <w:name w:val="7"/>
    <w:basedOn w:val="Normal"/>
    <w:rsid w:val="00050F01"/>
    <w:pPr>
      <w:spacing w:line="312" w:lineRule="auto"/>
      <w:ind w:right="-199"/>
      <w:jc w:val="both"/>
    </w:pPr>
    <w:rPr>
      <w:rFonts w:ascii=".VnTime" w:hAnsi=".VnTime"/>
      <w:bCs/>
      <w:sz w:val="28"/>
      <w:szCs w:val="28"/>
      <w:lang w:val="pt-BR"/>
    </w:rPr>
  </w:style>
  <w:style w:type="paragraph" w:customStyle="1" w:styleId="bodytext5">
    <w:name w:val="body_text"/>
    <w:basedOn w:val="Normal"/>
    <w:rsid w:val="00050F01"/>
    <w:pPr>
      <w:spacing w:before="60" w:after="60" w:line="400" w:lineRule="exact"/>
      <w:ind w:right="-199" w:firstLine="720"/>
      <w:jc w:val="both"/>
    </w:pPr>
    <w:rPr>
      <w:rFonts w:ascii=".VnTime" w:hAnsi=".VnTime"/>
      <w:bCs/>
      <w:color w:val="0000FF"/>
      <w:kern w:val="28"/>
      <w:sz w:val="28"/>
      <w:szCs w:val="28"/>
    </w:rPr>
  </w:style>
  <w:style w:type="character" w:styleId="SubtleEmphasis">
    <w:name w:val="Subtle Emphasis"/>
    <w:uiPriority w:val="19"/>
    <w:qFormat/>
    <w:rsid w:val="00050F01"/>
    <w:rPr>
      <w:i/>
      <w:iCs/>
      <w:color w:val="808080"/>
    </w:rPr>
  </w:style>
  <w:style w:type="paragraph" w:customStyle="1" w:styleId="NormalJustified">
    <w:name w:val="Normal + Justified"/>
    <w:aliases w:val="First line:  0.5&quot;,Line spacing:  Multiple 1.3 li"/>
    <w:basedOn w:val="BodyTextIndent2"/>
    <w:rsid w:val="00050F01"/>
    <w:pPr>
      <w:numPr>
        <w:numId w:val="44"/>
      </w:numPr>
      <w:spacing w:after="0" w:line="312" w:lineRule="auto"/>
      <w:jc w:val="both"/>
    </w:pPr>
    <w:rPr>
      <w:b/>
      <w:bCs/>
      <w:sz w:val="28"/>
      <w:szCs w:val="28"/>
      <w:u w:val="single"/>
      <w:lang w:val="de-DE"/>
    </w:rPr>
  </w:style>
  <w:style w:type="paragraph" w:customStyle="1" w:styleId="a1">
    <w:name w:val="a"/>
    <w:basedOn w:val="chu"/>
    <w:rsid w:val="00050F01"/>
    <w:rPr>
      <w:rFonts w:ascii=".VnTime" w:hAnsi=".VnTime"/>
      <w:b/>
      <w:bCs w:val="0"/>
      <w:i/>
      <w:iCs/>
      <w:szCs w:val="20"/>
    </w:rPr>
  </w:style>
  <w:style w:type="paragraph" w:styleId="IndexHeading">
    <w:name w:val="index heading"/>
    <w:basedOn w:val="Normal"/>
    <w:next w:val="Index1"/>
    <w:uiPriority w:val="99"/>
    <w:semiHidden/>
    <w:rsid w:val="00050F01"/>
    <w:pPr>
      <w:widowControl w:val="0"/>
      <w:spacing w:before="240" w:after="120" w:line="288" w:lineRule="auto"/>
      <w:ind w:firstLine="284"/>
      <w:jc w:val="center"/>
    </w:pPr>
    <w:rPr>
      <w:b/>
      <w:bCs/>
      <w:sz w:val="26"/>
      <w:szCs w:val="26"/>
    </w:rPr>
  </w:style>
  <w:style w:type="paragraph" w:customStyle="1" w:styleId="NOIDUNGCharChar">
    <w:name w:val="NOI DUNG Char Char"/>
    <w:basedOn w:val="Normal"/>
    <w:link w:val="NOIDUNGCharCharChar"/>
    <w:rsid w:val="00050F01"/>
    <w:pPr>
      <w:spacing w:before="120" w:after="120" w:line="288" w:lineRule="auto"/>
      <w:ind w:left="851" w:firstLine="284"/>
      <w:jc w:val="both"/>
    </w:pPr>
    <w:rPr>
      <w:sz w:val="26"/>
      <w:szCs w:val="26"/>
    </w:rPr>
  </w:style>
  <w:style w:type="paragraph" w:customStyle="1" w:styleId="BodyText211">
    <w:name w:val="Body Text 21"/>
    <w:basedOn w:val="Normal"/>
    <w:rsid w:val="00050F01"/>
    <w:pPr>
      <w:spacing w:before="60" w:line="288" w:lineRule="auto"/>
      <w:ind w:firstLine="567"/>
      <w:jc w:val="both"/>
    </w:pPr>
    <w:rPr>
      <w:rFonts w:ascii="VNI-Times" w:hAnsi="VNI-Times"/>
      <w:bCs/>
      <w:szCs w:val="26"/>
    </w:rPr>
  </w:style>
  <w:style w:type="paragraph" w:styleId="Date">
    <w:name w:val="Date"/>
    <w:basedOn w:val="Normal"/>
    <w:next w:val="Normal"/>
    <w:link w:val="DateChar"/>
    <w:uiPriority w:val="99"/>
    <w:rsid w:val="00050F01"/>
    <w:pPr>
      <w:spacing w:line="288" w:lineRule="auto"/>
      <w:ind w:firstLine="284"/>
      <w:jc w:val="both"/>
    </w:pPr>
    <w:rPr>
      <w:bCs/>
      <w:sz w:val="26"/>
      <w:szCs w:val="26"/>
    </w:rPr>
  </w:style>
  <w:style w:type="character" w:customStyle="1" w:styleId="DateChar">
    <w:name w:val="Date Char"/>
    <w:basedOn w:val="DefaultParagraphFont"/>
    <w:link w:val="Date"/>
    <w:uiPriority w:val="99"/>
    <w:rsid w:val="00050F01"/>
    <w:rPr>
      <w:rFonts w:ascii="Times New Roman" w:eastAsia="Times New Roman" w:hAnsi="Times New Roman" w:cs="Times New Roman"/>
      <w:bCs/>
      <w:sz w:val="26"/>
      <w:szCs w:val="26"/>
    </w:rPr>
  </w:style>
  <w:style w:type="paragraph" w:customStyle="1" w:styleId="Style7">
    <w:name w:val="Style7"/>
    <w:basedOn w:val="Normal"/>
    <w:uiPriority w:val="99"/>
    <w:rsid w:val="00050F01"/>
    <w:pPr>
      <w:spacing w:before="60" w:after="60" w:line="320" w:lineRule="exact"/>
      <w:ind w:firstLine="720"/>
      <w:jc w:val="both"/>
    </w:pPr>
    <w:rPr>
      <w:bCs/>
      <w:sz w:val="27"/>
      <w:szCs w:val="26"/>
    </w:rPr>
  </w:style>
  <w:style w:type="paragraph" w:customStyle="1" w:styleId="msonormal00">
    <w:name w:val="msonormal0"/>
    <w:basedOn w:val="Normal"/>
    <w:rsid w:val="00050F01"/>
    <w:pPr>
      <w:spacing w:before="100" w:beforeAutospacing="1" w:after="100" w:afterAutospacing="1" w:line="288" w:lineRule="auto"/>
      <w:ind w:firstLine="284"/>
      <w:jc w:val="both"/>
    </w:pPr>
    <w:rPr>
      <w:bCs/>
    </w:rPr>
  </w:style>
  <w:style w:type="character" w:customStyle="1" w:styleId="NOIDUNGCharCharChar">
    <w:name w:val="NOI DUNG Char Char Char"/>
    <w:link w:val="NOIDUNGCharChar"/>
    <w:rsid w:val="00050F01"/>
    <w:rPr>
      <w:rFonts w:ascii="Times New Roman" w:eastAsia="Times New Roman" w:hAnsi="Times New Roman" w:cs="Times New Roman"/>
      <w:sz w:val="26"/>
      <w:szCs w:val="26"/>
    </w:rPr>
  </w:style>
  <w:style w:type="paragraph" w:customStyle="1" w:styleId="CAP1">
    <w:name w:val="CAP 1"/>
    <w:basedOn w:val="Normal"/>
    <w:rsid w:val="00050F01"/>
    <w:pPr>
      <w:numPr>
        <w:ilvl w:val="1"/>
        <w:numId w:val="45"/>
      </w:numPr>
      <w:tabs>
        <w:tab w:val="left" w:pos="851"/>
      </w:tabs>
      <w:spacing w:before="120" w:after="120" w:line="288" w:lineRule="auto"/>
      <w:jc w:val="both"/>
    </w:pPr>
    <w:rPr>
      <w:b/>
      <w:bCs/>
      <w:sz w:val="26"/>
      <w:szCs w:val="26"/>
    </w:rPr>
  </w:style>
  <w:style w:type="paragraph" w:customStyle="1" w:styleId="BodyCharCharChar">
    <w:name w:val="Body Char Char Char"/>
    <w:basedOn w:val="Normal"/>
    <w:next w:val="Normal"/>
    <w:link w:val="BodyCharCharCharChar"/>
    <w:autoRedefine/>
    <w:rsid w:val="00050F01"/>
    <w:pPr>
      <w:spacing w:before="120" w:after="120" w:line="288" w:lineRule="auto"/>
      <w:ind w:left="851" w:firstLine="284"/>
      <w:jc w:val="both"/>
    </w:pPr>
    <w:rPr>
      <w:rFonts w:ascii="VNI-Times" w:eastAsia="SimSun" w:hAnsi="VNI-Times"/>
      <w:bCs/>
      <w:i/>
      <w:kern w:val="32"/>
      <w:lang w:val="fr-FR"/>
    </w:rPr>
  </w:style>
  <w:style w:type="character" w:customStyle="1" w:styleId="BodyCharCharCharChar">
    <w:name w:val="Body Char Char Char Char"/>
    <w:link w:val="BodyCharCharChar"/>
    <w:rsid w:val="00050F01"/>
    <w:rPr>
      <w:rFonts w:ascii="VNI-Times" w:eastAsia="SimSun" w:hAnsi="VNI-Times" w:cs="Times New Roman"/>
      <w:bCs/>
      <w:i/>
      <w:kern w:val="32"/>
      <w:sz w:val="24"/>
      <w:szCs w:val="24"/>
      <w:lang w:val="fr-FR"/>
    </w:rPr>
  </w:style>
  <w:style w:type="numbering" w:customStyle="1" w:styleId="MyList">
    <w:name w:val="My List"/>
    <w:basedOn w:val="NoList"/>
    <w:rsid w:val="00050F01"/>
    <w:pPr>
      <w:numPr>
        <w:numId w:val="46"/>
      </w:numPr>
    </w:pPr>
  </w:style>
  <w:style w:type="paragraph" w:customStyle="1" w:styleId="Style1CharCharChar">
    <w:name w:val="Style1 Char Char Char"/>
    <w:basedOn w:val="Normal"/>
    <w:link w:val="Style1CharCharCharChar"/>
    <w:rsid w:val="00050F01"/>
    <w:pPr>
      <w:spacing w:before="160" w:after="60" w:line="288" w:lineRule="auto"/>
      <w:ind w:firstLine="284"/>
      <w:jc w:val="both"/>
    </w:pPr>
    <w:rPr>
      <w:rFonts w:ascii=".VnTime" w:hAnsi=".VnTime"/>
      <w:b/>
      <w:sz w:val="28"/>
    </w:rPr>
  </w:style>
  <w:style w:type="character" w:customStyle="1" w:styleId="Style1CharCharCharChar">
    <w:name w:val="Style1 Char Char Char Char"/>
    <w:link w:val="Style1CharCharChar"/>
    <w:rsid w:val="00050F01"/>
    <w:rPr>
      <w:rFonts w:ascii=".VnTime" w:eastAsia="Times New Roman" w:hAnsi=".VnTime" w:cs="Times New Roman"/>
      <w:b/>
      <w:sz w:val="28"/>
      <w:szCs w:val="24"/>
    </w:rPr>
  </w:style>
  <w:style w:type="paragraph" w:customStyle="1" w:styleId="StyleJustifiedBefore3ptAfter3ptLinespacingExactlChar">
    <w:name w:val="Style Justified Before:  3 pt After:  3 pt Line spacing:  Exactl... Char"/>
    <w:basedOn w:val="Normal"/>
    <w:rsid w:val="00050F01"/>
    <w:pPr>
      <w:spacing w:before="60" w:after="60" w:line="440" w:lineRule="exact"/>
      <w:ind w:left="851" w:firstLine="284"/>
      <w:jc w:val="both"/>
    </w:pPr>
    <w:rPr>
      <w:bCs/>
    </w:rPr>
  </w:style>
  <w:style w:type="paragraph" w:customStyle="1" w:styleId="jj2">
    <w:name w:val="jj2"/>
    <w:basedOn w:val="Normal"/>
    <w:rsid w:val="00050F01"/>
    <w:pPr>
      <w:spacing w:line="288" w:lineRule="auto"/>
      <w:ind w:firstLine="284"/>
      <w:jc w:val="both"/>
    </w:pPr>
    <w:rPr>
      <w:rFonts w:ascii=".VnTimeH" w:hAnsi=".VnTimeH"/>
      <w:b/>
      <w:bCs/>
      <w:sz w:val="27"/>
      <w:szCs w:val="26"/>
    </w:rPr>
  </w:style>
  <w:style w:type="character" w:customStyle="1" w:styleId="normal-h1">
    <w:name w:val="normal-h1"/>
    <w:rsid w:val="00050F01"/>
    <w:rPr>
      <w:rFonts w:ascii=".VnTime" w:hAnsi=".VnTime" w:hint="default"/>
      <w:color w:val="0000FF"/>
      <w:sz w:val="24"/>
      <w:szCs w:val="24"/>
    </w:rPr>
  </w:style>
  <w:style w:type="paragraph" w:customStyle="1" w:styleId="tit">
    <w:name w:val="tit"/>
    <w:basedOn w:val="Normal"/>
    <w:rsid w:val="00050F01"/>
    <w:pPr>
      <w:spacing w:before="60" w:line="300" w:lineRule="auto"/>
      <w:ind w:firstLine="567"/>
      <w:jc w:val="center"/>
    </w:pPr>
    <w:rPr>
      <w:rFonts w:ascii=".VnTimeH" w:hAnsi=".VnTimeH"/>
      <w:bCs/>
      <w:sz w:val="26"/>
      <w:szCs w:val="26"/>
    </w:rPr>
  </w:style>
  <w:style w:type="paragraph" w:customStyle="1" w:styleId="phan">
    <w:name w:val="phan"/>
    <w:basedOn w:val="chu"/>
    <w:rsid w:val="00050F01"/>
    <w:pPr>
      <w:ind w:firstLine="0"/>
      <w:jc w:val="center"/>
    </w:pPr>
    <w:rPr>
      <w:rFonts w:ascii=".VnArialH" w:hAnsi=".VnArialH"/>
      <w:b/>
      <w:sz w:val="24"/>
    </w:rPr>
  </w:style>
  <w:style w:type="paragraph" w:customStyle="1" w:styleId="i0">
    <w:name w:val="i"/>
    <w:basedOn w:val="chu"/>
    <w:rsid w:val="00050F01"/>
    <w:pPr>
      <w:spacing w:after="120"/>
      <w:ind w:firstLine="0"/>
    </w:pPr>
    <w:rPr>
      <w:rFonts w:ascii=".VnTimeH" w:hAnsi=".VnTimeH"/>
      <w:b/>
      <w:bCs w:val="0"/>
      <w:sz w:val="22"/>
      <w:u w:val="single"/>
    </w:rPr>
  </w:style>
  <w:style w:type="paragraph" w:customStyle="1" w:styleId="xl53">
    <w:name w:val="xl53"/>
    <w:basedOn w:val="Normal"/>
    <w:rsid w:val="00050F01"/>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050F01"/>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rsid w:val="00050F01"/>
    <w:pPr>
      <w:autoSpaceDE/>
      <w:autoSpaceDN/>
      <w:spacing w:before="40" w:after="40" w:line="288" w:lineRule="auto"/>
      <w:ind w:left="0"/>
      <w:jc w:val="center"/>
      <w:outlineLvl w:val="9"/>
    </w:pPr>
    <w:rPr>
      <w:sz w:val="26"/>
      <w:szCs w:val="26"/>
    </w:rPr>
  </w:style>
  <w:style w:type="paragraph" w:customStyle="1" w:styleId="211">
    <w:name w:val="2.1.1"/>
    <w:basedOn w:val="111"/>
    <w:rsid w:val="00050F01"/>
    <w:pPr>
      <w:numPr>
        <w:ilvl w:val="0"/>
        <w:numId w:val="0"/>
      </w:numPr>
      <w:ind w:left="567" w:hanging="567"/>
    </w:pPr>
  </w:style>
  <w:style w:type="character" w:styleId="Emphasis">
    <w:name w:val="Emphasis"/>
    <w:uiPriority w:val="20"/>
    <w:qFormat/>
    <w:rsid w:val="00050F01"/>
    <w:rPr>
      <w:i/>
      <w:iCs/>
    </w:rPr>
  </w:style>
  <w:style w:type="paragraph" w:customStyle="1" w:styleId="1">
    <w:name w:val="1."/>
    <w:basedOn w:val="Normal"/>
    <w:qFormat/>
    <w:rsid w:val="00050F01"/>
    <w:pPr>
      <w:numPr>
        <w:numId w:val="47"/>
      </w:numPr>
      <w:spacing w:line="288" w:lineRule="auto"/>
      <w:jc w:val="both"/>
    </w:pPr>
    <w:rPr>
      <w:b/>
      <w:bCs/>
      <w:sz w:val="28"/>
      <w:szCs w:val="28"/>
    </w:rPr>
  </w:style>
  <w:style w:type="paragraph" w:customStyle="1" w:styleId="P">
    <w:name w:val="P"/>
    <w:basedOn w:val="Heading8"/>
    <w:rsid w:val="00050F01"/>
    <w:pPr>
      <w:keepLines w:val="0"/>
      <w:spacing w:before="0" w:line="312" w:lineRule="auto"/>
      <w:ind w:left="0" w:firstLine="0"/>
      <w:jc w:val="center"/>
    </w:pPr>
    <w:rPr>
      <w:rFonts w:ascii="Times New Roman" w:eastAsia="Times New Roman" w:hAnsi="Times New Roman"/>
      <w:b/>
      <w:color w:val="auto"/>
      <w:sz w:val="32"/>
      <w:lang w:eastAsia="en-US"/>
    </w:rPr>
  </w:style>
  <w:style w:type="paragraph" w:customStyle="1" w:styleId="I1">
    <w:name w:val="I"/>
    <w:basedOn w:val="Normal"/>
    <w:rsid w:val="00050F01"/>
    <w:pPr>
      <w:numPr>
        <w:ilvl w:val="12"/>
      </w:numPr>
      <w:spacing w:line="312" w:lineRule="auto"/>
      <w:ind w:firstLine="720"/>
      <w:jc w:val="center"/>
    </w:pPr>
    <w:rPr>
      <w:b/>
      <w:sz w:val="28"/>
      <w:szCs w:val="20"/>
      <w:u w:val="single"/>
    </w:rPr>
  </w:style>
  <w:style w:type="paragraph" w:customStyle="1" w:styleId="StyleBefore0ptAfter0pt">
    <w:name w:val="Style Before:  0 pt After:  0 pt"/>
    <w:basedOn w:val="Normal"/>
    <w:rsid w:val="00050F01"/>
    <w:pPr>
      <w:spacing w:line="312" w:lineRule="auto"/>
      <w:ind w:left="360" w:hanging="360"/>
      <w:jc w:val="both"/>
    </w:pPr>
    <w:rPr>
      <w:rFonts w:ascii=".VnTime" w:hAnsi=".VnTime"/>
      <w:sz w:val="28"/>
      <w:szCs w:val="20"/>
    </w:rPr>
  </w:style>
  <w:style w:type="paragraph" w:customStyle="1" w:styleId="StyleHeader14ptBefore0ptAfter0ptLinespacings">
    <w:name w:val="Style Header + 14 pt Before:  0 pt After:  0 pt Line spacing:  s..."/>
    <w:basedOn w:val="Header"/>
    <w:rsid w:val="00050F01"/>
    <w:pPr>
      <w:tabs>
        <w:tab w:val="clear" w:pos="4320"/>
        <w:tab w:val="clear" w:pos="8640"/>
        <w:tab w:val="center" w:pos="4153"/>
        <w:tab w:val="right" w:pos="8306"/>
      </w:tabs>
      <w:jc w:val="both"/>
    </w:pPr>
    <w:rPr>
      <w:rFonts w:ascii=".VnTime" w:hAnsi=".VnTime"/>
      <w:bCs/>
      <w:sz w:val="28"/>
      <w:szCs w:val="20"/>
      <w:lang w:val="en-GB"/>
    </w:rPr>
  </w:style>
  <w:style w:type="character" w:customStyle="1" w:styleId="ListBulletChar">
    <w:name w:val="List Bullet Char"/>
    <w:link w:val="ListBullet"/>
    <w:uiPriority w:val="99"/>
    <w:rsid w:val="00050F01"/>
    <w:rPr>
      <w:rFonts w:ascii="Verdana" w:eastAsia="MS Mincho" w:hAnsi="Verdana" w:cs="Times New Roman"/>
      <w:sz w:val="20"/>
      <w:szCs w:val="24"/>
      <w:lang w:eastAsia="es-ES"/>
    </w:rPr>
  </w:style>
  <w:style w:type="character" w:customStyle="1" w:styleId="CharChar">
    <w:name w:val="Char Char"/>
    <w:rsid w:val="00050F01"/>
    <w:rPr>
      <w:rFonts w:ascii=".VnTime" w:hAnsi=".VnTime"/>
      <w:sz w:val="28"/>
      <w:szCs w:val="28"/>
      <w:lang w:val="en-US" w:eastAsia="en-US" w:bidi="ar-SA"/>
    </w:rPr>
  </w:style>
  <w:style w:type="character" w:customStyle="1" w:styleId="TOC1Char">
    <w:name w:val="TOC 1 Char"/>
    <w:link w:val="TOC1"/>
    <w:uiPriority w:val="39"/>
    <w:rsid w:val="00050F01"/>
    <w:rPr>
      <w:rFonts w:ascii="Calibri" w:eastAsia="MS Mincho" w:hAnsi="Calibri" w:cs="Times New Roman"/>
      <w:b/>
      <w:color w:val="548DD4"/>
      <w:sz w:val="24"/>
      <w:szCs w:val="24"/>
      <w:lang w:eastAsia="es-ES"/>
    </w:rPr>
  </w:style>
  <w:style w:type="paragraph" w:customStyle="1" w:styleId="241">
    <w:name w:val="2.4.1"/>
    <w:basedOn w:val="Normal"/>
    <w:rsid w:val="00050F01"/>
    <w:pPr>
      <w:numPr>
        <w:ilvl w:val="2"/>
        <w:numId w:val="48"/>
      </w:numPr>
      <w:spacing w:line="324" w:lineRule="auto"/>
      <w:jc w:val="both"/>
    </w:pPr>
    <w:rPr>
      <w:b/>
      <w:bCs/>
      <w:i/>
      <w:iCs/>
      <w:sz w:val="28"/>
      <w:szCs w:val="27"/>
      <w:lang w:val="fr-FR"/>
    </w:rPr>
  </w:style>
  <w:style w:type="character" w:customStyle="1" w:styleId="BodyText2Char1">
    <w:name w:val="Body Text 2 Char1"/>
    <w:rsid w:val="00050F01"/>
    <w:rPr>
      <w:rFonts w:ascii=".VnTime" w:hAnsi=".VnTime"/>
      <w:b/>
      <w:sz w:val="28"/>
      <w:lang w:val="en-US" w:eastAsia="en-US" w:bidi="ar-SA"/>
    </w:rPr>
  </w:style>
  <w:style w:type="paragraph" w:customStyle="1" w:styleId="CharCharChar">
    <w:name w:val="Char Char Char"/>
    <w:basedOn w:val="Normal"/>
    <w:next w:val="Normal"/>
    <w:autoRedefine/>
    <w:semiHidden/>
    <w:rsid w:val="00050F01"/>
    <w:pPr>
      <w:spacing w:before="120" w:after="120" w:line="312" w:lineRule="auto"/>
      <w:jc w:val="both"/>
    </w:pPr>
    <w:rPr>
      <w:sz w:val="28"/>
      <w:szCs w:val="28"/>
    </w:rPr>
  </w:style>
  <w:style w:type="paragraph" w:customStyle="1" w:styleId="14">
    <w:name w:val="1.4"/>
    <w:basedOn w:val="Normal"/>
    <w:link w:val="14Char"/>
    <w:autoRedefine/>
    <w:qFormat/>
    <w:rsid w:val="00050F01"/>
    <w:pPr>
      <w:spacing w:line="336" w:lineRule="auto"/>
      <w:jc w:val="center"/>
    </w:pPr>
    <w:rPr>
      <w:b/>
      <w:spacing w:val="-6"/>
      <w:sz w:val="26"/>
      <w:szCs w:val="28"/>
      <w:lang w:val="de-DE"/>
    </w:rPr>
  </w:style>
  <w:style w:type="character" w:customStyle="1" w:styleId="14Char">
    <w:name w:val="1.4 Char"/>
    <w:link w:val="14"/>
    <w:rsid w:val="00050F01"/>
    <w:rPr>
      <w:rFonts w:ascii="Times New Roman" w:eastAsia="Times New Roman" w:hAnsi="Times New Roman" w:cs="Times New Roman"/>
      <w:b/>
      <w:spacing w:val="-6"/>
      <w:sz w:val="26"/>
      <w:szCs w:val="28"/>
      <w:lang w:val="de-DE"/>
    </w:rPr>
  </w:style>
  <w:style w:type="paragraph" w:customStyle="1" w:styleId="DANHMCBNG">
    <w:name w:val="DANH MỤC BẢNG"/>
    <w:basedOn w:val="TOC1"/>
    <w:qFormat/>
    <w:rsid w:val="00050F01"/>
    <w:pPr>
      <w:widowControl w:val="0"/>
      <w:tabs>
        <w:tab w:val="right" w:leader="dot" w:pos="9062"/>
        <w:tab w:val="right" w:leader="dot" w:pos="9344"/>
      </w:tabs>
      <w:spacing w:before="0" w:line="312" w:lineRule="auto"/>
      <w:ind w:left="720"/>
    </w:pPr>
    <w:rPr>
      <w:rFonts w:ascii="Times New Roman" w:eastAsia="Times New Roman" w:hAnsi="Times New Roman"/>
      <w:noProof/>
      <w:color w:val="auto"/>
      <w:sz w:val="26"/>
      <w:szCs w:val="26"/>
      <w:lang w:val="de-DE" w:eastAsia="en-US"/>
    </w:rPr>
  </w:style>
  <w:style w:type="character" w:customStyle="1" w:styleId="TitleChar1">
    <w:name w:val="Title Char1"/>
    <w:aliases w:val="Title Char Char"/>
    <w:rsid w:val="00050F01"/>
    <w:rPr>
      <w:rFonts w:ascii=".VnTimeH" w:hAnsi=".VnTimeH"/>
      <w:b/>
      <w:bCs/>
      <w:sz w:val="24"/>
      <w:szCs w:val="26"/>
    </w:rPr>
  </w:style>
  <w:style w:type="paragraph" w:customStyle="1" w:styleId="Subtitle1">
    <w:name w:val="Subtitle1"/>
    <w:autoRedefine/>
    <w:rsid w:val="00050F01"/>
    <w:rPr>
      <w:rFonts w:ascii="Times New Roman" w:eastAsia="Times New Roman" w:hAnsi="Times New Roman" w:cs="Times New Roman"/>
      <w:b/>
      <w:color w:val="000000"/>
      <w:sz w:val="28"/>
      <w:szCs w:val="28"/>
      <w:u w:val="single"/>
    </w:rPr>
  </w:style>
  <w:style w:type="character" w:customStyle="1" w:styleId="chuChar">
    <w:name w:val="chu Char"/>
    <w:link w:val="chu"/>
    <w:locked/>
    <w:rsid w:val="00050F01"/>
    <w:rPr>
      <w:rFonts w:ascii="Times New Roman" w:eastAsia="Times New Roman" w:hAnsi="Times New Roman" w:cs="Times New Roman"/>
      <w:bCs/>
      <w:sz w:val="26"/>
      <w:szCs w:val="26"/>
    </w:rPr>
  </w:style>
  <w:style w:type="paragraph" w:customStyle="1" w:styleId="xl1098">
    <w:name w:val="xl1098"/>
    <w:basedOn w:val="Normal"/>
    <w:rsid w:val="00050F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character" w:customStyle="1" w:styleId="Style1Char0">
    <w:name w:val="Style1 Char"/>
    <w:rsid w:val="00050F01"/>
    <w:rPr>
      <w:rFonts w:ascii=".VnTimeH" w:eastAsia="Times New Roman" w:hAnsi=".VnTimeH" w:cs="Times New Roman"/>
      <w:sz w:val="28"/>
      <w:szCs w:val="24"/>
      <w:lang w:val="en-GB"/>
    </w:rPr>
  </w:style>
  <w:style w:type="paragraph" w:customStyle="1" w:styleId="CharCharChar1CharCharCharChar">
    <w:name w:val="Char Char Char1 Char Char Char Char"/>
    <w:basedOn w:val="Normal"/>
    <w:rsid w:val="00050F01"/>
    <w:pPr>
      <w:spacing w:after="160" w:line="240" w:lineRule="exact"/>
    </w:pPr>
    <w:rPr>
      <w:rFonts w:ascii="Arial" w:hAnsi="Arial" w:cs="Arial"/>
      <w:sz w:val="20"/>
      <w:szCs w:val="23"/>
    </w:rPr>
  </w:style>
  <w:style w:type="paragraph" w:customStyle="1" w:styleId="DAUDONG">
    <w:name w:val="DAUDONG"/>
    <w:autoRedefine/>
    <w:rsid w:val="00050F01"/>
    <w:pPr>
      <w:spacing w:before="280" w:line="240" w:lineRule="auto"/>
      <w:jc w:val="both"/>
    </w:pPr>
    <w:rPr>
      <w:rFonts w:ascii="Times New Roman" w:eastAsia="Times New Roman" w:hAnsi="Times New Roman" w:cs="Times New Roman"/>
      <w:sz w:val="24"/>
      <w:szCs w:val="20"/>
    </w:rPr>
  </w:style>
  <w:style w:type="character" w:customStyle="1" w:styleId="Sub-ClauseSub-paragraphChar">
    <w:name w:val="Sub-Clause Sub-paragraph Char"/>
    <w:aliases w:val=" Char6 Char Char Char, Char6 Char Char, Char6 Char Char1"/>
    <w:rsid w:val="00050F01"/>
    <w:rPr>
      <w:rFonts w:ascii=".VnTimeH" w:hAnsi=".VnTimeH"/>
      <w:b/>
      <w:sz w:val="32"/>
      <w:lang w:val="en-US" w:eastAsia="en-US" w:bidi="ar-SA"/>
    </w:rPr>
  </w:style>
  <w:style w:type="character" w:customStyle="1" w:styleId="Char5CharCharChar">
    <w:name w:val="Char5 Char Char Char"/>
    <w:locked/>
    <w:rsid w:val="00050F01"/>
    <w:rPr>
      <w:sz w:val="24"/>
      <w:szCs w:val="24"/>
      <w:lang w:val="en-US" w:eastAsia="en-US" w:bidi="ar-SA"/>
    </w:rPr>
  </w:style>
  <w:style w:type="paragraph" w:customStyle="1" w:styleId="CharCharChar1">
    <w:name w:val="Char Char Char1"/>
    <w:basedOn w:val="Normal"/>
    <w:next w:val="Normal"/>
    <w:autoRedefine/>
    <w:semiHidden/>
    <w:rsid w:val="00050F01"/>
    <w:pPr>
      <w:spacing w:before="120" w:after="120" w:line="312" w:lineRule="auto"/>
    </w:pPr>
    <w:rPr>
      <w:rFonts w:eastAsia="Calibri"/>
      <w:sz w:val="28"/>
      <w:szCs w:val="28"/>
    </w:rPr>
  </w:style>
  <w:style w:type="numbering" w:styleId="1ai">
    <w:name w:val="Outline List 1"/>
    <w:aliases w:val="1 / a / -"/>
    <w:basedOn w:val="NoList"/>
    <w:uiPriority w:val="99"/>
    <w:rsid w:val="00050F01"/>
    <w:pPr>
      <w:numPr>
        <w:numId w:val="49"/>
      </w:numPr>
    </w:pPr>
  </w:style>
  <w:style w:type="paragraph" w:customStyle="1" w:styleId="HH1">
    <w:name w:val="HH1"/>
    <w:basedOn w:val="Normal"/>
    <w:autoRedefine/>
    <w:qFormat/>
    <w:rsid w:val="00050F01"/>
    <w:pPr>
      <w:ind w:left="1004"/>
      <w:contextualSpacing/>
      <w:jc w:val="both"/>
      <w:outlineLvl w:val="0"/>
    </w:pPr>
    <w:rPr>
      <w:rFonts w:eastAsia="Arial"/>
      <w:b/>
      <w:bCs/>
      <w:sz w:val="28"/>
      <w:szCs w:val="28"/>
    </w:rPr>
  </w:style>
  <w:style w:type="paragraph" w:customStyle="1" w:styleId="HH2">
    <w:name w:val="HH2"/>
    <w:basedOn w:val="HH1"/>
    <w:autoRedefine/>
    <w:qFormat/>
    <w:rsid w:val="00050F01"/>
    <w:pPr>
      <w:ind w:firstLine="284"/>
      <w:contextualSpacing w:val="0"/>
      <w:outlineLvl w:val="9"/>
    </w:pPr>
    <w:rPr>
      <w:b w:val="0"/>
      <w:bCs w:val="0"/>
      <w:sz w:val="26"/>
      <w:szCs w:val="22"/>
      <w:lang w:val="fr-FR"/>
    </w:rPr>
  </w:style>
  <w:style w:type="paragraph" w:customStyle="1" w:styleId="toa">
    <w:name w:val="toa"/>
    <w:basedOn w:val="Normal"/>
    <w:rsid w:val="00050F01"/>
    <w:pPr>
      <w:tabs>
        <w:tab w:val="left" w:pos="9000"/>
        <w:tab w:val="right" w:pos="9360"/>
      </w:tabs>
      <w:suppressAutoHyphens/>
      <w:jc w:val="both"/>
    </w:pPr>
    <w:rPr>
      <w:rFonts w:ascii="Courier" w:hAnsi="Courier"/>
      <w:szCs w:val="20"/>
      <w:lang w:val="en-GB"/>
    </w:rPr>
  </w:style>
  <w:style w:type="paragraph" w:customStyle="1" w:styleId="table">
    <w:name w:val="table"/>
    <w:basedOn w:val="Normal"/>
    <w:rsid w:val="00050F01"/>
    <w:pPr>
      <w:widowControl w:val="0"/>
      <w:snapToGrid w:val="0"/>
      <w:spacing w:before="120" w:after="120" w:line="288" w:lineRule="auto"/>
      <w:jc w:val="both"/>
    </w:pPr>
    <w:rPr>
      <w:b/>
      <w:lang w:val="en-AU"/>
    </w:rPr>
  </w:style>
  <w:style w:type="paragraph" w:customStyle="1" w:styleId="default0">
    <w:name w:val="default"/>
    <w:rsid w:val="00050F01"/>
    <w:pPr>
      <w:autoSpaceDE w:val="0"/>
      <w:autoSpaceDN w:val="0"/>
      <w:adjustRightInd w:val="0"/>
      <w:spacing w:line="240" w:lineRule="auto"/>
      <w:jc w:val="left"/>
    </w:pPr>
    <w:rPr>
      <w:rFonts w:ascii="Times New Roman" w:eastAsia="Calibri" w:hAnsi="Times New Roman" w:cs="Times New Roman"/>
      <w:color w:val="000000"/>
      <w:sz w:val="24"/>
      <w:szCs w:val="24"/>
    </w:rPr>
  </w:style>
  <w:style w:type="character" w:customStyle="1" w:styleId="highlight">
    <w:name w:val="highlight"/>
    <w:rsid w:val="00050F01"/>
  </w:style>
  <w:style w:type="paragraph" w:customStyle="1" w:styleId="Subtitle20">
    <w:name w:val="Subtitle2"/>
    <w:autoRedefine/>
    <w:rsid w:val="00050F01"/>
    <w:rPr>
      <w:rFonts w:ascii="Times New Roman" w:eastAsia="Times New Roman" w:hAnsi="Times New Roman" w:cs="Times New Roman"/>
      <w:b/>
      <w:color w:val="000000"/>
      <w:sz w:val="28"/>
      <w:szCs w:val="28"/>
      <w:u w:val="single"/>
    </w:rPr>
  </w:style>
  <w:style w:type="character" w:customStyle="1" w:styleId="FontStyle38">
    <w:name w:val="Font Style38"/>
    <w:uiPriority w:val="99"/>
    <w:rsid w:val="00050F01"/>
    <w:rPr>
      <w:rFonts w:ascii="Times New Roman" w:hAnsi="Times New Roman" w:cs="Times New Roman"/>
      <w:b/>
      <w:bCs/>
      <w:color w:val="000000"/>
      <w:sz w:val="22"/>
      <w:szCs w:val="22"/>
    </w:rPr>
  </w:style>
  <w:style w:type="paragraph" w:customStyle="1" w:styleId="Style6">
    <w:name w:val="Style6"/>
    <w:basedOn w:val="Normal"/>
    <w:uiPriority w:val="99"/>
    <w:rsid w:val="00050F01"/>
    <w:pPr>
      <w:widowControl w:val="0"/>
      <w:autoSpaceDE w:val="0"/>
      <w:autoSpaceDN w:val="0"/>
      <w:adjustRightInd w:val="0"/>
    </w:pPr>
  </w:style>
  <w:style w:type="paragraph" w:customStyle="1" w:styleId="Style9">
    <w:name w:val="Style9"/>
    <w:basedOn w:val="Normal"/>
    <w:uiPriority w:val="99"/>
    <w:rsid w:val="00050F01"/>
    <w:pPr>
      <w:widowControl w:val="0"/>
      <w:autoSpaceDE w:val="0"/>
      <w:autoSpaceDN w:val="0"/>
      <w:adjustRightInd w:val="0"/>
    </w:pPr>
  </w:style>
  <w:style w:type="character" w:customStyle="1" w:styleId="FontStyle26">
    <w:name w:val="Font Style26"/>
    <w:uiPriority w:val="99"/>
    <w:rsid w:val="00050F01"/>
    <w:rPr>
      <w:rFonts w:ascii="Times New Roman" w:hAnsi="Times New Roman" w:cs="Times New Roman"/>
      <w:b/>
      <w:bCs/>
      <w:color w:val="000000"/>
      <w:sz w:val="22"/>
      <w:szCs w:val="22"/>
    </w:rPr>
  </w:style>
  <w:style w:type="paragraph" w:customStyle="1" w:styleId="Style4">
    <w:name w:val="Style4"/>
    <w:basedOn w:val="Normal"/>
    <w:uiPriority w:val="99"/>
    <w:rsid w:val="00050F01"/>
    <w:pPr>
      <w:widowControl w:val="0"/>
      <w:autoSpaceDE w:val="0"/>
      <w:autoSpaceDN w:val="0"/>
      <w:adjustRightInd w:val="0"/>
      <w:spacing w:line="288" w:lineRule="exact"/>
      <w:jc w:val="both"/>
    </w:pPr>
  </w:style>
  <w:style w:type="paragraph" w:customStyle="1" w:styleId="Style8">
    <w:name w:val="Style8"/>
    <w:basedOn w:val="Normal"/>
    <w:uiPriority w:val="99"/>
    <w:rsid w:val="00050F01"/>
    <w:pPr>
      <w:widowControl w:val="0"/>
      <w:autoSpaceDE w:val="0"/>
      <w:autoSpaceDN w:val="0"/>
      <w:adjustRightInd w:val="0"/>
      <w:spacing w:line="283" w:lineRule="exact"/>
      <w:ind w:firstLine="552"/>
      <w:jc w:val="both"/>
    </w:pPr>
  </w:style>
  <w:style w:type="paragraph" w:customStyle="1" w:styleId="Style14">
    <w:name w:val="Style14"/>
    <w:basedOn w:val="Normal"/>
    <w:uiPriority w:val="99"/>
    <w:rsid w:val="00050F01"/>
    <w:pPr>
      <w:widowControl w:val="0"/>
      <w:autoSpaceDE w:val="0"/>
      <w:autoSpaceDN w:val="0"/>
      <w:adjustRightInd w:val="0"/>
      <w:spacing w:line="298" w:lineRule="exact"/>
      <w:ind w:hanging="346"/>
    </w:pPr>
  </w:style>
  <w:style w:type="character" w:customStyle="1" w:styleId="FontStyle27">
    <w:name w:val="Font Style27"/>
    <w:uiPriority w:val="99"/>
    <w:rsid w:val="00050F01"/>
    <w:rPr>
      <w:rFonts w:ascii="Times New Roman" w:hAnsi="Times New Roman" w:cs="Times New Roman"/>
      <w:b/>
      <w:bCs/>
      <w:color w:val="000000"/>
      <w:spacing w:val="20"/>
      <w:sz w:val="20"/>
      <w:szCs w:val="20"/>
    </w:rPr>
  </w:style>
  <w:style w:type="character" w:customStyle="1" w:styleId="FontStyle28">
    <w:name w:val="Font Style28"/>
    <w:uiPriority w:val="99"/>
    <w:rsid w:val="00050F01"/>
    <w:rPr>
      <w:rFonts w:ascii="Times New Roman" w:hAnsi="Times New Roman" w:cs="Times New Roman"/>
      <w:color w:val="000000"/>
      <w:spacing w:val="10"/>
      <w:sz w:val="22"/>
      <w:szCs w:val="22"/>
    </w:rPr>
  </w:style>
  <w:style w:type="character" w:customStyle="1" w:styleId="FontStyle45">
    <w:name w:val="Font Style45"/>
    <w:uiPriority w:val="99"/>
    <w:rsid w:val="00050F01"/>
    <w:rPr>
      <w:rFonts w:ascii="Times New Roman" w:hAnsi="Times New Roman" w:cs="Times New Roman"/>
      <w:b/>
      <w:bCs/>
      <w:color w:val="000000"/>
      <w:sz w:val="28"/>
      <w:szCs w:val="28"/>
    </w:rPr>
  </w:style>
  <w:style w:type="paragraph" w:customStyle="1" w:styleId="Style16">
    <w:name w:val="Style16"/>
    <w:basedOn w:val="Normal"/>
    <w:uiPriority w:val="99"/>
    <w:rsid w:val="00050F01"/>
    <w:pPr>
      <w:widowControl w:val="0"/>
      <w:autoSpaceDE w:val="0"/>
      <w:autoSpaceDN w:val="0"/>
      <w:adjustRightInd w:val="0"/>
    </w:pPr>
  </w:style>
  <w:style w:type="paragraph" w:customStyle="1" w:styleId="Style20">
    <w:name w:val="Style20"/>
    <w:basedOn w:val="Normal"/>
    <w:uiPriority w:val="99"/>
    <w:rsid w:val="00050F01"/>
    <w:pPr>
      <w:widowControl w:val="0"/>
      <w:autoSpaceDE w:val="0"/>
      <w:autoSpaceDN w:val="0"/>
      <w:adjustRightInd w:val="0"/>
      <w:spacing w:line="288" w:lineRule="exact"/>
      <w:jc w:val="both"/>
    </w:pPr>
  </w:style>
  <w:style w:type="paragraph" w:customStyle="1" w:styleId="Style22">
    <w:name w:val="Style22"/>
    <w:basedOn w:val="Normal"/>
    <w:uiPriority w:val="99"/>
    <w:rsid w:val="00050F01"/>
    <w:pPr>
      <w:widowControl w:val="0"/>
      <w:autoSpaceDE w:val="0"/>
      <w:autoSpaceDN w:val="0"/>
      <w:adjustRightInd w:val="0"/>
    </w:pPr>
  </w:style>
  <w:style w:type="character" w:customStyle="1" w:styleId="FontStyle410">
    <w:name w:val="Font Style41"/>
    <w:uiPriority w:val="99"/>
    <w:rsid w:val="00050F01"/>
    <w:rPr>
      <w:rFonts w:ascii="Times New Roman" w:hAnsi="Times New Roman" w:cs="Times New Roman"/>
      <w:i/>
      <w:iCs/>
      <w:color w:val="000000"/>
      <w:sz w:val="14"/>
      <w:szCs w:val="14"/>
    </w:rPr>
  </w:style>
  <w:style w:type="character" w:customStyle="1" w:styleId="FontStyle46">
    <w:name w:val="Font Style46"/>
    <w:uiPriority w:val="99"/>
    <w:rsid w:val="00050F01"/>
    <w:rPr>
      <w:rFonts w:ascii="Times New Roman" w:hAnsi="Times New Roman" w:cs="Times New Roman"/>
      <w:b/>
      <w:bCs/>
      <w:i/>
      <w:iCs/>
      <w:color w:val="000000"/>
      <w:sz w:val="22"/>
      <w:szCs w:val="22"/>
    </w:rPr>
  </w:style>
  <w:style w:type="character" w:customStyle="1" w:styleId="FontStyle48">
    <w:name w:val="Font Style48"/>
    <w:uiPriority w:val="99"/>
    <w:rsid w:val="00050F01"/>
    <w:rPr>
      <w:rFonts w:ascii="Times New Roman" w:hAnsi="Times New Roman" w:cs="Times New Roman"/>
      <w:color w:val="000000"/>
      <w:spacing w:val="20"/>
      <w:sz w:val="18"/>
      <w:szCs w:val="18"/>
    </w:rPr>
  </w:style>
  <w:style w:type="character" w:customStyle="1" w:styleId="FontStyle34">
    <w:name w:val="Font Style34"/>
    <w:uiPriority w:val="99"/>
    <w:rsid w:val="00050F01"/>
    <w:rPr>
      <w:rFonts w:ascii="Times New Roman" w:hAnsi="Times New Roman" w:cs="Times New Roman"/>
      <w:b/>
      <w:bCs/>
      <w:i/>
      <w:iCs/>
      <w:color w:val="000000"/>
      <w:sz w:val="16"/>
      <w:szCs w:val="16"/>
    </w:rPr>
  </w:style>
  <w:style w:type="character" w:customStyle="1" w:styleId="FontStyle35">
    <w:name w:val="Font Style35"/>
    <w:uiPriority w:val="99"/>
    <w:rsid w:val="00050F01"/>
    <w:rPr>
      <w:rFonts w:ascii="Times New Roman" w:hAnsi="Times New Roman" w:cs="Times New Roman"/>
      <w:b/>
      <w:bCs/>
      <w:color w:val="000000"/>
      <w:sz w:val="16"/>
      <w:szCs w:val="16"/>
    </w:rPr>
  </w:style>
  <w:style w:type="paragraph" w:customStyle="1" w:styleId="Tendean">
    <w:name w:val="Ten_de_an"/>
    <w:basedOn w:val="Normal"/>
    <w:rsid w:val="00050F01"/>
    <w:pPr>
      <w:spacing w:before="120" w:after="120"/>
      <w:jc w:val="center"/>
    </w:pPr>
    <w:rPr>
      <w:rFonts w:ascii=".VnArialH" w:hAnsi=".VnArialH"/>
      <w:color w:val="0000FF"/>
      <w:sz w:val="36"/>
      <w:szCs w:val="20"/>
    </w:rPr>
  </w:style>
  <w:style w:type="paragraph" w:customStyle="1" w:styleId="NumberedList">
    <w:name w:val="Numbered List"/>
    <w:basedOn w:val="Normal"/>
    <w:rsid w:val="00050F01"/>
    <w:pPr>
      <w:numPr>
        <w:numId w:val="50"/>
      </w:numPr>
      <w:spacing w:before="120" w:after="60"/>
    </w:pPr>
    <w:rPr>
      <w:rFonts w:eastAsia="MS Mincho"/>
      <w:noProof/>
    </w:rPr>
  </w:style>
  <w:style w:type="paragraph" w:customStyle="1" w:styleId="Vanban">
    <w:name w:val="Van ban"/>
    <w:basedOn w:val="Heading3"/>
    <w:link w:val="VanbanChar"/>
    <w:qFormat/>
    <w:rsid w:val="00050F01"/>
    <w:pPr>
      <w:keepNext w:val="0"/>
      <w:widowControl/>
      <w:tabs>
        <w:tab w:val="clear" w:pos="360"/>
      </w:tabs>
      <w:spacing w:before="40" w:after="40" w:line="300" w:lineRule="auto"/>
      <w:ind w:left="0" w:firstLine="567"/>
      <w:outlineLvl w:val="9"/>
    </w:pPr>
    <w:rPr>
      <w:rFonts w:ascii="Times New Roman" w:hAnsi="Times New Roman"/>
      <w:b w:val="0"/>
      <w:bCs/>
      <w:sz w:val="26"/>
      <w:szCs w:val="28"/>
    </w:rPr>
  </w:style>
  <w:style w:type="character" w:customStyle="1" w:styleId="VanbanChar">
    <w:name w:val="Van ban Char"/>
    <w:link w:val="Vanban"/>
    <w:rsid w:val="00050F01"/>
    <w:rPr>
      <w:rFonts w:ascii="Times New Roman" w:eastAsia="Times New Roman" w:hAnsi="Times New Roman" w:cs="Times New Roman"/>
      <w:bCs/>
      <w:sz w:val="26"/>
      <w:szCs w:val="28"/>
    </w:rPr>
  </w:style>
  <w:style w:type="paragraph" w:customStyle="1" w:styleId="a2">
    <w:name w:val="a2"/>
    <w:basedOn w:val="BodyText"/>
    <w:next w:val="Heading2"/>
    <w:rsid w:val="00050F01"/>
    <w:pPr>
      <w:widowControl/>
      <w:tabs>
        <w:tab w:val="left" w:pos="567"/>
        <w:tab w:val="left" w:pos="1134"/>
        <w:tab w:val="left" w:pos="1701"/>
        <w:tab w:val="left" w:pos="2268"/>
        <w:tab w:val="left" w:pos="2835"/>
        <w:tab w:val="left" w:pos="3402"/>
        <w:tab w:val="left" w:pos="3969"/>
        <w:tab w:val="center" w:pos="4536"/>
      </w:tabs>
      <w:autoSpaceDE/>
      <w:autoSpaceDN/>
      <w:spacing w:line="360" w:lineRule="auto"/>
      <w:ind w:left="0"/>
      <w:jc w:val="both"/>
      <w:outlineLvl w:val="0"/>
    </w:pPr>
    <w:rPr>
      <w:rFonts w:ascii=".VnTimeH" w:hAnsi=".VnTimeH"/>
      <w:szCs w:val="26"/>
    </w:rPr>
  </w:style>
  <w:style w:type="paragraph" w:customStyle="1" w:styleId="Tablecentertext1">
    <w:name w:val="Table center text1"/>
    <w:basedOn w:val="Normal"/>
    <w:rsid w:val="00050F01"/>
    <w:pPr>
      <w:numPr>
        <w:numId w:val="51"/>
      </w:numPr>
      <w:tabs>
        <w:tab w:val="clear" w:pos="1436"/>
        <w:tab w:val="left" w:pos="720"/>
      </w:tabs>
      <w:spacing w:before="60"/>
      <w:ind w:left="-135" w:right="-141" w:firstLine="0"/>
      <w:jc w:val="center"/>
    </w:pPr>
    <w:rPr>
      <w:sz w:val="22"/>
      <w:szCs w:val="20"/>
      <w:lang w:val="en-GB"/>
    </w:rPr>
  </w:style>
  <w:style w:type="paragraph" w:customStyle="1" w:styleId="BK">
    <w:name w:val="BK"/>
    <w:basedOn w:val="Normal"/>
    <w:qFormat/>
    <w:rsid w:val="00050F01"/>
    <w:pPr>
      <w:spacing w:line="312" w:lineRule="auto"/>
      <w:jc w:val="center"/>
    </w:pPr>
    <w:rPr>
      <w:sz w:val="26"/>
      <w:szCs w:val="26"/>
    </w:rPr>
  </w:style>
  <w:style w:type="character" w:customStyle="1" w:styleId="BodyTextlist1Char">
    <w:name w:val="Body Text list 1 Char"/>
    <w:link w:val="BodyTextlist1"/>
    <w:uiPriority w:val="99"/>
    <w:locked/>
    <w:rsid w:val="00050F01"/>
    <w:rPr>
      <w:sz w:val="26"/>
      <w:szCs w:val="26"/>
      <w:lang w:val="vi-VN" w:eastAsia="vi-VN"/>
    </w:rPr>
  </w:style>
  <w:style w:type="paragraph" w:customStyle="1" w:styleId="BodyTextlist1">
    <w:name w:val="Body Text list 1"/>
    <w:link w:val="BodyTextlist1Char"/>
    <w:autoRedefine/>
    <w:uiPriority w:val="99"/>
    <w:rsid w:val="00050F01"/>
    <w:pPr>
      <w:spacing w:before="60" w:after="60" w:line="240" w:lineRule="auto"/>
      <w:jc w:val="both"/>
    </w:pPr>
    <w:rPr>
      <w:sz w:val="26"/>
      <w:szCs w:val="26"/>
      <w:lang w:val="vi-VN" w:eastAsia="vi-VN"/>
    </w:rPr>
  </w:style>
  <w:style w:type="paragraph" w:customStyle="1" w:styleId="BodyText50">
    <w:name w:val="Body Text5"/>
    <w:basedOn w:val="Normal"/>
    <w:rsid w:val="00050F01"/>
    <w:pPr>
      <w:widowControl w:val="0"/>
      <w:shd w:val="clear" w:color="auto" w:fill="FFFFFF"/>
      <w:spacing w:line="466" w:lineRule="exact"/>
      <w:jc w:val="both"/>
    </w:pPr>
    <w:rPr>
      <w:color w:val="000000"/>
      <w:sz w:val="26"/>
      <w:szCs w:val="26"/>
      <w:lang w:val="vi-VN"/>
    </w:rPr>
  </w:style>
  <w:style w:type="paragraph" w:customStyle="1" w:styleId="SectionVIHeader">
    <w:name w:val="Section VI. Header"/>
    <w:basedOn w:val="Normal"/>
    <w:rsid w:val="00587118"/>
    <w:pPr>
      <w:spacing w:before="120" w:after="240"/>
      <w:jc w:val="center"/>
    </w:pPr>
    <w:rPr>
      <w:b/>
      <w:sz w:val="36"/>
      <w:szCs w:val="20"/>
    </w:r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basedOn w:val="DefaultParagraphFont"/>
    <w:uiPriority w:val="99"/>
    <w:semiHidden/>
    <w:rsid w:val="00187043"/>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basedOn w:val="DefaultParagraphFont"/>
    <w:uiPriority w:val="99"/>
    <w:semiHidden/>
    <w:rsid w:val="00187043"/>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basedOn w:val="DefaultParagraphFont"/>
    <w:uiPriority w:val="99"/>
    <w:semiHidden/>
    <w:rsid w:val="00187043"/>
    <w:rPr>
      <w:rFonts w:ascii="Times New Roman" w:hAnsi="Times New Roman" w:cs="Times New Roman"/>
      <w:sz w:val="24"/>
      <w:szCs w:val="24"/>
    </w:rPr>
  </w:style>
  <w:style w:type="character" w:customStyle="1" w:styleId="Sub-ClauseSub-paragraphChar2">
    <w:name w:val="Sub-Clause Sub-paragraph Char2"/>
    <w:aliases w:val="Char6 Char Char Char,Char6 Char Char1,Char6 Char Char11"/>
    <w:rsid w:val="00187043"/>
    <w:rPr>
      <w:rFonts w:ascii=".VnTimeH" w:hAnsi=".VnTimeH"/>
      <w:b/>
      <w:sz w:val="32"/>
      <w:lang w:val="en-US" w:eastAsia="en-US"/>
    </w:rPr>
  </w:style>
  <w:style w:type="table" w:customStyle="1" w:styleId="TableGrid10">
    <w:name w:val="TableGrid1"/>
    <w:rsid w:val="0018704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0">
    <w:name w:val="TableGrid2"/>
    <w:rsid w:val="0018704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
    <w:name w:val="My List2"/>
    <w:rsid w:val="00187043"/>
    <w:pPr>
      <w:numPr>
        <w:numId w:val="61"/>
      </w:numPr>
    </w:pPr>
  </w:style>
  <w:style w:type="numbering" w:customStyle="1" w:styleId="1a-2">
    <w:name w:val="1 / a / -2"/>
    <w:rsid w:val="00187043"/>
    <w:pPr>
      <w:numPr>
        <w:numId w:val="62"/>
      </w:numPr>
    </w:pPr>
  </w:style>
  <w:style w:type="numbering" w:customStyle="1" w:styleId="1a-1">
    <w:name w:val="1 / a / -1"/>
    <w:rsid w:val="00AD3357"/>
    <w:pPr>
      <w:numPr>
        <w:numId w:val="84"/>
      </w:numPr>
    </w:pPr>
  </w:style>
  <w:style w:type="character" w:customStyle="1" w:styleId="BodyTextChar19">
    <w:name w:val="Body Text Char19"/>
    <w:aliases w:val="ändrad Char19,EHPT Char19,Body Text2 Char19,Body3 Char19,AvtalBrödtext Char19,Bodytext Char19,Body Text level 1 Char19,Response Char19,à¹×éÍàÃ×èÍ§ Char19,Body Text Char Char Char Char Char Char19,Body Text Char Char Char18,Ch Char8"/>
    <w:basedOn w:val="DefaultParagraphFont"/>
    <w:uiPriority w:val="99"/>
    <w:semiHidden/>
    <w:rsid w:val="00187E80"/>
    <w:rPr>
      <w:rFonts w:ascii="Times New Roman" w:hAnsi="Times New Roman" w:cs="Times New Roman"/>
      <w:sz w:val="24"/>
      <w:szCs w:val="24"/>
    </w:rPr>
  </w:style>
  <w:style w:type="character" w:customStyle="1" w:styleId="BodyTextChar18">
    <w:name w:val="Body Text Char18"/>
    <w:aliases w:val="ändrad Char18,EHPT Char18,Body Text2 Char18,Body3 Char18,AvtalBrödtext Char18,Bodytext Char18,Body Text level 1 Char18,Response Char18,à¹×éÍàÃ×èÍ§ Char18,Body Text Char Char Char Char Char Char18,Body Text Char Char Char17,Ch Char7"/>
    <w:basedOn w:val="DefaultParagraphFont"/>
    <w:uiPriority w:val="99"/>
    <w:semiHidden/>
    <w:rsid w:val="00187E80"/>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basedOn w:val="DefaultParagraphFont"/>
    <w:uiPriority w:val="99"/>
    <w:semiHidden/>
    <w:rsid w:val="00187E80"/>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basedOn w:val="DefaultParagraphFont"/>
    <w:uiPriority w:val="99"/>
    <w:semiHidden/>
    <w:rsid w:val="00187E80"/>
    <w:rPr>
      <w:rFonts w:ascii="Times New Roman" w:hAnsi="Times New Roman" w:cs="Times New Roman"/>
      <w:sz w:val="24"/>
      <w:szCs w:val="24"/>
    </w:rPr>
  </w:style>
  <w:style w:type="table" w:customStyle="1" w:styleId="TableGrid3">
    <w:name w:val="Table Grid3"/>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
    <w:name w:val="Table Grid1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
    <w:name w:val="Table Grid4"/>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
    <w:name w:val="Table Grid1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187E80"/>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1">
    <w:name w:val="1 / a / -21"/>
    <w:rsid w:val="00187E80"/>
    <w:pPr>
      <w:numPr>
        <w:numId w:val="69"/>
      </w:numPr>
    </w:pPr>
  </w:style>
  <w:style w:type="numbering" w:customStyle="1" w:styleId="MyList21">
    <w:name w:val="My List21"/>
    <w:rsid w:val="00187E80"/>
    <w:pPr>
      <w:numPr>
        <w:numId w:val="68"/>
      </w:numPr>
    </w:pPr>
  </w:style>
  <w:style w:type="numbering" w:customStyle="1" w:styleId="MyList1">
    <w:name w:val="My List1"/>
    <w:rsid w:val="00187E80"/>
    <w:pPr>
      <w:numPr>
        <w:numId w:val="85"/>
      </w:numPr>
    </w:pPr>
  </w:style>
  <w:style w:type="numbering" w:customStyle="1" w:styleId="MyList22">
    <w:name w:val="My List22"/>
    <w:rsid w:val="00187E80"/>
    <w:pPr>
      <w:numPr>
        <w:numId w:val="71"/>
      </w:numPr>
    </w:pPr>
  </w:style>
  <w:style w:type="numbering" w:customStyle="1" w:styleId="MyList3">
    <w:name w:val="My List3"/>
    <w:rsid w:val="00187E80"/>
    <w:pPr>
      <w:numPr>
        <w:numId w:val="86"/>
      </w:numPr>
    </w:pPr>
  </w:style>
  <w:style w:type="numbering" w:customStyle="1" w:styleId="1a-3">
    <w:name w:val="1 / a / -3"/>
    <w:rsid w:val="00187E80"/>
    <w:pPr>
      <w:numPr>
        <w:numId w:val="87"/>
      </w:numPr>
    </w:pPr>
  </w:style>
  <w:style w:type="numbering" w:customStyle="1" w:styleId="1a-22">
    <w:name w:val="1 / a / -22"/>
    <w:rsid w:val="00187E80"/>
    <w:pPr>
      <w:numPr>
        <w:numId w:val="72"/>
      </w:numPr>
    </w:pPr>
  </w:style>
  <w:style w:type="numbering" w:customStyle="1" w:styleId="1a-11">
    <w:name w:val="1 / a / -11"/>
    <w:rsid w:val="00BB1CAB"/>
    <w:pPr>
      <w:numPr>
        <w:numId w:val="6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7615">
      <w:bodyDiv w:val="1"/>
      <w:marLeft w:val="0"/>
      <w:marRight w:val="0"/>
      <w:marTop w:val="0"/>
      <w:marBottom w:val="0"/>
      <w:divBdr>
        <w:top w:val="none" w:sz="0" w:space="0" w:color="auto"/>
        <w:left w:val="none" w:sz="0" w:space="0" w:color="auto"/>
        <w:bottom w:val="none" w:sz="0" w:space="0" w:color="auto"/>
        <w:right w:val="none" w:sz="0" w:space="0" w:color="auto"/>
      </w:divBdr>
    </w:div>
    <w:div w:id="151411180">
      <w:bodyDiv w:val="1"/>
      <w:marLeft w:val="0"/>
      <w:marRight w:val="0"/>
      <w:marTop w:val="0"/>
      <w:marBottom w:val="0"/>
      <w:divBdr>
        <w:top w:val="none" w:sz="0" w:space="0" w:color="auto"/>
        <w:left w:val="none" w:sz="0" w:space="0" w:color="auto"/>
        <w:bottom w:val="none" w:sz="0" w:space="0" w:color="auto"/>
        <w:right w:val="none" w:sz="0" w:space="0" w:color="auto"/>
      </w:divBdr>
    </w:div>
    <w:div w:id="167642283">
      <w:bodyDiv w:val="1"/>
      <w:marLeft w:val="0"/>
      <w:marRight w:val="0"/>
      <w:marTop w:val="0"/>
      <w:marBottom w:val="0"/>
      <w:divBdr>
        <w:top w:val="none" w:sz="0" w:space="0" w:color="auto"/>
        <w:left w:val="none" w:sz="0" w:space="0" w:color="auto"/>
        <w:bottom w:val="none" w:sz="0" w:space="0" w:color="auto"/>
        <w:right w:val="none" w:sz="0" w:space="0" w:color="auto"/>
      </w:divBdr>
    </w:div>
    <w:div w:id="260991811">
      <w:bodyDiv w:val="1"/>
      <w:marLeft w:val="0"/>
      <w:marRight w:val="0"/>
      <w:marTop w:val="0"/>
      <w:marBottom w:val="0"/>
      <w:divBdr>
        <w:top w:val="none" w:sz="0" w:space="0" w:color="auto"/>
        <w:left w:val="none" w:sz="0" w:space="0" w:color="auto"/>
        <w:bottom w:val="none" w:sz="0" w:space="0" w:color="auto"/>
        <w:right w:val="none" w:sz="0" w:space="0" w:color="auto"/>
      </w:divBdr>
    </w:div>
    <w:div w:id="266545712">
      <w:bodyDiv w:val="1"/>
      <w:marLeft w:val="0"/>
      <w:marRight w:val="0"/>
      <w:marTop w:val="0"/>
      <w:marBottom w:val="0"/>
      <w:divBdr>
        <w:top w:val="none" w:sz="0" w:space="0" w:color="auto"/>
        <w:left w:val="none" w:sz="0" w:space="0" w:color="auto"/>
        <w:bottom w:val="none" w:sz="0" w:space="0" w:color="auto"/>
        <w:right w:val="none" w:sz="0" w:space="0" w:color="auto"/>
      </w:divBdr>
    </w:div>
    <w:div w:id="276185550">
      <w:bodyDiv w:val="1"/>
      <w:marLeft w:val="0"/>
      <w:marRight w:val="0"/>
      <w:marTop w:val="0"/>
      <w:marBottom w:val="0"/>
      <w:divBdr>
        <w:top w:val="none" w:sz="0" w:space="0" w:color="auto"/>
        <w:left w:val="none" w:sz="0" w:space="0" w:color="auto"/>
        <w:bottom w:val="none" w:sz="0" w:space="0" w:color="auto"/>
        <w:right w:val="none" w:sz="0" w:space="0" w:color="auto"/>
      </w:divBdr>
    </w:div>
    <w:div w:id="282469356">
      <w:bodyDiv w:val="1"/>
      <w:marLeft w:val="0"/>
      <w:marRight w:val="0"/>
      <w:marTop w:val="0"/>
      <w:marBottom w:val="0"/>
      <w:divBdr>
        <w:top w:val="none" w:sz="0" w:space="0" w:color="auto"/>
        <w:left w:val="none" w:sz="0" w:space="0" w:color="auto"/>
        <w:bottom w:val="none" w:sz="0" w:space="0" w:color="auto"/>
        <w:right w:val="none" w:sz="0" w:space="0" w:color="auto"/>
      </w:divBdr>
    </w:div>
    <w:div w:id="308021657">
      <w:bodyDiv w:val="1"/>
      <w:marLeft w:val="0"/>
      <w:marRight w:val="0"/>
      <w:marTop w:val="0"/>
      <w:marBottom w:val="0"/>
      <w:divBdr>
        <w:top w:val="none" w:sz="0" w:space="0" w:color="auto"/>
        <w:left w:val="none" w:sz="0" w:space="0" w:color="auto"/>
        <w:bottom w:val="none" w:sz="0" w:space="0" w:color="auto"/>
        <w:right w:val="none" w:sz="0" w:space="0" w:color="auto"/>
      </w:divBdr>
    </w:div>
    <w:div w:id="316152437">
      <w:bodyDiv w:val="1"/>
      <w:marLeft w:val="0"/>
      <w:marRight w:val="0"/>
      <w:marTop w:val="0"/>
      <w:marBottom w:val="0"/>
      <w:divBdr>
        <w:top w:val="none" w:sz="0" w:space="0" w:color="auto"/>
        <w:left w:val="none" w:sz="0" w:space="0" w:color="auto"/>
        <w:bottom w:val="none" w:sz="0" w:space="0" w:color="auto"/>
        <w:right w:val="none" w:sz="0" w:space="0" w:color="auto"/>
      </w:divBdr>
    </w:div>
    <w:div w:id="391536994">
      <w:bodyDiv w:val="1"/>
      <w:marLeft w:val="0"/>
      <w:marRight w:val="0"/>
      <w:marTop w:val="0"/>
      <w:marBottom w:val="0"/>
      <w:divBdr>
        <w:top w:val="none" w:sz="0" w:space="0" w:color="auto"/>
        <w:left w:val="none" w:sz="0" w:space="0" w:color="auto"/>
        <w:bottom w:val="none" w:sz="0" w:space="0" w:color="auto"/>
        <w:right w:val="none" w:sz="0" w:space="0" w:color="auto"/>
      </w:divBdr>
    </w:div>
    <w:div w:id="412557586">
      <w:bodyDiv w:val="1"/>
      <w:marLeft w:val="0"/>
      <w:marRight w:val="0"/>
      <w:marTop w:val="0"/>
      <w:marBottom w:val="0"/>
      <w:divBdr>
        <w:top w:val="none" w:sz="0" w:space="0" w:color="auto"/>
        <w:left w:val="none" w:sz="0" w:space="0" w:color="auto"/>
        <w:bottom w:val="none" w:sz="0" w:space="0" w:color="auto"/>
        <w:right w:val="none" w:sz="0" w:space="0" w:color="auto"/>
      </w:divBdr>
    </w:div>
    <w:div w:id="460348534">
      <w:bodyDiv w:val="1"/>
      <w:marLeft w:val="0"/>
      <w:marRight w:val="0"/>
      <w:marTop w:val="0"/>
      <w:marBottom w:val="0"/>
      <w:divBdr>
        <w:top w:val="none" w:sz="0" w:space="0" w:color="auto"/>
        <w:left w:val="none" w:sz="0" w:space="0" w:color="auto"/>
        <w:bottom w:val="none" w:sz="0" w:space="0" w:color="auto"/>
        <w:right w:val="none" w:sz="0" w:space="0" w:color="auto"/>
      </w:divBdr>
    </w:div>
    <w:div w:id="476074780">
      <w:bodyDiv w:val="1"/>
      <w:marLeft w:val="0"/>
      <w:marRight w:val="0"/>
      <w:marTop w:val="0"/>
      <w:marBottom w:val="0"/>
      <w:divBdr>
        <w:top w:val="none" w:sz="0" w:space="0" w:color="auto"/>
        <w:left w:val="none" w:sz="0" w:space="0" w:color="auto"/>
        <w:bottom w:val="none" w:sz="0" w:space="0" w:color="auto"/>
        <w:right w:val="none" w:sz="0" w:space="0" w:color="auto"/>
      </w:divBdr>
    </w:div>
    <w:div w:id="499469813">
      <w:bodyDiv w:val="1"/>
      <w:marLeft w:val="0"/>
      <w:marRight w:val="0"/>
      <w:marTop w:val="0"/>
      <w:marBottom w:val="0"/>
      <w:divBdr>
        <w:top w:val="none" w:sz="0" w:space="0" w:color="auto"/>
        <w:left w:val="none" w:sz="0" w:space="0" w:color="auto"/>
        <w:bottom w:val="none" w:sz="0" w:space="0" w:color="auto"/>
        <w:right w:val="none" w:sz="0" w:space="0" w:color="auto"/>
      </w:divBdr>
    </w:div>
    <w:div w:id="519051797">
      <w:bodyDiv w:val="1"/>
      <w:marLeft w:val="0"/>
      <w:marRight w:val="0"/>
      <w:marTop w:val="0"/>
      <w:marBottom w:val="0"/>
      <w:divBdr>
        <w:top w:val="none" w:sz="0" w:space="0" w:color="auto"/>
        <w:left w:val="none" w:sz="0" w:space="0" w:color="auto"/>
        <w:bottom w:val="none" w:sz="0" w:space="0" w:color="auto"/>
        <w:right w:val="none" w:sz="0" w:space="0" w:color="auto"/>
      </w:divBdr>
    </w:div>
    <w:div w:id="538519301">
      <w:bodyDiv w:val="1"/>
      <w:marLeft w:val="0"/>
      <w:marRight w:val="0"/>
      <w:marTop w:val="0"/>
      <w:marBottom w:val="0"/>
      <w:divBdr>
        <w:top w:val="none" w:sz="0" w:space="0" w:color="auto"/>
        <w:left w:val="none" w:sz="0" w:space="0" w:color="auto"/>
        <w:bottom w:val="none" w:sz="0" w:space="0" w:color="auto"/>
        <w:right w:val="none" w:sz="0" w:space="0" w:color="auto"/>
      </w:divBdr>
    </w:div>
    <w:div w:id="541786810">
      <w:bodyDiv w:val="1"/>
      <w:marLeft w:val="0"/>
      <w:marRight w:val="0"/>
      <w:marTop w:val="0"/>
      <w:marBottom w:val="0"/>
      <w:divBdr>
        <w:top w:val="none" w:sz="0" w:space="0" w:color="auto"/>
        <w:left w:val="none" w:sz="0" w:space="0" w:color="auto"/>
        <w:bottom w:val="none" w:sz="0" w:space="0" w:color="auto"/>
        <w:right w:val="none" w:sz="0" w:space="0" w:color="auto"/>
      </w:divBdr>
    </w:div>
    <w:div w:id="561793744">
      <w:bodyDiv w:val="1"/>
      <w:marLeft w:val="0"/>
      <w:marRight w:val="0"/>
      <w:marTop w:val="0"/>
      <w:marBottom w:val="0"/>
      <w:divBdr>
        <w:top w:val="none" w:sz="0" w:space="0" w:color="auto"/>
        <w:left w:val="none" w:sz="0" w:space="0" w:color="auto"/>
        <w:bottom w:val="none" w:sz="0" w:space="0" w:color="auto"/>
        <w:right w:val="none" w:sz="0" w:space="0" w:color="auto"/>
      </w:divBdr>
    </w:div>
    <w:div w:id="567232036">
      <w:bodyDiv w:val="1"/>
      <w:marLeft w:val="0"/>
      <w:marRight w:val="0"/>
      <w:marTop w:val="0"/>
      <w:marBottom w:val="0"/>
      <w:divBdr>
        <w:top w:val="none" w:sz="0" w:space="0" w:color="auto"/>
        <w:left w:val="none" w:sz="0" w:space="0" w:color="auto"/>
        <w:bottom w:val="none" w:sz="0" w:space="0" w:color="auto"/>
        <w:right w:val="none" w:sz="0" w:space="0" w:color="auto"/>
      </w:divBdr>
    </w:div>
    <w:div w:id="592250984">
      <w:bodyDiv w:val="1"/>
      <w:marLeft w:val="0"/>
      <w:marRight w:val="0"/>
      <w:marTop w:val="0"/>
      <w:marBottom w:val="0"/>
      <w:divBdr>
        <w:top w:val="none" w:sz="0" w:space="0" w:color="auto"/>
        <w:left w:val="none" w:sz="0" w:space="0" w:color="auto"/>
        <w:bottom w:val="none" w:sz="0" w:space="0" w:color="auto"/>
        <w:right w:val="none" w:sz="0" w:space="0" w:color="auto"/>
      </w:divBdr>
    </w:div>
    <w:div w:id="612520786">
      <w:bodyDiv w:val="1"/>
      <w:marLeft w:val="0"/>
      <w:marRight w:val="0"/>
      <w:marTop w:val="0"/>
      <w:marBottom w:val="0"/>
      <w:divBdr>
        <w:top w:val="none" w:sz="0" w:space="0" w:color="auto"/>
        <w:left w:val="none" w:sz="0" w:space="0" w:color="auto"/>
        <w:bottom w:val="none" w:sz="0" w:space="0" w:color="auto"/>
        <w:right w:val="none" w:sz="0" w:space="0" w:color="auto"/>
      </w:divBdr>
      <w:divsChild>
        <w:div w:id="2030372656">
          <w:marLeft w:val="0"/>
          <w:marRight w:val="0"/>
          <w:marTop w:val="0"/>
          <w:marBottom w:val="0"/>
          <w:divBdr>
            <w:top w:val="single" w:sz="2" w:space="0" w:color="auto"/>
            <w:left w:val="single" w:sz="2" w:space="0" w:color="auto"/>
            <w:bottom w:val="single" w:sz="2" w:space="0" w:color="auto"/>
            <w:right w:val="single" w:sz="2" w:space="0" w:color="auto"/>
          </w:divBdr>
        </w:div>
      </w:divsChild>
    </w:div>
    <w:div w:id="647124608">
      <w:bodyDiv w:val="1"/>
      <w:marLeft w:val="0"/>
      <w:marRight w:val="0"/>
      <w:marTop w:val="0"/>
      <w:marBottom w:val="0"/>
      <w:divBdr>
        <w:top w:val="none" w:sz="0" w:space="0" w:color="auto"/>
        <w:left w:val="none" w:sz="0" w:space="0" w:color="auto"/>
        <w:bottom w:val="none" w:sz="0" w:space="0" w:color="auto"/>
        <w:right w:val="none" w:sz="0" w:space="0" w:color="auto"/>
      </w:divBdr>
    </w:div>
    <w:div w:id="692921380">
      <w:bodyDiv w:val="1"/>
      <w:marLeft w:val="0"/>
      <w:marRight w:val="0"/>
      <w:marTop w:val="0"/>
      <w:marBottom w:val="0"/>
      <w:divBdr>
        <w:top w:val="none" w:sz="0" w:space="0" w:color="auto"/>
        <w:left w:val="none" w:sz="0" w:space="0" w:color="auto"/>
        <w:bottom w:val="none" w:sz="0" w:space="0" w:color="auto"/>
        <w:right w:val="none" w:sz="0" w:space="0" w:color="auto"/>
      </w:divBdr>
    </w:div>
    <w:div w:id="704671241">
      <w:bodyDiv w:val="1"/>
      <w:marLeft w:val="0"/>
      <w:marRight w:val="0"/>
      <w:marTop w:val="0"/>
      <w:marBottom w:val="0"/>
      <w:divBdr>
        <w:top w:val="none" w:sz="0" w:space="0" w:color="auto"/>
        <w:left w:val="none" w:sz="0" w:space="0" w:color="auto"/>
        <w:bottom w:val="none" w:sz="0" w:space="0" w:color="auto"/>
        <w:right w:val="none" w:sz="0" w:space="0" w:color="auto"/>
      </w:divBdr>
    </w:div>
    <w:div w:id="731344459">
      <w:bodyDiv w:val="1"/>
      <w:marLeft w:val="0"/>
      <w:marRight w:val="0"/>
      <w:marTop w:val="0"/>
      <w:marBottom w:val="0"/>
      <w:divBdr>
        <w:top w:val="none" w:sz="0" w:space="0" w:color="auto"/>
        <w:left w:val="none" w:sz="0" w:space="0" w:color="auto"/>
        <w:bottom w:val="none" w:sz="0" w:space="0" w:color="auto"/>
        <w:right w:val="none" w:sz="0" w:space="0" w:color="auto"/>
      </w:divBdr>
    </w:div>
    <w:div w:id="781145482">
      <w:bodyDiv w:val="1"/>
      <w:marLeft w:val="0"/>
      <w:marRight w:val="0"/>
      <w:marTop w:val="0"/>
      <w:marBottom w:val="0"/>
      <w:divBdr>
        <w:top w:val="none" w:sz="0" w:space="0" w:color="auto"/>
        <w:left w:val="none" w:sz="0" w:space="0" w:color="auto"/>
        <w:bottom w:val="none" w:sz="0" w:space="0" w:color="auto"/>
        <w:right w:val="none" w:sz="0" w:space="0" w:color="auto"/>
      </w:divBdr>
    </w:div>
    <w:div w:id="784885266">
      <w:bodyDiv w:val="1"/>
      <w:marLeft w:val="0"/>
      <w:marRight w:val="0"/>
      <w:marTop w:val="0"/>
      <w:marBottom w:val="0"/>
      <w:divBdr>
        <w:top w:val="none" w:sz="0" w:space="0" w:color="auto"/>
        <w:left w:val="none" w:sz="0" w:space="0" w:color="auto"/>
        <w:bottom w:val="none" w:sz="0" w:space="0" w:color="auto"/>
        <w:right w:val="none" w:sz="0" w:space="0" w:color="auto"/>
      </w:divBdr>
    </w:div>
    <w:div w:id="879248826">
      <w:bodyDiv w:val="1"/>
      <w:marLeft w:val="0"/>
      <w:marRight w:val="0"/>
      <w:marTop w:val="0"/>
      <w:marBottom w:val="0"/>
      <w:divBdr>
        <w:top w:val="none" w:sz="0" w:space="0" w:color="auto"/>
        <w:left w:val="none" w:sz="0" w:space="0" w:color="auto"/>
        <w:bottom w:val="none" w:sz="0" w:space="0" w:color="auto"/>
        <w:right w:val="none" w:sz="0" w:space="0" w:color="auto"/>
      </w:divBdr>
    </w:div>
    <w:div w:id="900021928">
      <w:bodyDiv w:val="1"/>
      <w:marLeft w:val="0"/>
      <w:marRight w:val="0"/>
      <w:marTop w:val="0"/>
      <w:marBottom w:val="0"/>
      <w:divBdr>
        <w:top w:val="none" w:sz="0" w:space="0" w:color="auto"/>
        <w:left w:val="none" w:sz="0" w:space="0" w:color="auto"/>
        <w:bottom w:val="none" w:sz="0" w:space="0" w:color="auto"/>
        <w:right w:val="none" w:sz="0" w:space="0" w:color="auto"/>
      </w:divBdr>
    </w:div>
    <w:div w:id="925959835">
      <w:bodyDiv w:val="1"/>
      <w:marLeft w:val="0"/>
      <w:marRight w:val="0"/>
      <w:marTop w:val="0"/>
      <w:marBottom w:val="0"/>
      <w:divBdr>
        <w:top w:val="none" w:sz="0" w:space="0" w:color="auto"/>
        <w:left w:val="none" w:sz="0" w:space="0" w:color="auto"/>
        <w:bottom w:val="none" w:sz="0" w:space="0" w:color="auto"/>
        <w:right w:val="none" w:sz="0" w:space="0" w:color="auto"/>
      </w:divBdr>
    </w:div>
    <w:div w:id="930356787">
      <w:bodyDiv w:val="1"/>
      <w:marLeft w:val="0"/>
      <w:marRight w:val="0"/>
      <w:marTop w:val="0"/>
      <w:marBottom w:val="0"/>
      <w:divBdr>
        <w:top w:val="none" w:sz="0" w:space="0" w:color="auto"/>
        <w:left w:val="none" w:sz="0" w:space="0" w:color="auto"/>
        <w:bottom w:val="none" w:sz="0" w:space="0" w:color="auto"/>
        <w:right w:val="none" w:sz="0" w:space="0" w:color="auto"/>
      </w:divBdr>
    </w:div>
    <w:div w:id="958531261">
      <w:bodyDiv w:val="1"/>
      <w:marLeft w:val="0"/>
      <w:marRight w:val="0"/>
      <w:marTop w:val="0"/>
      <w:marBottom w:val="0"/>
      <w:divBdr>
        <w:top w:val="none" w:sz="0" w:space="0" w:color="auto"/>
        <w:left w:val="none" w:sz="0" w:space="0" w:color="auto"/>
        <w:bottom w:val="none" w:sz="0" w:space="0" w:color="auto"/>
        <w:right w:val="none" w:sz="0" w:space="0" w:color="auto"/>
      </w:divBdr>
    </w:div>
    <w:div w:id="963390577">
      <w:bodyDiv w:val="1"/>
      <w:marLeft w:val="0"/>
      <w:marRight w:val="0"/>
      <w:marTop w:val="0"/>
      <w:marBottom w:val="0"/>
      <w:divBdr>
        <w:top w:val="none" w:sz="0" w:space="0" w:color="auto"/>
        <w:left w:val="none" w:sz="0" w:space="0" w:color="auto"/>
        <w:bottom w:val="none" w:sz="0" w:space="0" w:color="auto"/>
        <w:right w:val="none" w:sz="0" w:space="0" w:color="auto"/>
      </w:divBdr>
    </w:div>
    <w:div w:id="1012344563">
      <w:bodyDiv w:val="1"/>
      <w:marLeft w:val="0"/>
      <w:marRight w:val="0"/>
      <w:marTop w:val="0"/>
      <w:marBottom w:val="0"/>
      <w:divBdr>
        <w:top w:val="none" w:sz="0" w:space="0" w:color="auto"/>
        <w:left w:val="none" w:sz="0" w:space="0" w:color="auto"/>
        <w:bottom w:val="none" w:sz="0" w:space="0" w:color="auto"/>
        <w:right w:val="none" w:sz="0" w:space="0" w:color="auto"/>
      </w:divBdr>
    </w:div>
    <w:div w:id="1019086639">
      <w:bodyDiv w:val="1"/>
      <w:marLeft w:val="0"/>
      <w:marRight w:val="0"/>
      <w:marTop w:val="0"/>
      <w:marBottom w:val="0"/>
      <w:divBdr>
        <w:top w:val="none" w:sz="0" w:space="0" w:color="auto"/>
        <w:left w:val="none" w:sz="0" w:space="0" w:color="auto"/>
        <w:bottom w:val="none" w:sz="0" w:space="0" w:color="auto"/>
        <w:right w:val="none" w:sz="0" w:space="0" w:color="auto"/>
      </w:divBdr>
    </w:div>
    <w:div w:id="1027367752">
      <w:bodyDiv w:val="1"/>
      <w:marLeft w:val="0"/>
      <w:marRight w:val="0"/>
      <w:marTop w:val="0"/>
      <w:marBottom w:val="0"/>
      <w:divBdr>
        <w:top w:val="none" w:sz="0" w:space="0" w:color="auto"/>
        <w:left w:val="none" w:sz="0" w:space="0" w:color="auto"/>
        <w:bottom w:val="none" w:sz="0" w:space="0" w:color="auto"/>
        <w:right w:val="none" w:sz="0" w:space="0" w:color="auto"/>
      </w:divBdr>
    </w:div>
    <w:div w:id="1053970863">
      <w:bodyDiv w:val="1"/>
      <w:marLeft w:val="0"/>
      <w:marRight w:val="0"/>
      <w:marTop w:val="0"/>
      <w:marBottom w:val="0"/>
      <w:divBdr>
        <w:top w:val="none" w:sz="0" w:space="0" w:color="auto"/>
        <w:left w:val="none" w:sz="0" w:space="0" w:color="auto"/>
        <w:bottom w:val="none" w:sz="0" w:space="0" w:color="auto"/>
        <w:right w:val="none" w:sz="0" w:space="0" w:color="auto"/>
      </w:divBdr>
    </w:div>
    <w:div w:id="1192114292">
      <w:bodyDiv w:val="1"/>
      <w:marLeft w:val="0"/>
      <w:marRight w:val="0"/>
      <w:marTop w:val="0"/>
      <w:marBottom w:val="0"/>
      <w:divBdr>
        <w:top w:val="none" w:sz="0" w:space="0" w:color="auto"/>
        <w:left w:val="none" w:sz="0" w:space="0" w:color="auto"/>
        <w:bottom w:val="none" w:sz="0" w:space="0" w:color="auto"/>
        <w:right w:val="none" w:sz="0" w:space="0" w:color="auto"/>
      </w:divBdr>
    </w:div>
    <w:div w:id="1208293503">
      <w:bodyDiv w:val="1"/>
      <w:marLeft w:val="0"/>
      <w:marRight w:val="0"/>
      <w:marTop w:val="0"/>
      <w:marBottom w:val="0"/>
      <w:divBdr>
        <w:top w:val="none" w:sz="0" w:space="0" w:color="auto"/>
        <w:left w:val="none" w:sz="0" w:space="0" w:color="auto"/>
        <w:bottom w:val="none" w:sz="0" w:space="0" w:color="auto"/>
        <w:right w:val="none" w:sz="0" w:space="0" w:color="auto"/>
      </w:divBdr>
    </w:div>
    <w:div w:id="1253659698">
      <w:bodyDiv w:val="1"/>
      <w:marLeft w:val="0"/>
      <w:marRight w:val="0"/>
      <w:marTop w:val="0"/>
      <w:marBottom w:val="0"/>
      <w:divBdr>
        <w:top w:val="none" w:sz="0" w:space="0" w:color="auto"/>
        <w:left w:val="none" w:sz="0" w:space="0" w:color="auto"/>
        <w:bottom w:val="none" w:sz="0" w:space="0" w:color="auto"/>
        <w:right w:val="none" w:sz="0" w:space="0" w:color="auto"/>
      </w:divBdr>
    </w:div>
    <w:div w:id="1357082078">
      <w:bodyDiv w:val="1"/>
      <w:marLeft w:val="0"/>
      <w:marRight w:val="0"/>
      <w:marTop w:val="0"/>
      <w:marBottom w:val="0"/>
      <w:divBdr>
        <w:top w:val="none" w:sz="0" w:space="0" w:color="auto"/>
        <w:left w:val="none" w:sz="0" w:space="0" w:color="auto"/>
        <w:bottom w:val="none" w:sz="0" w:space="0" w:color="auto"/>
        <w:right w:val="none" w:sz="0" w:space="0" w:color="auto"/>
      </w:divBdr>
    </w:div>
    <w:div w:id="1373846464">
      <w:bodyDiv w:val="1"/>
      <w:marLeft w:val="0"/>
      <w:marRight w:val="0"/>
      <w:marTop w:val="0"/>
      <w:marBottom w:val="0"/>
      <w:divBdr>
        <w:top w:val="none" w:sz="0" w:space="0" w:color="auto"/>
        <w:left w:val="none" w:sz="0" w:space="0" w:color="auto"/>
        <w:bottom w:val="none" w:sz="0" w:space="0" w:color="auto"/>
        <w:right w:val="none" w:sz="0" w:space="0" w:color="auto"/>
      </w:divBdr>
    </w:div>
    <w:div w:id="1393502531">
      <w:bodyDiv w:val="1"/>
      <w:marLeft w:val="0"/>
      <w:marRight w:val="0"/>
      <w:marTop w:val="0"/>
      <w:marBottom w:val="0"/>
      <w:divBdr>
        <w:top w:val="none" w:sz="0" w:space="0" w:color="auto"/>
        <w:left w:val="none" w:sz="0" w:space="0" w:color="auto"/>
        <w:bottom w:val="none" w:sz="0" w:space="0" w:color="auto"/>
        <w:right w:val="none" w:sz="0" w:space="0" w:color="auto"/>
      </w:divBdr>
    </w:div>
    <w:div w:id="1398091233">
      <w:bodyDiv w:val="1"/>
      <w:marLeft w:val="0"/>
      <w:marRight w:val="0"/>
      <w:marTop w:val="0"/>
      <w:marBottom w:val="0"/>
      <w:divBdr>
        <w:top w:val="none" w:sz="0" w:space="0" w:color="auto"/>
        <w:left w:val="none" w:sz="0" w:space="0" w:color="auto"/>
        <w:bottom w:val="none" w:sz="0" w:space="0" w:color="auto"/>
        <w:right w:val="none" w:sz="0" w:space="0" w:color="auto"/>
      </w:divBdr>
    </w:div>
    <w:div w:id="1418792338">
      <w:bodyDiv w:val="1"/>
      <w:marLeft w:val="0"/>
      <w:marRight w:val="0"/>
      <w:marTop w:val="0"/>
      <w:marBottom w:val="0"/>
      <w:divBdr>
        <w:top w:val="none" w:sz="0" w:space="0" w:color="auto"/>
        <w:left w:val="none" w:sz="0" w:space="0" w:color="auto"/>
        <w:bottom w:val="none" w:sz="0" w:space="0" w:color="auto"/>
        <w:right w:val="none" w:sz="0" w:space="0" w:color="auto"/>
      </w:divBdr>
    </w:div>
    <w:div w:id="1433865000">
      <w:bodyDiv w:val="1"/>
      <w:marLeft w:val="0"/>
      <w:marRight w:val="0"/>
      <w:marTop w:val="0"/>
      <w:marBottom w:val="0"/>
      <w:divBdr>
        <w:top w:val="none" w:sz="0" w:space="0" w:color="auto"/>
        <w:left w:val="none" w:sz="0" w:space="0" w:color="auto"/>
        <w:bottom w:val="none" w:sz="0" w:space="0" w:color="auto"/>
        <w:right w:val="none" w:sz="0" w:space="0" w:color="auto"/>
      </w:divBdr>
    </w:div>
    <w:div w:id="1548449991">
      <w:bodyDiv w:val="1"/>
      <w:marLeft w:val="0"/>
      <w:marRight w:val="0"/>
      <w:marTop w:val="0"/>
      <w:marBottom w:val="0"/>
      <w:divBdr>
        <w:top w:val="none" w:sz="0" w:space="0" w:color="auto"/>
        <w:left w:val="none" w:sz="0" w:space="0" w:color="auto"/>
        <w:bottom w:val="none" w:sz="0" w:space="0" w:color="auto"/>
        <w:right w:val="none" w:sz="0" w:space="0" w:color="auto"/>
      </w:divBdr>
    </w:div>
    <w:div w:id="1606770796">
      <w:bodyDiv w:val="1"/>
      <w:marLeft w:val="0"/>
      <w:marRight w:val="0"/>
      <w:marTop w:val="0"/>
      <w:marBottom w:val="0"/>
      <w:divBdr>
        <w:top w:val="none" w:sz="0" w:space="0" w:color="auto"/>
        <w:left w:val="none" w:sz="0" w:space="0" w:color="auto"/>
        <w:bottom w:val="none" w:sz="0" w:space="0" w:color="auto"/>
        <w:right w:val="none" w:sz="0" w:space="0" w:color="auto"/>
      </w:divBdr>
    </w:div>
    <w:div w:id="1668704840">
      <w:bodyDiv w:val="1"/>
      <w:marLeft w:val="0"/>
      <w:marRight w:val="0"/>
      <w:marTop w:val="0"/>
      <w:marBottom w:val="0"/>
      <w:divBdr>
        <w:top w:val="none" w:sz="0" w:space="0" w:color="auto"/>
        <w:left w:val="none" w:sz="0" w:space="0" w:color="auto"/>
        <w:bottom w:val="none" w:sz="0" w:space="0" w:color="auto"/>
        <w:right w:val="none" w:sz="0" w:space="0" w:color="auto"/>
      </w:divBdr>
    </w:div>
    <w:div w:id="1708723087">
      <w:bodyDiv w:val="1"/>
      <w:marLeft w:val="0"/>
      <w:marRight w:val="0"/>
      <w:marTop w:val="0"/>
      <w:marBottom w:val="0"/>
      <w:divBdr>
        <w:top w:val="none" w:sz="0" w:space="0" w:color="auto"/>
        <w:left w:val="none" w:sz="0" w:space="0" w:color="auto"/>
        <w:bottom w:val="none" w:sz="0" w:space="0" w:color="auto"/>
        <w:right w:val="none" w:sz="0" w:space="0" w:color="auto"/>
      </w:divBdr>
    </w:div>
    <w:div w:id="1745755895">
      <w:bodyDiv w:val="1"/>
      <w:marLeft w:val="0"/>
      <w:marRight w:val="0"/>
      <w:marTop w:val="0"/>
      <w:marBottom w:val="0"/>
      <w:divBdr>
        <w:top w:val="none" w:sz="0" w:space="0" w:color="auto"/>
        <w:left w:val="none" w:sz="0" w:space="0" w:color="auto"/>
        <w:bottom w:val="none" w:sz="0" w:space="0" w:color="auto"/>
        <w:right w:val="none" w:sz="0" w:space="0" w:color="auto"/>
      </w:divBdr>
    </w:div>
    <w:div w:id="1746225150">
      <w:bodyDiv w:val="1"/>
      <w:marLeft w:val="0"/>
      <w:marRight w:val="0"/>
      <w:marTop w:val="0"/>
      <w:marBottom w:val="0"/>
      <w:divBdr>
        <w:top w:val="none" w:sz="0" w:space="0" w:color="auto"/>
        <w:left w:val="none" w:sz="0" w:space="0" w:color="auto"/>
        <w:bottom w:val="none" w:sz="0" w:space="0" w:color="auto"/>
        <w:right w:val="none" w:sz="0" w:space="0" w:color="auto"/>
      </w:divBdr>
    </w:div>
    <w:div w:id="1802114823">
      <w:bodyDiv w:val="1"/>
      <w:marLeft w:val="0"/>
      <w:marRight w:val="0"/>
      <w:marTop w:val="0"/>
      <w:marBottom w:val="0"/>
      <w:divBdr>
        <w:top w:val="none" w:sz="0" w:space="0" w:color="auto"/>
        <w:left w:val="none" w:sz="0" w:space="0" w:color="auto"/>
        <w:bottom w:val="none" w:sz="0" w:space="0" w:color="auto"/>
        <w:right w:val="none" w:sz="0" w:space="0" w:color="auto"/>
      </w:divBdr>
    </w:div>
    <w:div w:id="1805737720">
      <w:bodyDiv w:val="1"/>
      <w:marLeft w:val="0"/>
      <w:marRight w:val="0"/>
      <w:marTop w:val="0"/>
      <w:marBottom w:val="0"/>
      <w:divBdr>
        <w:top w:val="none" w:sz="0" w:space="0" w:color="auto"/>
        <w:left w:val="none" w:sz="0" w:space="0" w:color="auto"/>
        <w:bottom w:val="none" w:sz="0" w:space="0" w:color="auto"/>
        <w:right w:val="none" w:sz="0" w:space="0" w:color="auto"/>
      </w:divBdr>
    </w:div>
    <w:div w:id="1807042871">
      <w:bodyDiv w:val="1"/>
      <w:marLeft w:val="0"/>
      <w:marRight w:val="0"/>
      <w:marTop w:val="0"/>
      <w:marBottom w:val="0"/>
      <w:divBdr>
        <w:top w:val="none" w:sz="0" w:space="0" w:color="auto"/>
        <w:left w:val="none" w:sz="0" w:space="0" w:color="auto"/>
        <w:bottom w:val="none" w:sz="0" w:space="0" w:color="auto"/>
        <w:right w:val="none" w:sz="0" w:space="0" w:color="auto"/>
      </w:divBdr>
    </w:div>
    <w:div w:id="1858150446">
      <w:bodyDiv w:val="1"/>
      <w:marLeft w:val="0"/>
      <w:marRight w:val="0"/>
      <w:marTop w:val="0"/>
      <w:marBottom w:val="0"/>
      <w:divBdr>
        <w:top w:val="none" w:sz="0" w:space="0" w:color="auto"/>
        <w:left w:val="none" w:sz="0" w:space="0" w:color="auto"/>
        <w:bottom w:val="none" w:sz="0" w:space="0" w:color="auto"/>
        <w:right w:val="none" w:sz="0" w:space="0" w:color="auto"/>
      </w:divBdr>
    </w:div>
    <w:div w:id="1903712192">
      <w:bodyDiv w:val="1"/>
      <w:marLeft w:val="0"/>
      <w:marRight w:val="0"/>
      <w:marTop w:val="0"/>
      <w:marBottom w:val="0"/>
      <w:divBdr>
        <w:top w:val="none" w:sz="0" w:space="0" w:color="auto"/>
        <w:left w:val="none" w:sz="0" w:space="0" w:color="auto"/>
        <w:bottom w:val="none" w:sz="0" w:space="0" w:color="auto"/>
        <w:right w:val="none" w:sz="0" w:space="0" w:color="auto"/>
      </w:divBdr>
    </w:div>
    <w:div w:id="1939559105">
      <w:bodyDiv w:val="1"/>
      <w:marLeft w:val="0"/>
      <w:marRight w:val="0"/>
      <w:marTop w:val="0"/>
      <w:marBottom w:val="0"/>
      <w:divBdr>
        <w:top w:val="none" w:sz="0" w:space="0" w:color="auto"/>
        <w:left w:val="none" w:sz="0" w:space="0" w:color="auto"/>
        <w:bottom w:val="none" w:sz="0" w:space="0" w:color="auto"/>
        <w:right w:val="none" w:sz="0" w:space="0" w:color="auto"/>
      </w:divBdr>
    </w:div>
    <w:div w:id="2012560267">
      <w:bodyDiv w:val="1"/>
      <w:marLeft w:val="0"/>
      <w:marRight w:val="0"/>
      <w:marTop w:val="0"/>
      <w:marBottom w:val="0"/>
      <w:divBdr>
        <w:top w:val="none" w:sz="0" w:space="0" w:color="auto"/>
        <w:left w:val="none" w:sz="0" w:space="0" w:color="auto"/>
        <w:bottom w:val="none" w:sz="0" w:space="0" w:color="auto"/>
        <w:right w:val="none" w:sz="0" w:space="0" w:color="auto"/>
      </w:divBdr>
    </w:div>
    <w:div w:id="2014407477">
      <w:bodyDiv w:val="1"/>
      <w:marLeft w:val="0"/>
      <w:marRight w:val="0"/>
      <w:marTop w:val="0"/>
      <w:marBottom w:val="0"/>
      <w:divBdr>
        <w:top w:val="none" w:sz="0" w:space="0" w:color="auto"/>
        <w:left w:val="none" w:sz="0" w:space="0" w:color="auto"/>
        <w:bottom w:val="none" w:sz="0" w:space="0" w:color="auto"/>
        <w:right w:val="none" w:sz="0" w:space="0" w:color="auto"/>
      </w:divBdr>
    </w:div>
    <w:div w:id="2023506938">
      <w:bodyDiv w:val="1"/>
      <w:marLeft w:val="0"/>
      <w:marRight w:val="0"/>
      <w:marTop w:val="0"/>
      <w:marBottom w:val="0"/>
      <w:divBdr>
        <w:top w:val="none" w:sz="0" w:space="0" w:color="auto"/>
        <w:left w:val="none" w:sz="0" w:space="0" w:color="auto"/>
        <w:bottom w:val="none" w:sz="0" w:space="0" w:color="auto"/>
        <w:right w:val="none" w:sz="0" w:space="0" w:color="auto"/>
      </w:divBdr>
    </w:div>
    <w:div w:id="2064208566">
      <w:bodyDiv w:val="1"/>
      <w:marLeft w:val="0"/>
      <w:marRight w:val="0"/>
      <w:marTop w:val="0"/>
      <w:marBottom w:val="0"/>
      <w:divBdr>
        <w:top w:val="none" w:sz="0" w:space="0" w:color="auto"/>
        <w:left w:val="none" w:sz="0" w:space="0" w:color="auto"/>
        <w:bottom w:val="none" w:sz="0" w:space="0" w:color="auto"/>
        <w:right w:val="none" w:sz="0" w:space="0" w:color="auto"/>
      </w:divBdr>
    </w:div>
    <w:div w:id="2083721925">
      <w:bodyDiv w:val="1"/>
      <w:marLeft w:val="0"/>
      <w:marRight w:val="0"/>
      <w:marTop w:val="0"/>
      <w:marBottom w:val="0"/>
      <w:divBdr>
        <w:top w:val="none" w:sz="0" w:space="0" w:color="auto"/>
        <w:left w:val="none" w:sz="0" w:space="0" w:color="auto"/>
        <w:bottom w:val="none" w:sz="0" w:space="0" w:color="auto"/>
        <w:right w:val="none" w:sz="0" w:space="0" w:color="auto"/>
      </w:divBdr>
    </w:div>
    <w:div w:id="214233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7A4A9-5E40-4458-9451-CC7A9879F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757</Words>
  <Characters>4321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Le Tuan Anh</cp:lastModifiedBy>
  <cp:revision>10</cp:revision>
  <cp:lastPrinted>2021-04-01T03:45:00Z</cp:lastPrinted>
  <dcterms:created xsi:type="dcterms:W3CDTF">2025-11-07T08:24:00Z</dcterms:created>
  <dcterms:modified xsi:type="dcterms:W3CDTF">2025-12-15T01:46:00Z</dcterms:modified>
</cp:coreProperties>
</file>